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0515" w:rsidRPr="00777B31" w:rsidRDefault="002E0515" w:rsidP="002E0515">
      <w:pPr>
        <w:jc w:val="center"/>
        <w:rPr>
          <w:rFonts w:ascii="Arial" w:hAnsi="Arial" w:cs="Arial"/>
          <w:b/>
          <w:color w:val="FF0000"/>
          <w:sz w:val="24"/>
          <w:szCs w:val="24"/>
          <w:u w:val="single"/>
        </w:rPr>
      </w:pPr>
      <w:r w:rsidRPr="00777B31">
        <w:rPr>
          <w:rFonts w:ascii="Arial" w:hAnsi="Arial" w:cs="Arial"/>
          <w:b/>
          <w:color w:val="FF0000"/>
          <w:sz w:val="24"/>
          <w:szCs w:val="24"/>
          <w:u w:val="single"/>
        </w:rPr>
        <w:t>EDITAL DE LICITAÇÃO</w:t>
      </w:r>
    </w:p>
    <w:p w:rsidR="002E0515" w:rsidRPr="00777B31" w:rsidRDefault="003A5786" w:rsidP="002C6290">
      <w:pPr>
        <w:spacing w:after="0"/>
        <w:jc w:val="center"/>
        <w:rPr>
          <w:rFonts w:ascii="Arial" w:hAnsi="Arial" w:cs="Arial"/>
          <w:b/>
          <w:sz w:val="24"/>
          <w:szCs w:val="24"/>
        </w:rPr>
      </w:pPr>
      <w:r w:rsidRPr="00777B31">
        <w:rPr>
          <w:rFonts w:ascii="Arial" w:hAnsi="Arial" w:cs="Arial"/>
          <w:b/>
          <w:sz w:val="24"/>
          <w:szCs w:val="24"/>
        </w:rPr>
        <w:t xml:space="preserve">        PREGÃO ELETRÔNICO 90</w:t>
      </w:r>
      <w:r w:rsidR="003259B0" w:rsidRPr="00777B31">
        <w:rPr>
          <w:rFonts w:ascii="Arial" w:hAnsi="Arial" w:cs="Arial"/>
          <w:b/>
          <w:sz w:val="24"/>
          <w:szCs w:val="24"/>
        </w:rPr>
        <w:t>103</w:t>
      </w:r>
      <w:r w:rsidR="002E0515" w:rsidRPr="00777B31">
        <w:rPr>
          <w:rFonts w:ascii="Arial" w:hAnsi="Arial" w:cs="Arial"/>
          <w:b/>
          <w:sz w:val="24"/>
          <w:szCs w:val="24"/>
        </w:rPr>
        <w:t>/2024</w:t>
      </w:r>
      <w:r w:rsidR="009E55DF" w:rsidRPr="00777B31">
        <w:rPr>
          <w:rFonts w:ascii="Arial" w:hAnsi="Arial" w:cs="Arial"/>
          <w:b/>
          <w:sz w:val="24"/>
          <w:szCs w:val="24"/>
        </w:rPr>
        <w:t xml:space="preserve"> – SRP Nº 001/2024</w:t>
      </w:r>
    </w:p>
    <w:p w:rsidR="002E0515" w:rsidRPr="00777B31" w:rsidRDefault="004E3C1E" w:rsidP="002C6290">
      <w:pPr>
        <w:spacing w:after="0"/>
        <w:jc w:val="center"/>
        <w:rPr>
          <w:rFonts w:ascii="Arial" w:hAnsi="Arial" w:cs="Arial"/>
          <w:b/>
          <w:sz w:val="24"/>
          <w:szCs w:val="24"/>
        </w:rPr>
      </w:pPr>
      <w:r w:rsidRPr="00777B31">
        <w:rPr>
          <w:rFonts w:ascii="Arial" w:hAnsi="Arial" w:cs="Arial"/>
          <w:b/>
          <w:sz w:val="24"/>
          <w:szCs w:val="24"/>
        </w:rPr>
        <w:t xml:space="preserve">              PROCESSO 0149</w:t>
      </w:r>
      <w:r w:rsidR="002E0515" w:rsidRPr="00777B31">
        <w:rPr>
          <w:rFonts w:ascii="Arial" w:hAnsi="Arial" w:cs="Arial"/>
          <w:b/>
          <w:sz w:val="24"/>
          <w:szCs w:val="24"/>
        </w:rPr>
        <w:t xml:space="preserve"> /2024 – FURBAN </w:t>
      </w:r>
    </w:p>
    <w:p w:rsidR="002E0515" w:rsidRPr="00777B31" w:rsidRDefault="00C42F5B" w:rsidP="002C6290">
      <w:pPr>
        <w:spacing w:after="0"/>
        <w:jc w:val="center"/>
        <w:rPr>
          <w:rFonts w:ascii="Arial" w:hAnsi="Arial" w:cs="Arial"/>
          <w:b/>
          <w:sz w:val="24"/>
          <w:szCs w:val="24"/>
        </w:rPr>
      </w:pPr>
      <w:r>
        <w:rPr>
          <w:rFonts w:ascii="Arial" w:hAnsi="Arial" w:cs="Arial"/>
          <w:b/>
          <w:sz w:val="24"/>
          <w:szCs w:val="24"/>
        </w:rPr>
        <w:t>NÚMERO DA UASG DO FURBAN</w:t>
      </w:r>
      <w:bookmarkStart w:id="0" w:name="_GoBack"/>
      <w:bookmarkEnd w:id="0"/>
      <w:r w:rsidR="002E0515" w:rsidRPr="00777B31">
        <w:rPr>
          <w:rFonts w:ascii="Arial" w:hAnsi="Arial" w:cs="Arial"/>
          <w:b/>
          <w:sz w:val="24"/>
          <w:szCs w:val="24"/>
        </w:rPr>
        <w:t xml:space="preserve"> – UASG:927285</w:t>
      </w:r>
    </w:p>
    <w:p w:rsidR="002C6290" w:rsidRPr="00777B31" w:rsidRDefault="002C6290" w:rsidP="002C6290">
      <w:pPr>
        <w:spacing w:after="0"/>
        <w:jc w:val="center"/>
        <w:rPr>
          <w:rFonts w:ascii="Arial" w:hAnsi="Arial" w:cs="Arial"/>
          <w:b/>
          <w:sz w:val="24"/>
          <w:szCs w:val="24"/>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94"/>
        <w:gridCol w:w="3827"/>
        <w:gridCol w:w="1843"/>
        <w:gridCol w:w="2517"/>
      </w:tblGrid>
      <w:tr w:rsidR="004C50F6" w:rsidRPr="00777B31" w:rsidTr="003B6192">
        <w:trPr>
          <w:trHeight w:val="570"/>
        </w:trPr>
        <w:tc>
          <w:tcPr>
            <w:tcW w:w="10881" w:type="dxa"/>
            <w:gridSpan w:val="4"/>
            <w:shd w:val="clear" w:color="auto" w:fill="BFBFBF"/>
            <w:vAlign w:val="center"/>
          </w:tcPr>
          <w:p w:rsidR="004C50F6" w:rsidRPr="00777B31" w:rsidRDefault="008B22AB"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OBJETO</w:t>
            </w:r>
          </w:p>
        </w:tc>
      </w:tr>
      <w:tr w:rsidR="004C50F6" w:rsidRPr="00777B31" w:rsidTr="003B6192">
        <w:trPr>
          <w:trHeight w:val="570"/>
        </w:trPr>
        <w:tc>
          <w:tcPr>
            <w:tcW w:w="10881" w:type="dxa"/>
            <w:gridSpan w:val="4"/>
            <w:vAlign w:val="center"/>
          </w:tcPr>
          <w:p w:rsidR="004C50F6" w:rsidRPr="00777B31" w:rsidRDefault="00FD1ADE" w:rsidP="000B7DDE">
            <w:pPr>
              <w:pStyle w:val="Default"/>
              <w:jc w:val="center"/>
              <w:rPr>
                <w:rFonts w:ascii="Arial" w:eastAsia="Times New Roman" w:hAnsi="Arial" w:cs="Arial"/>
                <w:b/>
                <w:bCs/>
                <w:color w:val="auto"/>
                <w:lang w:eastAsia="en-US"/>
              </w:rPr>
            </w:pPr>
            <w:r w:rsidRPr="00777B31">
              <w:rPr>
                <w:rFonts w:ascii="Arial" w:eastAsia="Arial" w:hAnsi="Arial" w:cs="Arial"/>
                <w:b/>
              </w:rPr>
              <w:t>Contrata</w:t>
            </w:r>
            <w:r w:rsidR="002B47A1" w:rsidRPr="00777B31">
              <w:rPr>
                <w:rFonts w:ascii="Arial" w:eastAsia="Arial" w:hAnsi="Arial" w:cs="Arial"/>
                <w:b/>
              </w:rPr>
              <w:t>ção de Empresa para confecção</w:t>
            </w:r>
            <w:r w:rsidRPr="00777B31">
              <w:rPr>
                <w:rFonts w:ascii="Arial" w:eastAsia="Arial" w:hAnsi="Arial" w:cs="Arial"/>
                <w:b/>
              </w:rPr>
              <w:t xml:space="preserve"> de Uniformes destinados aos Funcionários do </w:t>
            </w:r>
            <w:r w:rsidRPr="00777B31">
              <w:rPr>
                <w:rFonts w:ascii="Arial" w:hAnsi="Arial" w:cs="Arial"/>
                <w:b/>
                <w:bCs/>
              </w:rPr>
              <w:t>FURBAN- Fundo Comunitário de Volta Redonda – RJ</w:t>
            </w:r>
          </w:p>
        </w:tc>
      </w:tr>
      <w:tr w:rsidR="004C50F6" w:rsidRPr="00777B31" w:rsidTr="003B6192">
        <w:trPr>
          <w:trHeight w:val="1140"/>
        </w:trPr>
        <w:tc>
          <w:tcPr>
            <w:tcW w:w="2694"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Data / Hora</w:t>
            </w:r>
          </w:p>
        </w:tc>
        <w:tc>
          <w:tcPr>
            <w:tcW w:w="3827"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Endereço Eletrônico</w:t>
            </w:r>
          </w:p>
        </w:tc>
        <w:tc>
          <w:tcPr>
            <w:tcW w:w="1843"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Valor Estimado</w:t>
            </w:r>
          </w:p>
        </w:tc>
        <w:tc>
          <w:tcPr>
            <w:tcW w:w="2517"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Tipo</w:t>
            </w:r>
          </w:p>
        </w:tc>
      </w:tr>
      <w:tr w:rsidR="004C50F6" w:rsidRPr="00777B31" w:rsidTr="003B6192">
        <w:trPr>
          <w:trHeight w:val="1172"/>
        </w:trPr>
        <w:tc>
          <w:tcPr>
            <w:tcW w:w="2694" w:type="dxa"/>
            <w:vAlign w:val="center"/>
          </w:tcPr>
          <w:p w:rsidR="005A794A" w:rsidRPr="00777B31" w:rsidRDefault="007D6C4E" w:rsidP="00860BA6">
            <w:pPr>
              <w:pStyle w:val="Default"/>
              <w:jc w:val="center"/>
              <w:rPr>
                <w:rFonts w:ascii="Arial" w:eastAsia="Times New Roman" w:hAnsi="Arial" w:cs="Arial"/>
                <w:b/>
                <w:bCs/>
                <w:color w:val="FF0000"/>
                <w:lang w:eastAsia="en-US"/>
              </w:rPr>
            </w:pPr>
            <w:r>
              <w:rPr>
                <w:rFonts w:ascii="Arial" w:eastAsia="Times New Roman" w:hAnsi="Arial" w:cs="Arial"/>
                <w:b/>
                <w:bCs/>
                <w:color w:val="FF0000"/>
                <w:lang w:eastAsia="en-US"/>
              </w:rPr>
              <w:t>1</w:t>
            </w:r>
            <w:r w:rsidR="00860BA6">
              <w:rPr>
                <w:rFonts w:ascii="Arial" w:eastAsia="Times New Roman" w:hAnsi="Arial" w:cs="Arial"/>
                <w:b/>
                <w:bCs/>
                <w:color w:val="FF0000"/>
                <w:lang w:eastAsia="en-US"/>
              </w:rPr>
              <w:t>5</w:t>
            </w:r>
            <w:r w:rsidR="00C4037F">
              <w:rPr>
                <w:rFonts w:ascii="Arial" w:eastAsia="Times New Roman" w:hAnsi="Arial" w:cs="Arial"/>
                <w:b/>
                <w:bCs/>
                <w:color w:val="FF0000"/>
                <w:lang w:eastAsia="en-US"/>
              </w:rPr>
              <w:t>/01/202</w:t>
            </w:r>
            <w:r w:rsidR="00860BA6">
              <w:rPr>
                <w:rFonts w:ascii="Arial" w:eastAsia="Times New Roman" w:hAnsi="Arial" w:cs="Arial"/>
                <w:b/>
                <w:bCs/>
                <w:color w:val="FF0000"/>
                <w:lang w:eastAsia="en-US"/>
              </w:rPr>
              <w:t>5</w:t>
            </w:r>
          </w:p>
          <w:p w:rsidR="00562950" w:rsidRPr="00777B31" w:rsidRDefault="00562950" w:rsidP="00860BA6">
            <w:pPr>
              <w:pStyle w:val="Default"/>
              <w:jc w:val="center"/>
              <w:rPr>
                <w:rFonts w:ascii="Arial" w:eastAsia="Times New Roman" w:hAnsi="Arial" w:cs="Arial"/>
                <w:b/>
                <w:bCs/>
                <w:color w:val="FF0000"/>
                <w:lang w:eastAsia="en-US"/>
              </w:rPr>
            </w:pPr>
            <w:r w:rsidRPr="00777B31">
              <w:rPr>
                <w:rFonts w:ascii="Arial" w:eastAsia="Times New Roman" w:hAnsi="Arial" w:cs="Arial"/>
                <w:b/>
                <w:bCs/>
                <w:color w:val="FF0000"/>
                <w:lang w:eastAsia="en-US"/>
              </w:rPr>
              <w:t>9h</w:t>
            </w:r>
          </w:p>
        </w:tc>
        <w:tc>
          <w:tcPr>
            <w:tcW w:w="3827" w:type="dxa"/>
            <w:vAlign w:val="center"/>
          </w:tcPr>
          <w:p w:rsidR="004C50F6" w:rsidRPr="00777B31" w:rsidRDefault="00333F8D" w:rsidP="00FB0DF0">
            <w:pPr>
              <w:pStyle w:val="Default"/>
              <w:jc w:val="center"/>
              <w:rPr>
                <w:rFonts w:eastAsia="Times New Roman"/>
                <w:color w:val="auto"/>
                <w:lang w:eastAsia="en-US"/>
              </w:rPr>
            </w:pPr>
            <w:hyperlink r:id="rId8" w:history="1">
              <w:r w:rsidR="004C50F6" w:rsidRPr="00777B31">
                <w:rPr>
                  <w:rStyle w:val="Hyperlink"/>
                  <w:color w:val="auto"/>
                  <w:lang w:eastAsia="en-US"/>
                </w:rPr>
                <w:t>www.comprasgovernamentais.gov.br</w:t>
              </w:r>
            </w:hyperlink>
          </w:p>
          <w:p w:rsidR="004C50F6" w:rsidRPr="00777B31" w:rsidRDefault="004C50F6" w:rsidP="00FB0DF0">
            <w:pPr>
              <w:pStyle w:val="Default"/>
              <w:jc w:val="center"/>
              <w:rPr>
                <w:rFonts w:ascii="Arial" w:eastAsia="Times New Roman" w:hAnsi="Arial" w:cs="Arial"/>
                <w:b/>
                <w:bCs/>
                <w:color w:val="auto"/>
                <w:lang w:eastAsia="en-US"/>
              </w:rPr>
            </w:pPr>
          </w:p>
        </w:tc>
        <w:tc>
          <w:tcPr>
            <w:tcW w:w="1843" w:type="dxa"/>
            <w:vAlign w:val="center"/>
          </w:tcPr>
          <w:p w:rsidR="004C50F6" w:rsidRPr="00777B31" w:rsidRDefault="00BC211D" w:rsidP="00BC211D">
            <w:pPr>
              <w:pStyle w:val="Default"/>
              <w:rPr>
                <w:rFonts w:ascii="Arial" w:eastAsia="Times New Roman" w:hAnsi="Arial" w:cs="Arial"/>
                <w:b/>
                <w:bCs/>
                <w:color w:val="auto"/>
                <w:lang w:eastAsia="en-US"/>
              </w:rPr>
            </w:pPr>
            <w:r w:rsidRPr="00777B31">
              <w:rPr>
                <w:rFonts w:ascii="Arial" w:hAnsi="Arial" w:cs="Arial"/>
                <w:b/>
              </w:rPr>
              <w:t>R$     153.436,57</w:t>
            </w:r>
          </w:p>
        </w:tc>
        <w:tc>
          <w:tcPr>
            <w:tcW w:w="2517" w:type="dxa"/>
            <w:vAlign w:val="center"/>
          </w:tcPr>
          <w:p w:rsidR="004C50F6" w:rsidRPr="00777B31" w:rsidRDefault="00CC2A97"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 xml:space="preserve">Menor Preço </w:t>
            </w:r>
            <w:r w:rsidR="000005B3" w:rsidRPr="00777B31">
              <w:rPr>
                <w:rFonts w:ascii="Arial" w:eastAsia="Times New Roman" w:hAnsi="Arial" w:cs="Arial"/>
                <w:b/>
                <w:bCs/>
                <w:color w:val="auto"/>
                <w:lang w:eastAsia="en-US"/>
              </w:rPr>
              <w:t>Global</w:t>
            </w:r>
          </w:p>
        </w:tc>
      </w:tr>
      <w:tr w:rsidR="004C50F6" w:rsidRPr="00777B31" w:rsidTr="003B6192">
        <w:trPr>
          <w:trHeight w:val="570"/>
        </w:trPr>
        <w:tc>
          <w:tcPr>
            <w:tcW w:w="6521" w:type="dxa"/>
            <w:gridSpan w:val="2"/>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Exclusiva MEI/ME/EPP</w:t>
            </w:r>
          </w:p>
        </w:tc>
        <w:tc>
          <w:tcPr>
            <w:tcW w:w="1843"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Vistoria Prévia</w:t>
            </w:r>
          </w:p>
        </w:tc>
        <w:tc>
          <w:tcPr>
            <w:tcW w:w="2517"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Amostra</w:t>
            </w:r>
          </w:p>
        </w:tc>
      </w:tr>
      <w:tr w:rsidR="004C50F6" w:rsidRPr="00777B31" w:rsidTr="003B6192">
        <w:trPr>
          <w:trHeight w:val="570"/>
        </w:trPr>
        <w:tc>
          <w:tcPr>
            <w:tcW w:w="6521" w:type="dxa"/>
            <w:gridSpan w:val="2"/>
            <w:vAlign w:val="center"/>
          </w:tcPr>
          <w:p w:rsidR="004C50F6" w:rsidRPr="00777B31" w:rsidRDefault="009F57D3"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SIM</w:t>
            </w:r>
          </w:p>
        </w:tc>
        <w:tc>
          <w:tcPr>
            <w:tcW w:w="1843" w:type="dxa"/>
            <w:vAlign w:val="center"/>
          </w:tcPr>
          <w:p w:rsidR="004C50F6" w:rsidRPr="00777B31" w:rsidRDefault="004C50F6"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Não</w:t>
            </w:r>
          </w:p>
        </w:tc>
        <w:tc>
          <w:tcPr>
            <w:tcW w:w="2517" w:type="dxa"/>
            <w:vAlign w:val="center"/>
          </w:tcPr>
          <w:p w:rsidR="004C50F6" w:rsidRPr="00777B31" w:rsidRDefault="00CF4B44" w:rsidP="00FB0DF0">
            <w:pPr>
              <w:pStyle w:val="Default"/>
              <w:jc w:val="center"/>
              <w:rPr>
                <w:rFonts w:ascii="Arial" w:eastAsia="Times New Roman" w:hAnsi="Arial" w:cs="Arial"/>
                <w:b/>
                <w:bCs/>
                <w:color w:val="auto"/>
                <w:lang w:eastAsia="en-US"/>
              </w:rPr>
            </w:pPr>
            <w:r w:rsidRPr="00777B31">
              <w:rPr>
                <w:rFonts w:ascii="Arial" w:eastAsia="Times New Roman" w:hAnsi="Arial" w:cs="Arial"/>
                <w:b/>
                <w:bCs/>
                <w:color w:val="auto"/>
                <w:lang w:eastAsia="en-US"/>
              </w:rPr>
              <w:t>S</w:t>
            </w:r>
            <w:r w:rsidR="005A22B7" w:rsidRPr="00777B31">
              <w:rPr>
                <w:rFonts w:ascii="Arial" w:eastAsia="Times New Roman" w:hAnsi="Arial" w:cs="Arial"/>
                <w:b/>
                <w:bCs/>
                <w:color w:val="auto"/>
                <w:lang w:eastAsia="en-US"/>
              </w:rPr>
              <w:t>im</w:t>
            </w:r>
          </w:p>
        </w:tc>
      </w:tr>
    </w:tbl>
    <w:p w:rsidR="004C50F6" w:rsidRDefault="004C50F6" w:rsidP="00783B4A">
      <w:pPr>
        <w:jc w:val="center"/>
        <w:rPr>
          <w:rFonts w:ascii="Arial" w:hAnsi="Arial" w:cs="Arial"/>
          <w:b/>
          <w:sz w:val="24"/>
          <w:szCs w:val="24"/>
        </w:rPr>
      </w:pPr>
    </w:p>
    <w:p w:rsidR="004C50F6" w:rsidRDefault="004C50F6" w:rsidP="00783B4A">
      <w:pPr>
        <w:jc w:val="center"/>
        <w:rPr>
          <w:rFonts w:ascii="Arial" w:hAnsi="Arial" w:cs="Arial"/>
          <w:b/>
          <w:sz w:val="24"/>
          <w:szCs w:val="24"/>
        </w:rPr>
      </w:pPr>
    </w:p>
    <w:p w:rsidR="008B22AB" w:rsidRDefault="004C50F6" w:rsidP="00B00B7A">
      <w:pPr>
        <w:jc w:val="center"/>
        <w:rPr>
          <w:rFonts w:ascii="Arial" w:hAnsi="Arial" w:cs="Arial"/>
          <w:b/>
          <w:sz w:val="24"/>
          <w:szCs w:val="24"/>
        </w:rPr>
      </w:pPr>
      <w:r>
        <w:rPr>
          <w:rFonts w:ascii="Arial" w:hAnsi="Arial" w:cs="Arial"/>
          <w:b/>
          <w:sz w:val="24"/>
          <w:szCs w:val="24"/>
        </w:rPr>
        <w:br w:type="page"/>
      </w:r>
      <w:r w:rsidR="006D5D45">
        <w:rPr>
          <w:rFonts w:ascii="Arial" w:hAnsi="Arial" w:cs="Arial"/>
          <w:b/>
          <w:sz w:val="24"/>
          <w:szCs w:val="24"/>
        </w:rPr>
        <w:lastRenderedPageBreak/>
        <w:t xml:space="preserve">MINUTA DE </w:t>
      </w:r>
      <w:r w:rsidR="008B22AB" w:rsidRPr="008B22AB">
        <w:rPr>
          <w:rFonts w:ascii="Arial" w:hAnsi="Arial" w:cs="Arial"/>
          <w:b/>
          <w:sz w:val="24"/>
          <w:szCs w:val="24"/>
        </w:rPr>
        <w:t>EDITAL DE LICITAÇÃO</w:t>
      </w:r>
    </w:p>
    <w:p w:rsidR="00C42081" w:rsidRDefault="003259B0" w:rsidP="00B00B7A">
      <w:pPr>
        <w:jc w:val="center"/>
        <w:rPr>
          <w:rFonts w:ascii="Arial" w:hAnsi="Arial" w:cs="Arial"/>
          <w:b/>
          <w:szCs w:val="24"/>
        </w:rPr>
      </w:pPr>
      <w:r>
        <w:rPr>
          <w:rFonts w:ascii="Arial" w:hAnsi="Arial" w:cs="Arial"/>
          <w:b/>
          <w:szCs w:val="24"/>
        </w:rPr>
        <w:t>PREGÃO ELETRÔNICO 900103</w:t>
      </w:r>
      <w:r w:rsidR="00C42081" w:rsidRPr="00A839FE">
        <w:rPr>
          <w:rFonts w:ascii="Arial" w:hAnsi="Arial" w:cs="Arial"/>
          <w:b/>
          <w:szCs w:val="24"/>
        </w:rPr>
        <w:t>/2024</w:t>
      </w:r>
      <w:r w:rsidR="00C42081">
        <w:rPr>
          <w:rFonts w:ascii="Arial" w:hAnsi="Arial" w:cs="Arial"/>
          <w:b/>
          <w:szCs w:val="24"/>
        </w:rPr>
        <w:t xml:space="preserve"> – SRP Nº 001/2024</w:t>
      </w:r>
    </w:p>
    <w:p w:rsidR="000A7EF6" w:rsidRDefault="000A7EF6" w:rsidP="00254578">
      <w:pPr>
        <w:spacing w:after="0"/>
        <w:jc w:val="center"/>
        <w:rPr>
          <w:rFonts w:ascii="Arial" w:hAnsi="Arial" w:cs="Arial"/>
          <w:b/>
          <w:szCs w:val="24"/>
        </w:rPr>
      </w:pPr>
      <w:r w:rsidRPr="00A839FE">
        <w:rPr>
          <w:rFonts w:ascii="Arial" w:hAnsi="Arial" w:cs="Arial"/>
          <w:b/>
          <w:szCs w:val="24"/>
        </w:rPr>
        <w:t>NÚME</w:t>
      </w:r>
      <w:r w:rsidR="00EF4C65">
        <w:rPr>
          <w:rFonts w:ascii="Arial" w:hAnsi="Arial" w:cs="Arial"/>
          <w:b/>
          <w:szCs w:val="24"/>
        </w:rPr>
        <w:t>RO DA UASG DO FUNDO COMUNITARIO DE VOLTA REDONDA</w:t>
      </w:r>
      <w:r>
        <w:rPr>
          <w:rFonts w:ascii="Arial" w:hAnsi="Arial" w:cs="Arial"/>
          <w:b/>
          <w:szCs w:val="24"/>
        </w:rPr>
        <w:t xml:space="preserve"> – </w:t>
      </w:r>
      <w:r w:rsidRPr="00324611">
        <w:rPr>
          <w:rFonts w:ascii="Arial" w:hAnsi="Arial" w:cs="Arial"/>
          <w:b/>
          <w:szCs w:val="24"/>
        </w:rPr>
        <w:t>UASG:927285</w:t>
      </w:r>
    </w:p>
    <w:p w:rsidR="00AF1355" w:rsidRPr="008B22AB" w:rsidRDefault="00AF1355" w:rsidP="00B00B7A">
      <w:pPr>
        <w:jc w:val="both"/>
        <w:rPr>
          <w:rFonts w:ascii="Arial" w:hAnsi="Arial" w:cs="Arial"/>
          <w:b/>
          <w:sz w:val="24"/>
          <w:szCs w:val="24"/>
        </w:rPr>
      </w:pPr>
    </w:p>
    <w:p w:rsidR="00C60ABF" w:rsidRPr="008B22AB" w:rsidRDefault="00C60ABF" w:rsidP="00B00B7A">
      <w:pPr>
        <w:jc w:val="both"/>
        <w:rPr>
          <w:rFonts w:ascii="Arial" w:hAnsi="Arial" w:cs="Arial"/>
          <w:b/>
          <w:sz w:val="24"/>
          <w:szCs w:val="24"/>
        </w:rPr>
      </w:pPr>
      <w:r w:rsidRPr="008B22AB">
        <w:rPr>
          <w:rFonts w:ascii="Arial" w:hAnsi="Arial" w:cs="Arial"/>
          <w:b/>
          <w:sz w:val="24"/>
          <w:szCs w:val="24"/>
        </w:rPr>
        <w:t xml:space="preserve">1 </w:t>
      </w:r>
      <w:r w:rsidR="008B22AB" w:rsidRPr="008B22AB">
        <w:rPr>
          <w:rFonts w:ascii="Arial" w:hAnsi="Arial" w:cs="Arial"/>
          <w:b/>
          <w:sz w:val="24"/>
          <w:szCs w:val="24"/>
        </w:rPr>
        <w:t>INTRODUÇÃO</w:t>
      </w:r>
    </w:p>
    <w:p w:rsidR="00436B8C" w:rsidRPr="008B22AB" w:rsidRDefault="00436B8C" w:rsidP="00B00B7A">
      <w:pPr>
        <w:pStyle w:val="PargrafodaLista"/>
        <w:spacing w:after="120"/>
        <w:ind w:left="0"/>
        <w:jc w:val="both"/>
        <w:rPr>
          <w:rFonts w:ascii="Arial" w:hAnsi="Arial" w:cs="Arial"/>
          <w:sz w:val="24"/>
          <w:szCs w:val="24"/>
        </w:rPr>
      </w:pPr>
    </w:p>
    <w:p w:rsidR="00C31AEA" w:rsidRPr="00A839FE" w:rsidRDefault="00C31AEA" w:rsidP="009A314B">
      <w:pPr>
        <w:pStyle w:val="PargrafodaLista"/>
        <w:numPr>
          <w:ilvl w:val="1"/>
          <w:numId w:val="1"/>
        </w:numPr>
        <w:spacing w:after="120" w:line="360" w:lineRule="auto"/>
        <w:ind w:left="357" w:hanging="73"/>
        <w:jc w:val="both"/>
        <w:rPr>
          <w:rFonts w:ascii="Arial" w:hAnsi="Arial" w:cs="Arial"/>
          <w:sz w:val="24"/>
          <w:szCs w:val="24"/>
        </w:rPr>
      </w:pPr>
      <w:r>
        <w:rPr>
          <w:rFonts w:ascii="Arial" w:hAnsi="Arial" w:cs="Arial"/>
          <w:sz w:val="24"/>
          <w:szCs w:val="24"/>
        </w:rPr>
        <w:tab/>
      </w:r>
      <w:r w:rsidRPr="00B638B8">
        <w:rPr>
          <w:rFonts w:ascii="Arial" w:hAnsi="Arial" w:cs="Arial"/>
          <w:sz w:val="24"/>
          <w:szCs w:val="24"/>
        </w:rPr>
        <w:t>O FUNDO COMUNITÁRIO DE VOLTA REDONDA, AUTARQUIA MUNICIPAL Integrante da administração indir</w:t>
      </w:r>
      <w:r>
        <w:rPr>
          <w:rFonts w:ascii="Arial" w:hAnsi="Arial" w:cs="Arial"/>
          <w:sz w:val="24"/>
          <w:szCs w:val="24"/>
        </w:rPr>
        <w:t>eta da Prefeitura Municipal de Volta Redonda/RJ</w:t>
      </w:r>
      <w:r w:rsidRPr="00B638B8">
        <w:rPr>
          <w:rFonts w:ascii="Arial" w:hAnsi="Arial" w:cs="Arial"/>
          <w:sz w:val="24"/>
          <w:szCs w:val="24"/>
        </w:rPr>
        <w:t>, com sede na Praça Sávio Gama, 63, Aterrado, Volta Redonda- RJ, instituído através da L</w:t>
      </w:r>
      <w:r>
        <w:rPr>
          <w:rFonts w:ascii="Arial" w:hAnsi="Arial" w:cs="Arial"/>
          <w:sz w:val="24"/>
          <w:szCs w:val="24"/>
        </w:rPr>
        <w:t>ei Municipal nº 2.366 de 29 de n</w:t>
      </w:r>
      <w:r w:rsidRPr="00B638B8">
        <w:rPr>
          <w:rFonts w:ascii="Arial" w:hAnsi="Arial" w:cs="Arial"/>
          <w:sz w:val="24"/>
          <w:szCs w:val="24"/>
        </w:rPr>
        <w:t xml:space="preserve">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w:t>
      </w:r>
      <w:r w:rsidR="00797C63">
        <w:rPr>
          <w:rFonts w:ascii="Arial" w:hAnsi="Arial" w:cs="Arial"/>
          <w:sz w:val="24"/>
          <w:szCs w:val="24"/>
        </w:rPr>
        <w:t>Processo Administrativo n.º 014</w:t>
      </w:r>
      <w:r>
        <w:rPr>
          <w:rFonts w:ascii="Arial" w:hAnsi="Arial" w:cs="Arial"/>
          <w:sz w:val="24"/>
          <w:szCs w:val="24"/>
        </w:rPr>
        <w:t xml:space="preserve">9/2024 ; </w:t>
      </w:r>
      <w:r w:rsidRPr="00B638B8">
        <w:rPr>
          <w:rFonts w:ascii="Arial" w:hAnsi="Arial" w:cs="Arial"/>
          <w:sz w:val="24"/>
          <w:szCs w:val="24"/>
        </w:rPr>
        <w:t>procedimento licitatório, modalida</w:t>
      </w:r>
      <w:r>
        <w:rPr>
          <w:rFonts w:ascii="Arial" w:hAnsi="Arial" w:cs="Arial"/>
          <w:sz w:val="24"/>
          <w:szCs w:val="24"/>
        </w:rPr>
        <w:t xml:space="preserve">de: </w:t>
      </w:r>
      <w:r w:rsidRPr="00CA202B">
        <w:rPr>
          <w:rFonts w:ascii="Arial" w:hAnsi="Arial" w:cs="Arial"/>
          <w:b/>
          <w:sz w:val="24"/>
          <w:szCs w:val="24"/>
        </w:rPr>
        <w:t>PREGÃO ELETRÔNICO</w:t>
      </w:r>
      <w:r>
        <w:rPr>
          <w:rFonts w:ascii="Arial" w:hAnsi="Arial" w:cs="Arial"/>
          <w:sz w:val="24"/>
          <w:szCs w:val="24"/>
        </w:rPr>
        <w:t xml:space="preserve">, do tipo </w:t>
      </w:r>
      <w:r w:rsidR="00C00175" w:rsidRPr="004C046F">
        <w:rPr>
          <w:rFonts w:ascii="Arial" w:hAnsi="Arial" w:cs="Arial"/>
          <w:b/>
          <w:color w:val="000000"/>
          <w:sz w:val="24"/>
          <w:szCs w:val="24"/>
        </w:rPr>
        <w:t>MENOR PREÇO GLOBAL</w:t>
      </w:r>
      <w:r w:rsidRPr="00B638B8">
        <w:rPr>
          <w:rFonts w:ascii="Arial" w:hAnsi="Arial" w:cs="Arial"/>
          <w:sz w:val="24"/>
          <w:szCs w:val="24"/>
        </w:rPr>
        <w:t>, regida pela Lei Federal nº 14.133/21 de 1º de abril 2021, e Decreto Municipal, e ainda, pelas demais condições fixadas neste Edital e seus anexos, às quais os interessados devem submeter-se sem quaisquer restrições.</w:t>
      </w:r>
    </w:p>
    <w:p w:rsidR="00C60ABF" w:rsidRPr="008B22AB" w:rsidRDefault="00C60ABF" w:rsidP="009A314B">
      <w:pPr>
        <w:pStyle w:val="PargrafodaLista"/>
        <w:numPr>
          <w:ilvl w:val="1"/>
          <w:numId w:val="1"/>
        </w:numPr>
        <w:spacing w:after="120"/>
        <w:ind w:left="0" w:firstLine="0"/>
        <w:jc w:val="both"/>
        <w:rPr>
          <w:rFonts w:ascii="Arial" w:hAnsi="Arial" w:cs="Arial"/>
          <w:sz w:val="24"/>
          <w:szCs w:val="24"/>
        </w:rPr>
      </w:pPr>
      <w:r w:rsidRPr="008B22AB">
        <w:rPr>
          <w:rFonts w:ascii="Arial" w:hAnsi="Arial" w:cs="Arial"/>
          <w:sz w:val="24"/>
          <w:szCs w:val="24"/>
        </w:rPr>
        <w:t xml:space="preserve">A sessão pública de processamento do Pregão Eletrônico será realizada no endereço eletrônico </w:t>
      </w:r>
      <w:r w:rsidRPr="008B22AB">
        <w:rPr>
          <w:rFonts w:ascii="Arial" w:hAnsi="Arial" w:cs="Arial"/>
          <w:sz w:val="24"/>
          <w:szCs w:val="24"/>
          <w:u w:val="single"/>
        </w:rPr>
        <w:t>www.comprasgovernamentais.gov.br</w:t>
      </w:r>
      <w:r w:rsidRPr="008B22AB">
        <w:rPr>
          <w:rFonts w:ascii="Arial" w:hAnsi="Arial" w:cs="Arial"/>
          <w:sz w:val="24"/>
          <w:szCs w:val="24"/>
        </w:rPr>
        <w:t>, no dia e hora indicados neste Edital e conduzida pelo pregoeiro com o auxílio de sua equipe de apoio, todos designados nos autos do processo em epígrafe.</w:t>
      </w:r>
    </w:p>
    <w:p w:rsidR="00436B8C" w:rsidRPr="008B22AB" w:rsidRDefault="00436B8C" w:rsidP="009A314B">
      <w:pPr>
        <w:pStyle w:val="PargrafodaLista"/>
        <w:spacing w:after="120"/>
        <w:ind w:left="0"/>
        <w:jc w:val="both"/>
        <w:rPr>
          <w:rFonts w:ascii="Arial" w:hAnsi="Arial" w:cs="Arial"/>
          <w:sz w:val="24"/>
          <w:szCs w:val="24"/>
        </w:rPr>
      </w:pPr>
    </w:p>
    <w:p w:rsidR="00436B8C" w:rsidRDefault="00C60ABF" w:rsidP="009A314B">
      <w:pPr>
        <w:pStyle w:val="PargrafodaLista"/>
        <w:numPr>
          <w:ilvl w:val="1"/>
          <w:numId w:val="1"/>
        </w:numPr>
        <w:spacing w:after="120"/>
        <w:ind w:left="0" w:firstLine="0"/>
        <w:jc w:val="both"/>
        <w:rPr>
          <w:rFonts w:ascii="Arial" w:hAnsi="Arial" w:cs="Arial"/>
          <w:sz w:val="24"/>
          <w:szCs w:val="24"/>
        </w:rPr>
      </w:pPr>
      <w:r w:rsidRPr="00E8581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9A314B" w:rsidRPr="00E85818" w:rsidRDefault="009A314B" w:rsidP="009A314B">
      <w:pPr>
        <w:pStyle w:val="PargrafodaLista"/>
        <w:spacing w:after="120"/>
        <w:ind w:left="0"/>
        <w:jc w:val="both"/>
        <w:rPr>
          <w:rFonts w:ascii="Arial" w:hAnsi="Arial" w:cs="Arial"/>
          <w:sz w:val="24"/>
          <w:szCs w:val="24"/>
        </w:rPr>
      </w:pPr>
    </w:p>
    <w:p w:rsidR="002E0515" w:rsidRDefault="00C60ABF" w:rsidP="009A314B">
      <w:pPr>
        <w:pStyle w:val="PargrafodaLista"/>
        <w:numPr>
          <w:ilvl w:val="1"/>
          <w:numId w:val="1"/>
        </w:numPr>
        <w:spacing w:after="120" w:line="360" w:lineRule="auto"/>
        <w:ind w:left="142" w:firstLine="0"/>
        <w:jc w:val="both"/>
        <w:rPr>
          <w:rFonts w:ascii="Arial" w:hAnsi="Arial" w:cs="Arial"/>
          <w:sz w:val="24"/>
          <w:szCs w:val="24"/>
        </w:rPr>
      </w:pPr>
      <w:r w:rsidRPr="008B22AB">
        <w:rPr>
          <w:rFonts w:ascii="Arial" w:hAnsi="Arial" w:cs="Arial"/>
          <w:sz w:val="24"/>
          <w:szCs w:val="24"/>
        </w:rPr>
        <w:t xml:space="preserve">O edital se encontra disponível no endereço eletrônico </w:t>
      </w:r>
      <w:r w:rsidRPr="008B22AB">
        <w:rPr>
          <w:rFonts w:ascii="Arial" w:hAnsi="Arial" w:cs="Arial"/>
          <w:sz w:val="24"/>
          <w:szCs w:val="24"/>
          <w:u w:val="single"/>
        </w:rPr>
        <w:t>www.comprasgovernamentais.gov.br</w:t>
      </w:r>
      <w:r w:rsidRPr="008B22AB">
        <w:rPr>
          <w:rFonts w:ascii="Arial" w:hAnsi="Arial" w:cs="Arial"/>
          <w:sz w:val="24"/>
          <w:szCs w:val="24"/>
        </w:rPr>
        <w:t xml:space="preserve">, podendo, alternativamente, ser impresso no site </w:t>
      </w:r>
      <w:r w:rsidRPr="008B22AB">
        <w:rPr>
          <w:rFonts w:ascii="Arial" w:hAnsi="Arial" w:cs="Arial"/>
          <w:sz w:val="24"/>
          <w:szCs w:val="24"/>
          <w:u w:val="single"/>
        </w:rPr>
        <w:t>http://www2.voltaredonda.rj.gov.br/transparencia/mod/licitacao/consulta/</w:t>
      </w:r>
      <w:r w:rsidRPr="008B22AB">
        <w:rPr>
          <w:rFonts w:ascii="Arial" w:hAnsi="Arial" w:cs="Arial"/>
          <w:sz w:val="24"/>
          <w:szCs w:val="24"/>
        </w:rPr>
        <w:t xml:space="preserve">, dúvidas poderão ser dirimidas através do telefone (24) </w:t>
      </w:r>
      <w:r w:rsidR="00A5061A" w:rsidRPr="008B22AB">
        <w:rPr>
          <w:rFonts w:ascii="Arial" w:hAnsi="Arial" w:cs="Arial"/>
          <w:sz w:val="24"/>
          <w:szCs w:val="24"/>
        </w:rPr>
        <w:t>3511-333</w:t>
      </w:r>
      <w:r w:rsidR="00671338" w:rsidRPr="008B22AB">
        <w:rPr>
          <w:rFonts w:ascii="Arial" w:hAnsi="Arial" w:cs="Arial"/>
          <w:sz w:val="24"/>
          <w:szCs w:val="24"/>
        </w:rPr>
        <w:t>3</w:t>
      </w:r>
      <w:r w:rsidR="002E0515" w:rsidRPr="00A839FE">
        <w:rPr>
          <w:rFonts w:ascii="Arial" w:hAnsi="Arial" w:cs="Arial"/>
          <w:sz w:val="24"/>
          <w:szCs w:val="24"/>
        </w:rPr>
        <w:t>, dúvidas poderão ser dirimidas at</w:t>
      </w:r>
      <w:r w:rsidR="002E0515">
        <w:rPr>
          <w:rFonts w:ascii="Arial" w:hAnsi="Arial" w:cs="Arial"/>
          <w:sz w:val="24"/>
          <w:szCs w:val="24"/>
        </w:rPr>
        <w:t xml:space="preserve">ravés do telefone (24) 3345-3247– Ramal </w:t>
      </w:r>
      <w:proofErr w:type="gramStart"/>
      <w:r w:rsidR="002E0515">
        <w:rPr>
          <w:rFonts w:ascii="Arial" w:hAnsi="Arial" w:cs="Arial"/>
          <w:sz w:val="24"/>
          <w:szCs w:val="24"/>
        </w:rPr>
        <w:t>3247 .</w:t>
      </w:r>
      <w:proofErr w:type="gramEnd"/>
    </w:p>
    <w:p w:rsidR="002E0515" w:rsidRDefault="002E0515" w:rsidP="002E0515">
      <w:pPr>
        <w:pStyle w:val="PargrafodaLista"/>
        <w:numPr>
          <w:ilvl w:val="1"/>
          <w:numId w:val="1"/>
        </w:numPr>
        <w:spacing w:after="120" w:line="360" w:lineRule="auto"/>
        <w:jc w:val="both"/>
        <w:rPr>
          <w:rFonts w:ascii="Arial" w:hAnsi="Arial" w:cs="Arial"/>
          <w:sz w:val="24"/>
          <w:szCs w:val="24"/>
        </w:rPr>
      </w:pPr>
      <w:r w:rsidRPr="00A839FE">
        <w:rPr>
          <w:rFonts w:ascii="Arial" w:hAnsi="Arial" w:cs="Arial"/>
          <w:sz w:val="24"/>
          <w:szCs w:val="24"/>
        </w:rPr>
        <w:t>Os interessados poderão solicitar esclarecimentos ou formular impugnações acerca do objeto deste edital ou interpretação de qualquer de seus dispositivos em até</w:t>
      </w:r>
      <w:r w:rsidRPr="00F04123">
        <w:rPr>
          <w:rFonts w:ascii="Arial" w:hAnsi="Arial" w:cs="Arial"/>
          <w:b/>
          <w:sz w:val="24"/>
          <w:szCs w:val="24"/>
          <w:u w:val="single"/>
        </w:rPr>
        <w:t xml:space="preserve"> 3 (três) dias </w:t>
      </w:r>
      <w:r w:rsidRPr="00F04123">
        <w:rPr>
          <w:rFonts w:ascii="Arial" w:hAnsi="Arial" w:cs="Arial"/>
          <w:b/>
          <w:sz w:val="24"/>
          <w:szCs w:val="24"/>
          <w:u w:val="single"/>
        </w:rPr>
        <w:lastRenderedPageBreak/>
        <w:t xml:space="preserve">úteis anteriores à data fixada para abertura da sessão pública </w:t>
      </w:r>
      <w:r w:rsidRPr="00A839FE">
        <w:rPr>
          <w:rFonts w:ascii="Arial" w:hAnsi="Arial" w:cs="Arial"/>
          <w:sz w:val="24"/>
          <w:szCs w:val="24"/>
        </w:rPr>
        <w:t xml:space="preserve">mediante confirmação de recebimento, no </w:t>
      </w:r>
      <w:r>
        <w:rPr>
          <w:rFonts w:ascii="Arial" w:hAnsi="Arial" w:cs="Arial"/>
          <w:sz w:val="24"/>
          <w:szCs w:val="24"/>
        </w:rPr>
        <w:t>e-mail licitacao.furban</w:t>
      </w:r>
      <w:r w:rsidRPr="00A839FE">
        <w:rPr>
          <w:rFonts w:ascii="Arial" w:hAnsi="Arial" w:cs="Arial"/>
          <w:sz w:val="24"/>
          <w:szCs w:val="24"/>
        </w:rPr>
        <w:t>@gmail.com, contendo as seguintes informações: Razão Social da Empresa, nome completo da Pessoa Física no corpo do email, CNPJ/CPF, Telefone para Con</w:t>
      </w:r>
      <w:r>
        <w:rPr>
          <w:rFonts w:ascii="Arial" w:hAnsi="Arial" w:cs="Arial"/>
          <w:sz w:val="24"/>
          <w:szCs w:val="24"/>
        </w:rPr>
        <w:t>tato, Nome do Responsável pela E</w:t>
      </w:r>
      <w:r w:rsidRPr="00A839FE">
        <w:rPr>
          <w:rFonts w:ascii="Arial" w:hAnsi="Arial" w:cs="Arial"/>
          <w:sz w:val="24"/>
          <w:szCs w:val="24"/>
        </w:rPr>
        <w:t>mpresa ou</w:t>
      </w:r>
      <w:r w:rsidR="00063CB8">
        <w:rPr>
          <w:rFonts w:ascii="Arial" w:hAnsi="Arial" w:cs="Arial"/>
          <w:sz w:val="24"/>
          <w:szCs w:val="24"/>
        </w:rPr>
        <w:t xml:space="preserve"> de quem solicitar a informação</w:t>
      </w:r>
    </w:p>
    <w:p w:rsidR="002E0515" w:rsidRPr="002E0515" w:rsidRDefault="002E0515" w:rsidP="002E0515">
      <w:pPr>
        <w:pStyle w:val="PargrafodaLista"/>
        <w:rPr>
          <w:rFonts w:ascii="Arial" w:hAnsi="Arial" w:cs="Arial"/>
          <w:sz w:val="24"/>
          <w:szCs w:val="24"/>
        </w:rPr>
      </w:pPr>
    </w:p>
    <w:p w:rsidR="002E0515" w:rsidRDefault="002E0515" w:rsidP="002E0515">
      <w:pPr>
        <w:pStyle w:val="PargrafodaLista"/>
        <w:numPr>
          <w:ilvl w:val="1"/>
          <w:numId w:val="1"/>
        </w:numPr>
        <w:spacing w:after="120" w:line="360" w:lineRule="auto"/>
        <w:jc w:val="both"/>
        <w:rPr>
          <w:rFonts w:ascii="Arial" w:hAnsi="Arial" w:cs="Arial"/>
          <w:szCs w:val="24"/>
        </w:rPr>
      </w:pPr>
      <w:r w:rsidRPr="00CF720C">
        <w:rPr>
          <w:rFonts w:ascii="Arial" w:hAnsi="Arial" w:cs="Arial"/>
          <w:sz w:val="24"/>
          <w:szCs w:val="24"/>
        </w:rPr>
        <w:t>Os interessados poderão interpor impugnação ou solicitar esclarecimentosacerca do objeto deste instrumento convocatório ou interpretação de qualquer de seus dispositivos, por escrito, até 03 (três) dias úteis anteriores à data do início da licitação, no Fundo Comunitário de Volta Redonda- FURBAN/VR, das 9:00 às 11:30 e 13:00 às 16:00h, de 2ª a 6ª feira, exceto nos feriados do Município de Volta Redonda, do Estado do Rio Janeiro e Nacional, situada na Praça Sávio Gama, nº 63, Aterrado – Volta Redonda/RJ, CEP: 27.215-620, ou, ainda, através do e-mail</w:t>
      </w:r>
      <w:hyperlink r:id="rId9" w:history="1">
        <w:r w:rsidRPr="00CF720C">
          <w:rPr>
            <w:rStyle w:val="Hyperlink"/>
            <w:rFonts w:ascii="Arial" w:hAnsi="Arial" w:cs="Arial"/>
            <w:sz w:val="24"/>
            <w:szCs w:val="24"/>
          </w:rPr>
          <w:t>licitacao.furban@gmail.com</w:t>
        </w:r>
      </w:hyperlink>
      <w:r w:rsidRPr="00CF720C">
        <w:rPr>
          <w:rFonts w:ascii="Arial" w:hAnsi="Arial" w:cs="Arial"/>
          <w:szCs w:val="24"/>
        </w:rPr>
        <w:t>.</w:t>
      </w:r>
    </w:p>
    <w:p w:rsidR="00063CB8" w:rsidRPr="00063CB8" w:rsidRDefault="00063CB8" w:rsidP="00063CB8">
      <w:pPr>
        <w:pStyle w:val="PargrafodaLista"/>
        <w:rPr>
          <w:rFonts w:ascii="Arial" w:hAnsi="Arial" w:cs="Arial"/>
          <w:szCs w:val="24"/>
        </w:rPr>
      </w:pPr>
    </w:p>
    <w:p w:rsidR="00063CB8" w:rsidRPr="00027FEB" w:rsidRDefault="00063CB8" w:rsidP="002E0515">
      <w:pPr>
        <w:pStyle w:val="PargrafodaLista"/>
        <w:numPr>
          <w:ilvl w:val="1"/>
          <w:numId w:val="1"/>
        </w:numPr>
        <w:spacing w:after="120" w:line="360" w:lineRule="auto"/>
        <w:jc w:val="both"/>
        <w:rPr>
          <w:rFonts w:ascii="Arial" w:hAnsi="Arial" w:cs="Arial"/>
          <w:sz w:val="24"/>
          <w:szCs w:val="24"/>
        </w:rPr>
      </w:pPr>
      <w:r w:rsidRPr="00027FEB">
        <w:rPr>
          <w:rFonts w:ascii="Arial" w:hAnsi="Arial" w:cs="Arial"/>
          <w:sz w:val="24"/>
          <w:szCs w:val="24"/>
        </w:rPr>
        <w:t>Caberá ao pregoeiro, auxiliada quando necessário por equipe técnica ou de apoio, podendo ainda requisitar subsídios formais aos responsáveis pela elaboração do edital e anexos quando necessário, responder aos pedidos de esclarecimentos e decidir sobre a impugnação no prazo de 03 (TRÊS) dias úteis, contado da data</w:t>
      </w:r>
      <w:r w:rsidR="009112A0" w:rsidRPr="00027FEB">
        <w:rPr>
          <w:rFonts w:ascii="Arial" w:hAnsi="Arial" w:cs="Arial"/>
          <w:sz w:val="24"/>
          <w:szCs w:val="24"/>
        </w:rPr>
        <w:t xml:space="preserve"> e hora de recebimento do pedido.</w:t>
      </w:r>
    </w:p>
    <w:p w:rsidR="002E0515" w:rsidRDefault="002E0515" w:rsidP="002E0515">
      <w:pPr>
        <w:pStyle w:val="PargrafodaLista"/>
        <w:spacing w:after="120" w:line="360" w:lineRule="auto"/>
        <w:ind w:left="360"/>
        <w:jc w:val="both"/>
        <w:rPr>
          <w:rFonts w:ascii="Arial" w:hAnsi="Arial" w:cs="Arial"/>
          <w:sz w:val="24"/>
          <w:szCs w:val="24"/>
        </w:rPr>
      </w:pPr>
    </w:p>
    <w:p w:rsidR="002E0515" w:rsidRPr="00873C26" w:rsidRDefault="002E0515" w:rsidP="002E0515">
      <w:pPr>
        <w:pStyle w:val="PargrafodaLista"/>
        <w:numPr>
          <w:ilvl w:val="1"/>
          <w:numId w:val="1"/>
        </w:numPr>
        <w:spacing w:after="120" w:line="360" w:lineRule="auto"/>
        <w:jc w:val="both"/>
        <w:rPr>
          <w:rFonts w:ascii="Arial" w:hAnsi="Arial" w:cs="Arial"/>
          <w:sz w:val="24"/>
          <w:szCs w:val="24"/>
        </w:rPr>
      </w:pPr>
      <w:r w:rsidRPr="00873C26">
        <w:rPr>
          <w:rFonts w:ascii="Arial" w:hAnsi="Arial" w:cs="Arial"/>
          <w:sz w:val="24"/>
          <w:szCs w:val="24"/>
        </w:rPr>
        <w:t xml:space="preserve">Tanto a resposta às impugnações quanto aos pedidos de esclarecimento serão divulgados mediante nota, no endereço eletrônico </w:t>
      </w:r>
      <w:r w:rsidRPr="00873C26">
        <w:rPr>
          <w:rFonts w:ascii="Arial" w:hAnsi="Arial" w:cs="Arial"/>
          <w:sz w:val="24"/>
          <w:szCs w:val="24"/>
          <w:u w:val="single"/>
        </w:rPr>
        <w:t>www.comprasgovernamentais.gov.br</w:t>
      </w:r>
      <w:r w:rsidRPr="00873C26">
        <w:rPr>
          <w:rFonts w:ascii="Arial" w:hAnsi="Arial" w:cs="Arial"/>
          <w:sz w:val="24"/>
          <w:szCs w:val="24"/>
        </w:rPr>
        <w:t xml:space="preserve"> e no sítio do município </w:t>
      </w:r>
      <w:r w:rsidRPr="00873C26">
        <w:rPr>
          <w:rFonts w:ascii="Arial" w:hAnsi="Arial" w:cs="Arial"/>
          <w:sz w:val="24"/>
          <w:szCs w:val="24"/>
          <w:u w:val="single"/>
        </w:rPr>
        <w:t>https://www2.voltaredonda.rj.gov.br/transparencia/mod/licitacao/consulta/</w:t>
      </w:r>
      <w:r w:rsidRPr="00873C26">
        <w:rPr>
          <w:rFonts w:ascii="Arial" w:hAnsi="Arial" w:cs="Arial"/>
          <w:sz w:val="24"/>
          <w:szCs w:val="24"/>
        </w:rPr>
        <w:t>, e vincularão os participantes e a administração, ficando as empresas interessadas obrigadas a acessá-lo para a obtenção das informações prestadas pelo Pregoeiro.</w:t>
      </w:r>
    </w:p>
    <w:p w:rsidR="00436B8C" w:rsidRPr="008B22AB" w:rsidRDefault="00436B8C" w:rsidP="00FB0DF0">
      <w:pPr>
        <w:pStyle w:val="PargrafodaLista"/>
        <w:spacing w:after="120"/>
        <w:ind w:left="0"/>
        <w:jc w:val="both"/>
        <w:rPr>
          <w:rFonts w:ascii="Arial" w:hAnsi="Arial" w:cs="Arial"/>
          <w:sz w:val="24"/>
          <w:szCs w:val="24"/>
        </w:rPr>
      </w:pPr>
    </w:p>
    <w:p w:rsidR="00AA072B" w:rsidRDefault="001F460B" w:rsidP="00AA072B">
      <w:pPr>
        <w:pStyle w:val="PargrafodaLista"/>
        <w:numPr>
          <w:ilvl w:val="1"/>
          <w:numId w:val="1"/>
        </w:numPr>
        <w:spacing w:after="120"/>
        <w:ind w:left="0" w:firstLine="0"/>
        <w:jc w:val="both"/>
        <w:rPr>
          <w:rFonts w:ascii="Arial" w:hAnsi="Arial" w:cs="Arial"/>
          <w:sz w:val="24"/>
          <w:szCs w:val="24"/>
        </w:rPr>
      </w:pPr>
      <w:r w:rsidRPr="008B22AB">
        <w:rPr>
          <w:rFonts w:ascii="Arial" w:hAnsi="Arial" w:cs="Arial"/>
          <w:sz w:val="24"/>
          <w:szCs w:val="24"/>
        </w:rPr>
        <w:t>Havendo divergência entre o código CATSER/CATMAT e/ou a descrição do material do sistema Compras Governamentais, com o apresentado no Termo de Referência anexo I deste edital, prevalecerá o último.</w:t>
      </w:r>
    </w:p>
    <w:p w:rsidR="000B7DDE" w:rsidRPr="000B7DDE" w:rsidRDefault="000B7DDE" w:rsidP="000B7DDE">
      <w:pPr>
        <w:pStyle w:val="PargrafodaLista"/>
        <w:rPr>
          <w:rFonts w:ascii="Arial" w:hAnsi="Arial" w:cs="Arial"/>
          <w:sz w:val="24"/>
          <w:szCs w:val="24"/>
        </w:rPr>
      </w:pPr>
    </w:p>
    <w:p w:rsidR="000B7DDE" w:rsidRPr="004C046F" w:rsidRDefault="000B7DDE" w:rsidP="000B7DDE">
      <w:pPr>
        <w:pStyle w:val="PargrafodaLista"/>
        <w:numPr>
          <w:ilvl w:val="1"/>
          <w:numId w:val="1"/>
        </w:numPr>
        <w:spacing w:after="120"/>
        <w:ind w:left="0" w:firstLine="0"/>
        <w:jc w:val="both"/>
        <w:rPr>
          <w:rFonts w:ascii="Arial" w:hAnsi="Arial" w:cs="Arial"/>
          <w:b/>
          <w:sz w:val="24"/>
          <w:szCs w:val="24"/>
        </w:rPr>
      </w:pPr>
      <w:r w:rsidRPr="004C046F">
        <w:rPr>
          <w:rFonts w:ascii="Arial" w:hAnsi="Arial" w:cs="Arial"/>
          <w:b/>
          <w:sz w:val="24"/>
          <w:szCs w:val="24"/>
        </w:rPr>
        <w:t>Justificativa do Sistema de Registro de Preços – SRP.</w:t>
      </w:r>
    </w:p>
    <w:p w:rsidR="000B7DDE" w:rsidRPr="004C046F" w:rsidRDefault="000B7DDE" w:rsidP="000B7DDE">
      <w:pPr>
        <w:pStyle w:val="PargrafodaLista"/>
        <w:ind w:left="0"/>
        <w:jc w:val="both"/>
        <w:rPr>
          <w:rFonts w:ascii="Arial" w:hAnsi="Arial" w:cs="Arial"/>
          <w:b/>
          <w:color w:val="FF0000"/>
          <w:sz w:val="24"/>
          <w:szCs w:val="24"/>
        </w:rPr>
      </w:pPr>
    </w:p>
    <w:p w:rsidR="000B7DDE" w:rsidRPr="004C046F" w:rsidRDefault="000B7DDE" w:rsidP="000B7DDE">
      <w:pPr>
        <w:pStyle w:val="PargrafodaLista"/>
        <w:numPr>
          <w:ilvl w:val="2"/>
          <w:numId w:val="1"/>
        </w:numPr>
        <w:spacing w:after="120"/>
        <w:ind w:left="0" w:firstLine="0"/>
        <w:jc w:val="both"/>
        <w:rPr>
          <w:rFonts w:ascii="Arial" w:hAnsi="Arial" w:cs="Arial"/>
          <w:sz w:val="24"/>
          <w:szCs w:val="24"/>
        </w:rPr>
      </w:pPr>
      <w:r w:rsidRPr="004C046F">
        <w:rPr>
          <w:rFonts w:ascii="Arial" w:hAnsi="Arial" w:cs="Arial"/>
          <w:sz w:val="24"/>
          <w:szCs w:val="24"/>
        </w:rPr>
        <w:t>A contratação pelo Sistema de Registro de Preços se faz necessária, devido às hipóteses a seguir:</w:t>
      </w:r>
    </w:p>
    <w:p w:rsidR="000B7DDE" w:rsidRPr="004C046F" w:rsidRDefault="000B7DDE" w:rsidP="000B7DDE">
      <w:pPr>
        <w:pStyle w:val="PargrafodaLista"/>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lastRenderedPageBreak/>
        <w:t>Haverá a necessidade de contratações frequentes;</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É conveniente a aquisição dos bens com previsão de entregas;</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Não é possível definir previamente o quantitativo a s</w:t>
      </w:r>
      <w:r w:rsidR="0010577C">
        <w:rPr>
          <w:rFonts w:ascii="Arial" w:hAnsi="Arial" w:cs="Arial"/>
          <w:sz w:val="24"/>
          <w:szCs w:val="24"/>
        </w:rPr>
        <w:t>er demandado pela Administração, tendo por base o quantitativo mínimo e máximo estimado a ser solicitado.</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b/>
          <w:sz w:val="24"/>
          <w:szCs w:val="24"/>
        </w:rPr>
        <w:t>1.10.1.4Quantidade Mínima a ser pedida da Ata de Registro de preço:</w:t>
      </w:r>
    </w:p>
    <w:p w:rsidR="00D47A8D" w:rsidRPr="00DF6D95" w:rsidRDefault="00D47A8D" w:rsidP="00D47A8D">
      <w:pPr>
        <w:pStyle w:val="PargrafodaLista"/>
        <w:spacing w:after="0" w:line="240" w:lineRule="auto"/>
        <w:ind w:left="360"/>
        <w:jc w:val="both"/>
        <w:rPr>
          <w:rFonts w:ascii="Arial" w:hAnsi="Arial" w:cs="Arial"/>
          <w:sz w:val="24"/>
          <w:szCs w:val="24"/>
        </w:rPr>
      </w:pP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1- 30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2- 30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3 -30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4 -30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5 - 30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6 - 30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7- 30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8 –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9 – 30 unidade</w:t>
      </w:r>
    </w:p>
    <w:p w:rsidR="00D47A8D" w:rsidRPr="00D47A8D" w:rsidRDefault="00D47A8D" w:rsidP="00D47A8D">
      <w:pPr>
        <w:spacing w:after="0" w:line="240" w:lineRule="auto"/>
        <w:jc w:val="both"/>
        <w:rPr>
          <w:rFonts w:ascii="Arial" w:hAnsi="Arial" w:cs="Arial"/>
          <w:sz w:val="24"/>
          <w:szCs w:val="24"/>
        </w:rPr>
      </w:pPr>
      <w:r w:rsidRPr="00D47A8D">
        <w:rPr>
          <w:rFonts w:ascii="Arial" w:hAnsi="Arial" w:cs="Arial"/>
          <w:sz w:val="24"/>
          <w:szCs w:val="24"/>
        </w:rPr>
        <w:t>ITEM 10 - 25 unidade</w:t>
      </w:r>
    </w:p>
    <w:p w:rsidR="00D47A8D" w:rsidRPr="00D47A8D" w:rsidRDefault="00D47A8D" w:rsidP="00D47A8D">
      <w:pPr>
        <w:spacing w:after="0" w:line="240" w:lineRule="auto"/>
        <w:jc w:val="both"/>
        <w:rPr>
          <w:rFonts w:ascii="Arial" w:hAnsi="Arial" w:cs="Arial"/>
          <w:sz w:val="24"/>
          <w:szCs w:val="24"/>
        </w:rPr>
      </w:pPr>
    </w:p>
    <w:p w:rsidR="000B7DDE" w:rsidRDefault="000B7DDE" w:rsidP="000B7DDE">
      <w:pPr>
        <w:pStyle w:val="PargrafodaLista"/>
        <w:spacing w:after="120"/>
        <w:ind w:left="0"/>
        <w:jc w:val="both"/>
        <w:rPr>
          <w:rFonts w:ascii="Arial" w:hAnsi="Arial" w:cs="Arial"/>
          <w:sz w:val="24"/>
          <w:szCs w:val="24"/>
        </w:rPr>
      </w:pPr>
    </w:p>
    <w:p w:rsidR="000B7DDE" w:rsidRPr="004C046F" w:rsidRDefault="000B7DDE" w:rsidP="000B7DDE">
      <w:pPr>
        <w:pStyle w:val="PargrafodaLista"/>
        <w:numPr>
          <w:ilvl w:val="1"/>
          <w:numId w:val="1"/>
        </w:numPr>
        <w:spacing w:after="120"/>
        <w:ind w:left="0" w:firstLine="0"/>
        <w:jc w:val="both"/>
        <w:rPr>
          <w:rFonts w:ascii="Arial" w:hAnsi="Arial" w:cs="Arial"/>
          <w:b/>
          <w:sz w:val="24"/>
          <w:szCs w:val="24"/>
        </w:rPr>
      </w:pPr>
      <w:r w:rsidRPr="004C046F">
        <w:rPr>
          <w:rFonts w:ascii="Arial" w:hAnsi="Arial" w:cs="Arial"/>
          <w:b/>
          <w:sz w:val="24"/>
          <w:szCs w:val="24"/>
        </w:rPr>
        <w:t>Das Competências do Órgão Gerenciador</w:t>
      </w:r>
    </w:p>
    <w:p w:rsidR="000B7DDE" w:rsidRPr="004C046F" w:rsidRDefault="000B7DDE" w:rsidP="000B7DDE">
      <w:pPr>
        <w:pStyle w:val="PargrafodaLista"/>
        <w:spacing w:after="120"/>
        <w:ind w:left="0"/>
        <w:jc w:val="both"/>
        <w:rPr>
          <w:rFonts w:ascii="Arial" w:hAnsi="Arial" w:cs="Arial"/>
          <w:b/>
          <w:sz w:val="24"/>
          <w:szCs w:val="24"/>
        </w:rPr>
      </w:pPr>
    </w:p>
    <w:p w:rsidR="000B7DDE" w:rsidRPr="004C046F" w:rsidRDefault="000B7DDE" w:rsidP="000B7DDE">
      <w:pPr>
        <w:pStyle w:val="PargrafodaLista"/>
        <w:numPr>
          <w:ilvl w:val="2"/>
          <w:numId w:val="1"/>
        </w:numPr>
        <w:spacing w:after="120"/>
        <w:ind w:left="0" w:firstLine="0"/>
        <w:jc w:val="both"/>
        <w:rPr>
          <w:rFonts w:ascii="Arial" w:hAnsi="Arial" w:cs="Arial"/>
          <w:sz w:val="24"/>
          <w:szCs w:val="24"/>
        </w:rPr>
      </w:pPr>
      <w:r w:rsidRPr="004C046F">
        <w:rPr>
          <w:rFonts w:ascii="Arial" w:hAnsi="Arial" w:cs="Arial"/>
          <w:sz w:val="24"/>
          <w:szCs w:val="24"/>
        </w:rPr>
        <w:t>É de exclusiva competência do</w:t>
      </w:r>
      <w:r w:rsidR="00D4379A">
        <w:rPr>
          <w:rFonts w:ascii="Arial" w:hAnsi="Arial" w:cs="Arial"/>
          <w:sz w:val="24"/>
          <w:szCs w:val="24"/>
        </w:rPr>
        <w:t xml:space="preserve"> Fundo Comunitário de Volta </w:t>
      </w:r>
      <w:proofErr w:type="gramStart"/>
      <w:r w:rsidR="00D4379A">
        <w:rPr>
          <w:rFonts w:ascii="Arial" w:hAnsi="Arial" w:cs="Arial"/>
          <w:sz w:val="24"/>
          <w:szCs w:val="24"/>
        </w:rPr>
        <w:t xml:space="preserve">Redonda </w:t>
      </w:r>
      <w:r w:rsidRPr="004C046F">
        <w:rPr>
          <w:rFonts w:ascii="Arial" w:hAnsi="Arial" w:cs="Arial"/>
          <w:sz w:val="24"/>
          <w:szCs w:val="24"/>
        </w:rPr>
        <w:t>,</w:t>
      </w:r>
      <w:proofErr w:type="gramEnd"/>
      <w:r w:rsidRPr="004C046F">
        <w:rPr>
          <w:rFonts w:ascii="Arial" w:hAnsi="Arial" w:cs="Arial"/>
          <w:sz w:val="24"/>
          <w:szCs w:val="24"/>
        </w:rPr>
        <w:t xml:space="preserve"> a prática de todos os atos de controle e administração do sistema de registro de preços, registrando</w:t>
      </w:r>
      <w:r w:rsidR="003C5ECE">
        <w:rPr>
          <w:rFonts w:ascii="Arial" w:hAnsi="Arial" w:cs="Arial"/>
          <w:sz w:val="24"/>
          <w:szCs w:val="24"/>
        </w:rPr>
        <w:t xml:space="preserve"> ou não </w:t>
      </w:r>
      <w:r w:rsidRPr="004C046F">
        <w:rPr>
          <w:rFonts w:ascii="Arial" w:hAnsi="Arial" w:cs="Arial"/>
          <w:sz w:val="24"/>
          <w:szCs w:val="24"/>
        </w:rPr>
        <w:t xml:space="preserve"> sua intenção de registro no sítio do COMPRASGOVERNAMENTAIS;</w:t>
      </w:r>
    </w:p>
    <w:p w:rsidR="000B7DDE" w:rsidRPr="004C046F" w:rsidRDefault="000B7DDE" w:rsidP="000B7DDE">
      <w:pPr>
        <w:pStyle w:val="PargrafodaLista"/>
        <w:spacing w:after="120"/>
        <w:ind w:left="0"/>
        <w:jc w:val="both"/>
        <w:rPr>
          <w:rFonts w:ascii="Arial" w:hAnsi="Arial" w:cs="Arial"/>
          <w:sz w:val="24"/>
          <w:szCs w:val="24"/>
        </w:rPr>
      </w:pPr>
    </w:p>
    <w:p w:rsidR="000B7DDE" w:rsidRPr="004C046F" w:rsidRDefault="00F15CE5" w:rsidP="000B7DDE">
      <w:pPr>
        <w:pStyle w:val="PargrafodaLista"/>
        <w:numPr>
          <w:ilvl w:val="2"/>
          <w:numId w:val="1"/>
        </w:numPr>
        <w:spacing w:after="120"/>
        <w:ind w:left="0" w:firstLine="0"/>
        <w:jc w:val="both"/>
        <w:rPr>
          <w:rFonts w:ascii="Arial" w:hAnsi="Arial" w:cs="Arial"/>
          <w:sz w:val="24"/>
          <w:szCs w:val="24"/>
        </w:rPr>
      </w:pPr>
      <w:r>
        <w:rPr>
          <w:rFonts w:ascii="Arial" w:hAnsi="Arial" w:cs="Arial"/>
          <w:sz w:val="24"/>
          <w:szCs w:val="24"/>
        </w:rPr>
        <w:t xml:space="preserve">Caberá ao Fundo </w:t>
      </w:r>
      <w:proofErr w:type="gramStart"/>
      <w:r>
        <w:rPr>
          <w:rFonts w:ascii="Arial" w:hAnsi="Arial" w:cs="Arial"/>
          <w:sz w:val="24"/>
          <w:szCs w:val="24"/>
        </w:rPr>
        <w:t>Comunitário de Volta Redonda</w:t>
      </w:r>
      <w:proofErr w:type="gramEnd"/>
      <w:r>
        <w:rPr>
          <w:rFonts w:ascii="Arial" w:hAnsi="Arial" w:cs="Arial"/>
          <w:sz w:val="24"/>
          <w:szCs w:val="24"/>
        </w:rPr>
        <w:t xml:space="preserve"> </w:t>
      </w:r>
      <w:r w:rsidR="000B7DDE" w:rsidRPr="004C046F">
        <w:rPr>
          <w:rFonts w:ascii="Arial" w:hAnsi="Arial" w:cs="Arial"/>
          <w:sz w:val="24"/>
          <w:szCs w:val="24"/>
        </w:rPr>
        <w:t xml:space="preserve"> ainda:</w:t>
      </w:r>
    </w:p>
    <w:p w:rsidR="000B7DDE" w:rsidRPr="004C046F" w:rsidRDefault="000B7DDE" w:rsidP="000B7DDE">
      <w:pPr>
        <w:pStyle w:val="PargrafodaLista"/>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Consolidar informações relativas à estimativa individual e total de consumo, seu e de todos os órgãos participantes, promovendo a adequação do Projeto Básico, para atender os requisitos de padronização e racionalização;</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Promover os atos necessários à instrução processual, para a realização do procedimento licitatório;</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Realizar pesquisa de mercado para identificação do valor estimado da licitação e consolidar os dados das pesquisas de mercado realizadas pelos órgãos e entidades participantes;</w:t>
      </w:r>
    </w:p>
    <w:p w:rsidR="000B7DDE" w:rsidRPr="004C046F" w:rsidRDefault="000B7DDE" w:rsidP="000B7DDE">
      <w:pPr>
        <w:pStyle w:val="PargrafodaLista"/>
        <w:tabs>
          <w:tab w:val="left" w:pos="851"/>
        </w:tabs>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Realizar o procedimento licitatório;</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Gerenciar a ata de registro de preços;</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Conduzir eventuais renegociações dos preços registrados;</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Aplicar ao fornecedor, garantida a ampla defesa e o contraditório, as penalidades decorrentes de infrações no procedimento licitatório; e</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851"/>
        </w:tabs>
        <w:spacing w:after="120"/>
        <w:ind w:left="0" w:firstLine="0"/>
        <w:jc w:val="both"/>
        <w:rPr>
          <w:rFonts w:ascii="Arial" w:hAnsi="Arial" w:cs="Arial"/>
          <w:sz w:val="24"/>
          <w:szCs w:val="24"/>
        </w:rPr>
      </w:pPr>
      <w:r w:rsidRPr="004C046F">
        <w:rPr>
          <w:rFonts w:ascii="Arial" w:hAnsi="Arial" w:cs="Arial"/>
          <w:sz w:val="24"/>
          <w:szCs w:val="24"/>
        </w:rPr>
        <w:t>Aplicar ao fornecedor, garantida a ampla defesa e o contraditório, as penalidades decorrentes do descumprimento do pactuado na ata de registro de preços.</w:t>
      </w:r>
    </w:p>
    <w:p w:rsidR="000B7DDE" w:rsidRPr="004C046F" w:rsidRDefault="000B7DDE" w:rsidP="000B7DDE">
      <w:pPr>
        <w:pStyle w:val="PargrafodaLista"/>
        <w:tabs>
          <w:tab w:val="left" w:pos="851"/>
        </w:tabs>
        <w:spacing w:after="120"/>
        <w:ind w:left="0"/>
        <w:jc w:val="both"/>
        <w:rPr>
          <w:rFonts w:ascii="Arial" w:hAnsi="Arial" w:cs="Arial"/>
          <w:sz w:val="24"/>
          <w:szCs w:val="24"/>
        </w:rPr>
      </w:pPr>
    </w:p>
    <w:p w:rsidR="000B7DDE" w:rsidRPr="004C046F" w:rsidRDefault="000B7DDE" w:rsidP="000B7DDE">
      <w:pPr>
        <w:pStyle w:val="PargrafodaLista"/>
        <w:numPr>
          <w:ilvl w:val="3"/>
          <w:numId w:val="1"/>
        </w:numPr>
        <w:tabs>
          <w:tab w:val="left" w:pos="709"/>
          <w:tab w:val="left" w:pos="851"/>
          <w:tab w:val="left" w:pos="993"/>
        </w:tabs>
        <w:spacing w:after="120"/>
        <w:ind w:left="0" w:firstLine="0"/>
        <w:jc w:val="both"/>
        <w:rPr>
          <w:rFonts w:ascii="Arial" w:hAnsi="Arial" w:cs="Arial"/>
          <w:sz w:val="24"/>
          <w:szCs w:val="24"/>
        </w:rPr>
      </w:pPr>
      <w:r w:rsidRPr="004C046F">
        <w:rPr>
          <w:rFonts w:ascii="Arial" w:hAnsi="Arial" w:cs="Arial"/>
          <w:sz w:val="24"/>
          <w:szCs w:val="24"/>
        </w:rPr>
        <w:t>O município poderá dividir a quantidade total do item (gerenciador + participantes) em lotes, quando técnica e economicamente viável, para possibilitar maior competitividade, observada a quantidade mínima, o prazo e o local de entrega ou de prestação dos serviços.</w:t>
      </w:r>
    </w:p>
    <w:p w:rsidR="000B7DDE" w:rsidRPr="004C046F" w:rsidRDefault="000B7DDE" w:rsidP="000B7DDE">
      <w:pPr>
        <w:pStyle w:val="PargrafodaLista"/>
        <w:tabs>
          <w:tab w:val="left" w:pos="993"/>
        </w:tabs>
        <w:spacing w:after="120"/>
        <w:ind w:left="0"/>
        <w:jc w:val="both"/>
        <w:rPr>
          <w:rFonts w:ascii="Arial" w:hAnsi="Arial" w:cs="Arial"/>
          <w:color w:val="FF0000"/>
          <w:sz w:val="24"/>
          <w:szCs w:val="24"/>
        </w:rPr>
      </w:pPr>
    </w:p>
    <w:p w:rsidR="000B7DDE" w:rsidRPr="004C046F" w:rsidRDefault="000B7DDE" w:rsidP="000B7DDE">
      <w:pPr>
        <w:pStyle w:val="PargrafodaLista"/>
        <w:numPr>
          <w:ilvl w:val="3"/>
          <w:numId w:val="1"/>
        </w:numPr>
        <w:tabs>
          <w:tab w:val="left" w:pos="993"/>
        </w:tabs>
        <w:spacing w:after="120"/>
        <w:ind w:left="0" w:firstLine="0"/>
        <w:jc w:val="both"/>
        <w:rPr>
          <w:rFonts w:ascii="Arial" w:hAnsi="Arial" w:cs="Arial"/>
          <w:color w:val="FF0000"/>
          <w:sz w:val="24"/>
          <w:szCs w:val="24"/>
        </w:rPr>
      </w:pPr>
      <w:r w:rsidRPr="004C046F">
        <w:rPr>
          <w:rFonts w:ascii="Arial" w:hAnsi="Arial" w:cs="Arial"/>
          <w:sz w:val="24"/>
          <w:szCs w:val="24"/>
        </w:rPr>
        <w:t>A faculdade de aderir à ata de registro de preços na condição de não participante poderá ser exercida seguindo os termos do §3º do Art. 86 da Lei 14.133/2021.</w:t>
      </w:r>
    </w:p>
    <w:p w:rsidR="000B7DDE" w:rsidRPr="004C046F" w:rsidRDefault="000B7DDE" w:rsidP="000B7DDE">
      <w:pPr>
        <w:pStyle w:val="PargrafodaLista"/>
        <w:tabs>
          <w:tab w:val="left" w:pos="993"/>
        </w:tabs>
        <w:ind w:left="0"/>
        <w:jc w:val="both"/>
        <w:rPr>
          <w:rFonts w:ascii="Arial" w:hAnsi="Arial" w:cs="Arial"/>
          <w:color w:val="FF0000"/>
          <w:sz w:val="24"/>
          <w:szCs w:val="24"/>
        </w:rPr>
      </w:pPr>
    </w:p>
    <w:p w:rsidR="000B7DDE" w:rsidRPr="004C046F" w:rsidRDefault="000B7DDE" w:rsidP="000B7DDE">
      <w:pPr>
        <w:pStyle w:val="PargrafodaLista"/>
        <w:numPr>
          <w:ilvl w:val="3"/>
          <w:numId w:val="1"/>
        </w:numPr>
        <w:tabs>
          <w:tab w:val="left" w:pos="993"/>
        </w:tabs>
        <w:spacing w:after="120"/>
        <w:ind w:left="0" w:firstLine="0"/>
        <w:jc w:val="both"/>
        <w:rPr>
          <w:rFonts w:ascii="Arial" w:hAnsi="Arial" w:cs="Arial"/>
          <w:b/>
          <w:color w:val="FF0000"/>
          <w:sz w:val="24"/>
          <w:szCs w:val="24"/>
        </w:rPr>
      </w:pPr>
      <w:r w:rsidRPr="004C046F">
        <w:rPr>
          <w:rFonts w:ascii="Arial" w:hAnsi="Arial" w:cs="Arial"/>
          <w:b/>
          <w:sz w:val="24"/>
          <w:szCs w:val="24"/>
        </w:rPr>
        <w:t>É vedada a participação do órgão ou entidade em mais de uma ata de registro de preços com o mesmo objeto no prazo de validade daquela de que já tiver participado, salvo a ocorrência de ata que tenha registrado o quantitativo inferior ao máximo previsto no edital, conforme versa o art. 82, VIII da Lei Federal nº 14.133/2021.</w:t>
      </w:r>
    </w:p>
    <w:p w:rsidR="000B7DDE" w:rsidRPr="00AA072B" w:rsidRDefault="000B7DDE" w:rsidP="000B7DDE">
      <w:pPr>
        <w:pStyle w:val="PargrafodaLista"/>
        <w:spacing w:after="120"/>
        <w:ind w:left="0"/>
        <w:jc w:val="both"/>
        <w:rPr>
          <w:rFonts w:ascii="Arial" w:hAnsi="Arial" w:cs="Arial"/>
          <w:sz w:val="24"/>
          <w:szCs w:val="24"/>
        </w:rPr>
      </w:pPr>
    </w:p>
    <w:p w:rsidR="008B22AB" w:rsidRPr="008B22AB" w:rsidRDefault="008B22AB" w:rsidP="00FB0DF0">
      <w:pPr>
        <w:pStyle w:val="PargrafodaLista"/>
        <w:spacing w:after="120"/>
        <w:ind w:left="0"/>
        <w:jc w:val="both"/>
        <w:rPr>
          <w:rFonts w:ascii="Arial" w:hAnsi="Arial" w:cs="Arial"/>
          <w:color w:val="FF0000"/>
          <w:sz w:val="24"/>
          <w:szCs w:val="24"/>
        </w:rPr>
      </w:pPr>
    </w:p>
    <w:p w:rsidR="00DD6065" w:rsidRPr="008B22AB" w:rsidRDefault="00DD6065" w:rsidP="00FB0DF0">
      <w:pPr>
        <w:pStyle w:val="PargrafodaLista"/>
        <w:numPr>
          <w:ilvl w:val="0"/>
          <w:numId w:val="1"/>
        </w:numPr>
        <w:spacing w:after="120"/>
        <w:ind w:left="0" w:firstLine="0"/>
        <w:jc w:val="both"/>
        <w:rPr>
          <w:rFonts w:ascii="Arial" w:hAnsi="Arial" w:cs="Arial"/>
          <w:b/>
          <w:sz w:val="24"/>
          <w:szCs w:val="24"/>
        </w:rPr>
      </w:pPr>
      <w:r w:rsidRPr="008B22AB">
        <w:rPr>
          <w:rFonts w:ascii="Arial" w:hAnsi="Arial" w:cs="Arial"/>
          <w:b/>
          <w:sz w:val="24"/>
          <w:szCs w:val="24"/>
        </w:rPr>
        <w:t>DO OBJETO</w:t>
      </w:r>
    </w:p>
    <w:p w:rsidR="00436B8C" w:rsidRPr="008B22AB" w:rsidRDefault="00436B8C" w:rsidP="00FB0DF0">
      <w:pPr>
        <w:pStyle w:val="PargrafodaLista"/>
        <w:spacing w:after="120"/>
        <w:ind w:left="0"/>
        <w:jc w:val="both"/>
        <w:rPr>
          <w:rFonts w:ascii="Arial" w:hAnsi="Arial" w:cs="Arial"/>
          <w:b/>
          <w:sz w:val="24"/>
          <w:szCs w:val="24"/>
        </w:rPr>
      </w:pPr>
    </w:p>
    <w:p w:rsidR="00DD6065" w:rsidRPr="008B22AB" w:rsidRDefault="00DD6065" w:rsidP="00FB0DF0">
      <w:pPr>
        <w:pStyle w:val="PargrafodaLista"/>
        <w:numPr>
          <w:ilvl w:val="1"/>
          <w:numId w:val="1"/>
        </w:numPr>
        <w:spacing w:after="120"/>
        <w:ind w:left="0" w:firstLine="0"/>
        <w:jc w:val="both"/>
        <w:rPr>
          <w:rFonts w:ascii="Arial" w:hAnsi="Arial" w:cs="Arial"/>
          <w:sz w:val="24"/>
          <w:szCs w:val="24"/>
        </w:rPr>
      </w:pPr>
      <w:r w:rsidRPr="005E14CA">
        <w:rPr>
          <w:rFonts w:ascii="Arial" w:hAnsi="Arial" w:cs="Arial"/>
          <w:sz w:val="24"/>
          <w:szCs w:val="24"/>
        </w:rPr>
        <w:t>O objeto da presente licitação é a</w:t>
      </w:r>
      <w:r w:rsidR="005E14CA" w:rsidRPr="00777B31">
        <w:rPr>
          <w:rFonts w:ascii="Arial" w:eastAsia="Arial" w:hAnsi="Arial" w:cs="Arial"/>
          <w:b/>
          <w:sz w:val="24"/>
          <w:szCs w:val="24"/>
        </w:rPr>
        <w:t xml:space="preserve">Contratação de Empresa para confecção de Uniformes destinados aos Funcionários do </w:t>
      </w:r>
      <w:r w:rsidR="005E14CA" w:rsidRPr="00777B31">
        <w:rPr>
          <w:rFonts w:ascii="Arial" w:hAnsi="Arial" w:cs="Arial"/>
          <w:b/>
          <w:bCs/>
          <w:sz w:val="24"/>
          <w:szCs w:val="24"/>
        </w:rPr>
        <w:t>FURBAN- Fundo Comunitário de Volta Redonda – RJ</w:t>
      </w:r>
      <w:r w:rsidR="00AA072B" w:rsidRPr="005E14CA">
        <w:rPr>
          <w:rFonts w:ascii="Arial" w:hAnsi="Arial" w:cs="Arial"/>
          <w:sz w:val="24"/>
          <w:szCs w:val="24"/>
        </w:rPr>
        <w:t>,</w:t>
      </w:r>
      <w:r w:rsidRPr="005E14CA">
        <w:rPr>
          <w:rFonts w:ascii="Arial" w:hAnsi="Arial" w:cs="Arial"/>
          <w:sz w:val="24"/>
          <w:szCs w:val="24"/>
        </w:rPr>
        <w:t>conforme condições, quantidades e exigências</w:t>
      </w:r>
      <w:r w:rsidRPr="008B22AB">
        <w:rPr>
          <w:rFonts w:ascii="Arial" w:hAnsi="Arial" w:cs="Arial"/>
          <w:sz w:val="24"/>
          <w:szCs w:val="24"/>
        </w:rPr>
        <w:t xml:space="preserve"> estabelecidas neste Edital e seus anexos. </w:t>
      </w:r>
    </w:p>
    <w:p w:rsidR="00EE4BFF" w:rsidRPr="008B22AB" w:rsidRDefault="00EE4BFF" w:rsidP="00FB0DF0">
      <w:pPr>
        <w:pStyle w:val="PargrafodaLista"/>
        <w:spacing w:after="120"/>
        <w:ind w:left="0"/>
        <w:jc w:val="both"/>
        <w:rPr>
          <w:rFonts w:ascii="Arial" w:hAnsi="Arial" w:cs="Arial"/>
          <w:sz w:val="24"/>
          <w:szCs w:val="24"/>
        </w:rPr>
      </w:pPr>
    </w:p>
    <w:p w:rsidR="00F81457" w:rsidRPr="008B22AB" w:rsidRDefault="00EE4BFF" w:rsidP="00FB0DF0">
      <w:pPr>
        <w:pStyle w:val="PargrafodaLista"/>
        <w:numPr>
          <w:ilvl w:val="1"/>
          <w:numId w:val="1"/>
        </w:numPr>
        <w:spacing w:after="120"/>
        <w:ind w:left="0" w:firstLine="0"/>
        <w:jc w:val="both"/>
        <w:rPr>
          <w:rFonts w:ascii="Arial" w:hAnsi="Arial" w:cs="Arial"/>
          <w:sz w:val="24"/>
          <w:szCs w:val="24"/>
        </w:rPr>
      </w:pPr>
      <w:r w:rsidRPr="008B22AB">
        <w:rPr>
          <w:rFonts w:ascii="Arial" w:hAnsi="Arial" w:cs="Arial"/>
          <w:sz w:val="24"/>
          <w:szCs w:val="24"/>
        </w:rPr>
        <w:t xml:space="preserve">Condições de entrega: </w:t>
      </w:r>
      <w:r w:rsidRPr="008B22AB">
        <w:rPr>
          <w:rFonts w:ascii="Arial" w:hAnsi="Arial" w:cs="Arial"/>
          <w:b/>
          <w:sz w:val="24"/>
          <w:szCs w:val="24"/>
        </w:rPr>
        <w:t xml:space="preserve">As realizações das entregas dos objetos serão mediante nota </w:t>
      </w:r>
      <w:r w:rsidR="00996EC1" w:rsidRPr="008B22AB">
        <w:rPr>
          <w:rFonts w:ascii="Arial" w:hAnsi="Arial" w:cs="Arial"/>
          <w:b/>
          <w:sz w:val="24"/>
          <w:szCs w:val="24"/>
        </w:rPr>
        <w:t xml:space="preserve">de empenho, no prazo máximo de </w:t>
      </w:r>
      <w:r w:rsidR="009662E1">
        <w:rPr>
          <w:rFonts w:ascii="Arial" w:hAnsi="Arial" w:cs="Arial"/>
          <w:b/>
          <w:sz w:val="24"/>
          <w:szCs w:val="24"/>
        </w:rPr>
        <w:t>35 (Trinta e cinco</w:t>
      </w:r>
      <w:r w:rsidRPr="008B22AB">
        <w:rPr>
          <w:rFonts w:ascii="Arial" w:hAnsi="Arial" w:cs="Arial"/>
          <w:b/>
          <w:sz w:val="24"/>
          <w:szCs w:val="24"/>
        </w:rPr>
        <w:t xml:space="preserve">) </w:t>
      </w:r>
      <w:r w:rsidR="0070129E" w:rsidRPr="008B22AB">
        <w:rPr>
          <w:rFonts w:ascii="Arial" w:hAnsi="Arial" w:cs="Arial"/>
          <w:b/>
          <w:sz w:val="24"/>
          <w:szCs w:val="24"/>
        </w:rPr>
        <w:t>dias</w:t>
      </w:r>
      <w:r w:rsidRPr="008B22AB">
        <w:rPr>
          <w:rFonts w:ascii="Arial" w:hAnsi="Arial" w:cs="Arial"/>
          <w:b/>
          <w:sz w:val="24"/>
          <w:szCs w:val="24"/>
        </w:rPr>
        <w:t>após solicitação da requisitante</w:t>
      </w:r>
      <w:r w:rsidRPr="008B22AB">
        <w:rPr>
          <w:rFonts w:ascii="Arial" w:hAnsi="Arial" w:cs="Arial"/>
          <w:sz w:val="24"/>
          <w:szCs w:val="24"/>
        </w:rPr>
        <w:t xml:space="preserve">. </w:t>
      </w:r>
    </w:p>
    <w:p w:rsidR="00F81457" w:rsidRPr="008B22AB" w:rsidRDefault="00F81457" w:rsidP="00FB0DF0">
      <w:pPr>
        <w:pStyle w:val="PargrafodaLista"/>
        <w:ind w:left="0"/>
        <w:rPr>
          <w:rFonts w:ascii="Arial" w:hAnsi="Arial" w:cs="Arial"/>
          <w:sz w:val="24"/>
          <w:szCs w:val="24"/>
        </w:rPr>
      </w:pPr>
    </w:p>
    <w:p w:rsidR="00F81457" w:rsidRPr="00052E09" w:rsidRDefault="00D41B95" w:rsidP="00FB0DF0">
      <w:pPr>
        <w:pStyle w:val="PargrafodaLista"/>
        <w:numPr>
          <w:ilvl w:val="1"/>
          <w:numId w:val="1"/>
        </w:numPr>
        <w:spacing w:after="120"/>
        <w:ind w:left="0" w:firstLine="0"/>
        <w:jc w:val="both"/>
        <w:rPr>
          <w:rFonts w:ascii="Arial" w:hAnsi="Arial" w:cs="Arial"/>
          <w:sz w:val="24"/>
          <w:szCs w:val="24"/>
        </w:rPr>
      </w:pPr>
      <w:r w:rsidRPr="00052E09">
        <w:rPr>
          <w:rFonts w:ascii="Arial" w:hAnsi="Arial" w:cs="Arial"/>
          <w:sz w:val="24"/>
          <w:szCs w:val="24"/>
        </w:rPr>
        <w:t>As entregas serão realizadas nos endereços informados pela requisitante, todos neste município.</w:t>
      </w:r>
    </w:p>
    <w:p w:rsidR="00F81457" w:rsidRPr="008B22AB" w:rsidRDefault="00F81457" w:rsidP="00FB0DF0">
      <w:pPr>
        <w:pStyle w:val="PargrafodaLista"/>
        <w:ind w:left="0"/>
        <w:rPr>
          <w:rFonts w:ascii="Arial" w:hAnsi="Arial" w:cs="Arial"/>
          <w:sz w:val="24"/>
          <w:szCs w:val="24"/>
        </w:rPr>
      </w:pPr>
    </w:p>
    <w:p w:rsidR="00F81457" w:rsidRPr="008B22AB" w:rsidRDefault="00EE4BFF" w:rsidP="00FB0DF0">
      <w:pPr>
        <w:pStyle w:val="PargrafodaLista"/>
        <w:numPr>
          <w:ilvl w:val="1"/>
          <w:numId w:val="1"/>
        </w:numPr>
        <w:spacing w:after="120"/>
        <w:ind w:left="0" w:firstLine="0"/>
        <w:jc w:val="both"/>
        <w:rPr>
          <w:rFonts w:ascii="Arial" w:hAnsi="Arial" w:cs="Arial"/>
          <w:sz w:val="24"/>
          <w:szCs w:val="24"/>
        </w:rPr>
      </w:pPr>
      <w:r w:rsidRPr="008B22AB">
        <w:rPr>
          <w:rFonts w:ascii="Arial" w:hAnsi="Arial" w:cs="Arial"/>
          <w:sz w:val="24"/>
          <w:szCs w:val="24"/>
        </w:rPr>
        <w:t>As entregas serão realizadas de segunda a sexta-feira, exceto nos feriados do Município de Volta Redonda, do Estado do Rio de Janeiro e Nacional, obedecendo rigorosamente às quantidades constantes da Nota de Empenho/ordem de fornecimento.</w:t>
      </w:r>
    </w:p>
    <w:p w:rsidR="00F81457" w:rsidRPr="008B22AB" w:rsidRDefault="00F81457" w:rsidP="00FB0DF0">
      <w:pPr>
        <w:pStyle w:val="PargrafodaLista"/>
        <w:ind w:left="0"/>
        <w:rPr>
          <w:rFonts w:ascii="Arial" w:hAnsi="Arial" w:cs="Arial"/>
          <w:sz w:val="24"/>
          <w:szCs w:val="24"/>
        </w:rPr>
      </w:pPr>
    </w:p>
    <w:p w:rsidR="00027507" w:rsidRPr="0033053F" w:rsidRDefault="00027507" w:rsidP="0033053F">
      <w:pPr>
        <w:pStyle w:val="PargrafodaLista"/>
        <w:numPr>
          <w:ilvl w:val="1"/>
          <w:numId w:val="1"/>
        </w:numPr>
        <w:spacing w:after="120"/>
        <w:ind w:left="0" w:firstLine="0"/>
        <w:jc w:val="both"/>
        <w:rPr>
          <w:rFonts w:ascii="Arial" w:hAnsi="Arial" w:cs="Arial"/>
          <w:sz w:val="24"/>
          <w:szCs w:val="24"/>
        </w:rPr>
      </w:pPr>
      <w:r w:rsidRPr="0033053F">
        <w:rPr>
          <w:rFonts w:ascii="Arial" w:hAnsi="Arial" w:cs="Arial"/>
          <w:sz w:val="24"/>
          <w:szCs w:val="24"/>
        </w:rPr>
        <w:t xml:space="preserve">O valor estimado para esta aquisição é </w:t>
      </w:r>
      <w:r w:rsidRPr="0033053F">
        <w:rPr>
          <w:rFonts w:ascii="Arial" w:hAnsi="Arial" w:cs="Arial"/>
          <w:b/>
          <w:sz w:val="24"/>
          <w:szCs w:val="24"/>
        </w:rPr>
        <w:t xml:space="preserve">de R$ </w:t>
      </w:r>
      <w:r w:rsidR="0033053F" w:rsidRPr="0033053F">
        <w:rPr>
          <w:rFonts w:ascii="Arial" w:hAnsi="Arial" w:cs="Arial"/>
          <w:b/>
          <w:sz w:val="24"/>
          <w:szCs w:val="24"/>
        </w:rPr>
        <w:t>153.436,57 (Cento e cinquenta e três mil, quatrocentos e trinta e seis reais e cinquenta e sete centavos</w:t>
      </w:r>
      <w:proofErr w:type="gramStart"/>
      <w:r w:rsidR="0033053F">
        <w:rPr>
          <w:rFonts w:ascii="Arial" w:hAnsi="Arial" w:cs="Arial"/>
          <w:b/>
          <w:sz w:val="24"/>
          <w:szCs w:val="24"/>
        </w:rPr>
        <w:t>),</w:t>
      </w:r>
      <w:proofErr w:type="gramEnd"/>
      <w:r w:rsidRPr="0033053F">
        <w:rPr>
          <w:rFonts w:ascii="Arial" w:hAnsi="Arial" w:cs="Arial"/>
          <w:sz w:val="24"/>
          <w:szCs w:val="24"/>
        </w:rPr>
        <w:t>conforme valores do item 1.2 do Termo de Referência, anexo I deste edital. Não podendo ser aceito em hipótese alguma valores acima do estimado neste edital.</w:t>
      </w:r>
    </w:p>
    <w:p w:rsidR="00F87B07" w:rsidRPr="00F87B07" w:rsidRDefault="00F87B07" w:rsidP="00F87B07">
      <w:pPr>
        <w:pStyle w:val="PargrafodaLista"/>
        <w:rPr>
          <w:rFonts w:ascii="Arial" w:hAnsi="Arial" w:cs="Arial"/>
          <w:sz w:val="24"/>
          <w:szCs w:val="24"/>
        </w:rPr>
      </w:pPr>
    </w:p>
    <w:p w:rsidR="00F87B07" w:rsidRDefault="00F87B07" w:rsidP="00F87B07">
      <w:pPr>
        <w:pStyle w:val="PargrafodaLista"/>
        <w:numPr>
          <w:ilvl w:val="1"/>
          <w:numId w:val="1"/>
        </w:numPr>
        <w:spacing w:after="120" w:line="360" w:lineRule="auto"/>
        <w:jc w:val="both"/>
        <w:rPr>
          <w:rFonts w:ascii="Arial" w:hAnsi="Arial" w:cs="Arial"/>
          <w:sz w:val="24"/>
          <w:szCs w:val="24"/>
        </w:rPr>
      </w:pPr>
      <w:r>
        <w:rPr>
          <w:rFonts w:ascii="Arial" w:hAnsi="Arial" w:cs="Arial"/>
          <w:sz w:val="24"/>
          <w:szCs w:val="24"/>
        </w:rPr>
        <w:lastRenderedPageBreak/>
        <w:t>A</w:t>
      </w:r>
      <w:r w:rsidRPr="00A839FE">
        <w:rPr>
          <w:rFonts w:ascii="Arial" w:hAnsi="Arial" w:cs="Arial"/>
          <w:sz w:val="24"/>
          <w:szCs w:val="24"/>
        </w:rPr>
        <w:t>p</w:t>
      </w:r>
      <w:r>
        <w:rPr>
          <w:rFonts w:ascii="Arial" w:hAnsi="Arial" w:cs="Arial"/>
          <w:sz w:val="24"/>
          <w:szCs w:val="24"/>
        </w:rPr>
        <w:t>ós liberação contrato assinado e ordem de serviço, deverá a empresa vencedora executar em até 5 (cinco) dias a solicitação das publicações</w:t>
      </w:r>
      <w:r w:rsidRPr="00A839FE">
        <w:rPr>
          <w:rFonts w:ascii="Arial" w:hAnsi="Arial" w:cs="Arial"/>
          <w:sz w:val="24"/>
          <w:szCs w:val="24"/>
        </w:rPr>
        <w:t>.</w:t>
      </w:r>
    </w:p>
    <w:p w:rsidR="00F87B07" w:rsidRPr="00765773" w:rsidRDefault="00F87B07" w:rsidP="00F87B07">
      <w:pPr>
        <w:pStyle w:val="PargrafodaLista"/>
        <w:spacing w:after="120" w:line="360" w:lineRule="auto"/>
        <w:ind w:left="360"/>
        <w:jc w:val="both"/>
        <w:rPr>
          <w:rFonts w:ascii="Arial" w:hAnsi="Arial" w:cs="Arial"/>
          <w:sz w:val="24"/>
          <w:szCs w:val="24"/>
        </w:rPr>
      </w:pPr>
    </w:p>
    <w:p w:rsidR="005F61E5" w:rsidRPr="00810C60" w:rsidRDefault="00F87B07" w:rsidP="00810C60">
      <w:pPr>
        <w:pStyle w:val="PargrafodaLista"/>
        <w:numPr>
          <w:ilvl w:val="1"/>
          <w:numId w:val="1"/>
        </w:numPr>
        <w:spacing w:after="120" w:line="360" w:lineRule="auto"/>
        <w:ind w:left="360"/>
        <w:jc w:val="both"/>
        <w:rPr>
          <w:rFonts w:ascii="Arial" w:hAnsi="Arial" w:cs="Arial"/>
          <w:sz w:val="24"/>
          <w:szCs w:val="24"/>
        </w:rPr>
      </w:pPr>
      <w:r w:rsidRPr="00CF720C">
        <w:rPr>
          <w:rFonts w:ascii="Arial" w:hAnsi="Arial" w:cs="Arial"/>
          <w:b/>
          <w:sz w:val="24"/>
          <w:szCs w:val="24"/>
        </w:rPr>
        <w:t>O CONTRATO</w:t>
      </w:r>
      <w:r w:rsidRPr="00A839FE">
        <w:rPr>
          <w:rFonts w:ascii="Arial" w:hAnsi="Arial" w:cs="Arial"/>
          <w:sz w:val="24"/>
          <w:szCs w:val="24"/>
        </w:rPr>
        <w:t xml:space="preserve"> terá o prazo estimado de </w:t>
      </w:r>
      <w:r w:rsidRPr="00CF720C">
        <w:rPr>
          <w:rFonts w:ascii="Arial" w:hAnsi="Arial" w:cs="Arial"/>
          <w:b/>
          <w:sz w:val="24"/>
          <w:szCs w:val="24"/>
        </w:rPr>
        <w:t>12 (doze) meses</w:t>
      </w:r>
      <w:r w:rsidRPr="00A839FE">
        <w:rPr>
          <w:rFonts w:ascii="Arial" w:hAnsi="Arial" w:cs="Arial"/>
          <w:sz w:val="24"/>
          <w:szCs w:val="24"/>
        </w:rPr>
        <w:t>, contados a partir da data da assinatura pelas partes.</w:t>
      </w:r>
    </w:p>
    <w:p w:rsidR="005F61E5" w:rsidRPr="008B22AB" w:rsidRDefault="005F61E5" w:rsidP="00FB0DF0">
      <w:pPr>
        <w:pStyle w:val="PargrafodaLista"/>
        <w:spacing w:after="120"/>
        <w:ind w:left="0"/>
        <w:jc w:val="both"/>
        <w:rPr>
          <w:rFonts w:ascii="Arial" w:hAnsi="Arial" w:cs="Arial"/>
          <w:sz w:val="24"/>
          <w:szCs w:val="24"/>
        </w:rPr>
      </w:pPr>
    </w:p>
    <w:p w:rsidR="00B52C75" w:rsidRPr="008B22AB" w:rsidRDefault="00B52C75" w:rsidP="00FB0DF0">
      <w:pPr>
        <w:pStyle w:val="PargrafodaLista"/>
        <w:numPr>
          <w:ilvl w:val="0"/>
          <w:numId w:val="1"/>
        </w:numPr>
        <w:spacing w:after="120"/>
        <w:ind w:left="0" w:firstLine="0"/>
        <w:jc w:val="both"/>
        <w:rPr>
          <w:rFonts w:ascii="Arial" w:hAnsi="Arial" w:cs="Arial"/>
          <w:b/>
          <w:sz w:val="24"/>
          <w:szCs w:val="24"/>
        </w:rPr>
      </w:pPr>
      <w:r w:rsidRPr="008B22AB">
        <w:rPr>
          <w:rFonts w:ascii="Arial" w:hAnsi="Arial" w:cs="Arial"/>
          <w:b/>
          <w:sz w:val="24"/>
          <w:szCs w:val="24"/>
        </w:rPr>
        <w:t>DA ABERTURA</w:t>
      </w:r>
    </w:p>
    <w:p w:rsidR="00436B8C" w:rsidRPr="008B22AB" w:rsidRDefault="00436B8C" w:rsidP="00FB0DF0">
      <w:pPr>
        <w:pStyle w:val="PargrafodaLista"/>
        <w:spacing w:after="120"/>
        <w:ind w:left="0"/>
        <w:jc w:val="both"/>
        <w:rPr>
          <w:rFonts w:ascii="Arial" w:hAnsi="Arial" w:cs="Arial"/>
          <w:b/>
          <w:sz w:val="24"/>
          <w:szCs w:val="24"/>
        </w:rPr>
      </w:pPr>
    </w:p>
    <w:p w:rsidR="00F87B07" w:rsidRDefault="00B52C75" w:rsidP="00F87B07">
      <w:pPr>
        <w:pStyle w:val="PargrafodaLista"/>
        <w:numPr>
          <w:ilvl w:val="1"/>
          <w:numId w:val="1"/>
        </w:numPr>
        <w:spacing w:after="120"/>
        <w:ind w:left="0" w:firstLine="0"/>
        <w:jc w:val="both"/>
        <w:rPr>
          <w:rFonts w:ascii="Arial" w:hAnsi="Arial" w:cs="Arial"/>
          <w:sz w:val="24"/>
          <w:szCs w:val="24"/>
        </w:rPr>
      </w:pPr>
      <w:r w:rsidRPr="008B22AB">
        <w:rPr>
          <w:rFonts w:ascii="Arial" w:hAnsi="Arial" w:cs="Arial"/>
          <w:sz w:val="24"/>
          <w:szCs w:val="24"/>
        </w:rPr>
        <w:t xml:space="preserve">A abertura da presente licitação dar-se-á em sessão pública, </w:t>
      </w:r>
      <w:r w:rsidRPr="008B22AB">
        <w:rPr>
          <w:rFonts w:ascii="Arial" w:hAnsi="Arial" w:cs="Arial"/>
          <w:b/>
          <w:sz w:val="24"/>
          <w:szCs w:val="24"/>
        </w:rPr>
        <w:t xml:space="preserve">por meio </w:t>
      </w:r>
      <w:r w:rsidR="005F61E5" w:rsidRPr="008B22AB">
        <w:rPr>
          <w:rFonts w:ascii="Arial" w:hAnsi="Arial" w:cs="Arial"/>
          <w:b/>
          <w:sz w:val="24"/>
          <w:szCs w:val="24"/>
        </w:rPr>
        <w:t xml:space="preserve">do portal </w:t>
      </w:r>
      <w:r w:rsidR="005F61E5" w:rsidRPr="008B22AB">
        <w:rPr>
          <w:rFonts w:ascii="Arial" w:hAnsi="Arial" w:cs="Arial"/>
          <w:b/>
          <w:i/>
          <w:sz w:val="24"/>
          <w:szCs w:val="24"/>
        </w:rPr>
        <w:t>COMPRASGOV</w:t>
      </w:r>
      <w:r w:rsidRPr="008B22AB">
        <w:rPr>
          <w:rFonts w:ascii="Arial" w:hAnsi="Arial" w:cs="Arial"/>
          <w:sz w:val="24"/>
          <w:szCs w:val="24"/>
        </w:rPr>
        <w:t>, mediante condições de segurança (criptografia e autenticação) em todas as suas fases, dirigida pelo pregoeiro designado, a ser realizada de acordo com a legislação mencionada no preâmbulo deste Edital, conforme indicado abaixo:</w:t>
      </w:r>
    </w:p>
    <w:p w:rsidR="008C202F" w:rsidRPr="008C202F" w:rsidRDefault="008C202F" w:rsidP="008C202F">
      <w:pPr>
        <w:spacing w:after="120"/>
        <w:jc w:val="both"/>
        <w:rPr>
          <w:rFonts w:ascii="Arial" w:hAnsi="Arial" w:cs="Arial"/>
          <w:sz w:val="24"/>
          <w:szCs w:val="24"/>
        </w:rPr>
      </w:pPr>
    </w:p>
    <w:tbl>
      <w:tblPr>
        <w:tblpPr w:leftFromText="141" w:rightFromText="141" w:vertAnchor="text" w:horzAnchor="margin" w:tblpXSpec="right" w:tblpY="244"/>
        <w:tblW w:w="6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00"/>
        <w:gridCol w:w="787"/>
        <w:gridCol w:w="675"/>
        <w:gridCol w:w="900"/>
        <w:gridCol w:w="1129"/>
      </w:tblGrid>
      <w:tr w:rsidR="00F87B07" w:rsidRPr="00B34011" w:rsidTr="00EB2F04">
        <w:trPr>
          <w:trHeight w:val="71"/>
        </w:trPr>
        <w:tc>
          <w:tcPr>
            <w:tcW w:w="3400" w:type="dxa"/>
          </w:tcPr>
          <w:p w:rsidR="00F87B07" w:rsidRPr="00B34011" w:rsidRDefault="00F87B07" w:rsidP="00CE4ADC">
            <w:pPr>
              <w:pStyle w:val="ndice"/>
              <w:spacing w:line="200" w:lineRule="atLeast"/>
              <w:ind w:left="28" w:hanging="28"/>
              <w:jc w:val="center"/>
              <w:rPr>
                <w:rFonts w:cs="Times New Roman"/>
                <w:color w:val="000000"/>
              </w:rPr>
            </w:pPr>
            <w:r>
              <w:rPr>
                <w:rFonts w:cs="Times New Roman"/>
                <w:color w:val="000000"/>
              </w:rPr>
              <w:t>Eventos</w:t>
            </w:r>
          </w:p>
        </w:tc>
        <w:tc>
          <w:tcPr>
            <w:tcW w:w="787" w:type="dxa"/>
          </w:tcPr>
          <w:p w:rsidR="00F87B07" w:rsidRPr="00B34011" w:rsidRDefault="00F87B07" w:rsidP="00CE4ADC">
            <w:pPr>
              <w:pStyle w:val="ndice"/>
              <w:spacing w:line="200" w:lineRule="atLeast"/>
              <w:ind w:left="28" w:hanging="28"/>
              <w:jc w:val="center"/>
              <w:rPr>
                <w:rFonts w:cs="Times New Roman"/>
                <w:color w:val="000000"/>
              </w:rPr>
            </w:pPr>
            <w:r w:rsidRPr="00B34011">
              <w:rPr>
                <w:rFonts w:cs="Times New Roman"/>
                <w:color w:val="000000"/>
              </w:rPr>
              <w:t>Dia</w:t>
            </w:r>
          </w:p>
        </w:tc>
        <w:tc>
          <w:tcPr>
            <w:tcW w:w="675" w:type="dxa"/>
          </w:tcPr>
          <w:p w:rsidR="00F87B07" w:rsidRPr="00B34011" w:rsidRDefault="00F87B07" w:rsidP="00CE4ADC">
            <w:pPr>
              <w:pStyle w:val="ndice"/>
              <w:spacing w:line="200" w:lineRule="atLeast"/>
              <w:ind w:left="28" w:hanging="28"/>
              <w:jc w:val="center"/>
              <w:rPr>
                <w:rFonts w:cs="Times New Roman"/>
                <w:color w:val="000000"/>
              </w:rPr>
            </w:pPr>
            <w:r w:rsidRPr="00B34011">
              <w:rPr>
                <w:rFonts w:cs="Times New Roman"/>
                <w:color w:val="000000"/>
              </w:rPr>
              <w:t>Mês</w:t>
            </w:r>
          </w:p>
        </w:tc>
        <w:tc>
          <w:tcPr>
            <w:tcW w:w="900" w:type="dxa"/>
          </w:tcPr>
          <w:p w:rsidR="00F87B07" w:rsidRPr="00B34011" w:rsidRDefault="00F87B07" w:rsidP="00CE4ADC">
            <w:pPr>
              <w:pStyle w:val="ndice"/>
              <w:spacing w:line="200" w:lineRule="atLeast"/>
              <w:ind w:left="28" w:hanging="28"/>
              <w:jc w:val="center"/>
              <w:rPr>
                <w:rFonts w:cs="Times New Roman"/>
                <w:color w:val="000000"/>
              </w:rPr>
            </w:pPr>
            <w:r w:rsidRPr="00B34011">
              <w:rPr>
                <w:rFonts w:cs="Times New Roman"/>
                <w:color w:val="000000"/>
              </w:rPr>
              <w:t>Ano</w:t>
            </w:r>
          </w:p>
        </w:tc>
        <w:tc>
          <w:tcPr>
            <w:tcW w:w="1127" w:type="dxa"/>
          </w:tcPr>
          <w:p w:rsidR="00F87B07" w:rsidRPr="00B34011" w:rsidRDefault="00F87B07" w:rsidP="00CE4ADC">
            <w:pPr>
              <w:pStyle w:val="ndice"/>
              <w:spacing w:line="200" w:lineRule="atLeast"/>
              <w:ind w:left="28" w:hanging="28"/>
              <w:jc w:val="center"/>
              <w:rPr>
                <w:rFonts w:cs="Times New Roman"/>
                <w:color w:val="000000"/>
              </w:rPr>
            </w:pPr>
            <w:r w:rsidRPr="00B34011">
              <w:rPr>
                <w:rFonts w:cs="Times New Roman"/>
                <w:color w:val="000000"/>
              </w:rPr>
              <w:t>Horário</w:t>
            </w:r>
          </w:p>
        </w:tc>
      </w:tr>
      <w:tr w:rsidR="00F87B07" w:rsidRPr="00873C26" w:rsidTr="00EB2F04">
        <w:trPr>
          <w:trHeight w:val="68"/>
        </w:trPr>
        <w:tc>
          <w:tcPr>
            <w:tcW w:w="3400" w:type="dxa"/>
          </w:tcPr>
          <w:p w:rsidR="00F87B07" w:rsidRPr="00E07390" w:rsidRDefault="00F87B07" w:rsidP="00CE4ADC">
            <w:pPr>
              <w:pStyle w:val="ndice"/>
              <w:spacing w:line="200" w:lineRule="atLeast"/>
              <w:ind w:left="28" w:hanging="28"/>
              <w:rPr>
                <w:rFonts w:cs="Times New Roman"/>
                <w:color w:val="000000"/>
              </w:rPr>
            </w:pPr>
            <w:r w:rsidRPr="00E07390">
              <w:rPr>
                <w:rFonts w:cs="Times New Roman"/>
              </w:rPr>
              <w:t>Início acolhimento das propostas</w:t>
            </w:r>
          </w:p>
        </w:tc>
        <w:tc>
          <w:tcPr>
            <w:tcW w:w="787" w:type="dxa"/>
            <w:tcBorders>
              <w:bottom w:val="single" w:sz="4" w:space="0" w:color="auto"/>
            </w:tcBorders>
          </w:tcPr>
          <w:p w:rsidR="00F87B07" w:rsidRPr="00E07390" w:rsidRDefault="00E07390" w:rsidP="00CE4ADC">
            <w:pPr>
              <w:pStyle w:val="ndice"/>
              <w:spacing w:line="200" w:lineRule="atLeast"/>
              <w:ind w:left="28" w:hanging="28"/>
              <w:jc w:val="center"/>
              <w:rPr>
                <w:rFonts w:cs="Times New Roman"/>
                <w:color w:val="000000"/>
              </w:rPr>
            </w:pPr>
            <w:r w:rsidRPr="00E07390">
              <w:rPr>
                <w:rFonts w:cs="Times New Roman"/>
                <w:color w:val="000000"/>
              </w:rPr>
              <w:t>26</w:t>
            </w:r>
          </w:p>
        </w:tc>
        <w:tc>
          <w:tcPr>
            <w:tcW w:w="675" w:type="dxa"/>
          </w:tcPr>
          <w:p w:rsidR="00F87B07" w:rsidRPr="00E07390" w:rsidRDefault="00E07390" w:rsidP="00CE4ADC">
            <w:pPr>
              <w:pStyle w:val="ndice"/>
              <w:spacing w:line="200" w:lineRule="atLeast"/>
              <w:ind w:left="28" w:hanging="28"/>
              <w:jc w:val="center"/>
              <w:rPr>
                <w:rFonts w:cs="Times New Roman"/>
                <w:color w:val="000000"/>
              </w:rPr>
            </w:pPr>
            <w:r w:rsidRPr="00E07390">
              <w:rPr>
                <w:rFonts w:cs="Times New Roman"/>
                <w:color w:val="000000"/>
              </w:rPr>
              <w:t>12</w:t>
            </w:r>
          </w:p>
        </w:tc>
        <w:tc>
          <w:tcPr>
            <w:tcW w:w="900" w:type="dxa"/>
          </w:tcPr>
          <w:p w:rsidR="00F87B07" w:rsidRPr="00E07390" w:rsidRDefault="00E07390" w:rsidP="00CE4ADC">
            <w:pPr>
              <w:pStyle w:val="ndice"/>
              <w:spacing w:line="200" w:lineRule="atLeast"/>
              <w:ind w:left="28" w:hanging="28"/>
              <w:jc w:val="center"/>
              <w:rPr>
                <w:rFonts w:cs="Times New Roman"/>
                <w:color w:val="000000"/>
              </w:rPr>
            </w:pPr>
            <w:r w:rsidRPr="00E07390">
              <w:rPr>
                <w:rFonts w:cs="Times New Roman"/>
                <w:color w:val="000000"/>
              </w:rPr>
              <w:t>2024</w:t>
            </w:r>
          </w:p>
        </w:tc>
        <w:tc>
          <w:tcPr>
            <w:tcW w:w="1127" w:type="dxa"/>
          </w:tcPr>
          <w:p w:rsidR="00F87B07" w:rsidRPr="00E07390" w:rsidRDefault="00F87B07" w:rsidP="00CE4ADC">
            <w:pPr>
              <w:pStyle w:val="ndice"/>
              <w:spacing w:line="200" w:lineRule="atLeast"/>
              <w:ind w:left="28" w:hanging="28"/>
              <w:jc w:val="center"/>
              <w:rPr>
                <w:rFonts w:cs="Times New Roman"/>
                <w:color w:val="000000"/>
              </w:rPr>
            </w:pPr>
            <w:r w:rsidRPr="00E07390">
              <w:rPr>
                <w:rFonts w:cs="Times New Roman"/>
                <w:color w:val="000000"/>
              </w:rPr>
              <w:t>09:00h</w:t>
            </w:r>
          </w:p>
        </w:tc>
      </w:tr>
      <w:tr w:rsidR="00F87B07" w:rsidRPr="00873C26" w:rsidTr="00EB2F04">
        <w:trPr>
          <w:trHeight w:val="54"/>
        </w:trPr>
        <w:tc>
          <w:tcPr>
            <w:tcW w:w="3400" w:type="dxa"/>
          </w:tcPr>
          <w:p w:rsidR="00F87B07" w:rsidRPr="00E07390" w:rsidRDefault="00F87B07" w:rsidP="00CE4ADC">
            <w:pPr>
              <w:pStyle w:val="ndice"/>
              <w:spacing w:line="200" w:lineRule="atLeast"/>
              <w:ind w:left="28" w:hanging="28"/>
              <w:rPr>
                <w:rFonts w:cs="Times New Roman"/>
                <w:color w:val="000000"/>
              </w:rPr>
            </w:pPr>
            <w:r w:rsidRPr="00E07390">
              <w:rPr>
                <w:rFonts w:cs="Times New Roman"/>
              </w:rPr>
              <w:t>Data da realização do Pregão</w:t>
            </w:r>
          </w:p>
        </w:tc>
        <w:tc>
          <w:tcPr>
            <w:tcW w:w="787" w:type="dxa"/>
          </w:tcPr>
          <w:p w:rsidR="00F87B07" w:rsidRPr="00E07390" w:rsidRDefault="00E07390" w:rsidP="00860BA6">
            <w:pPr>
              <w:pStyle w:val="ndice"/>
              <w:spacing w:line="200" w:lineRule="atLeast"/>
              <w:ind w:left="28" w:hanging="28"/>
              <w:jc w:val="center"/>
              <w:rPr>
                <w:rFonts w:cs="Times New Roman"/>
                <w:color w:val="000000"/>
              </w:rPr>
            </w:pPr>
            <w:r w:rsidRPr="00E07390">
              <w:rPr>
                <w:rFonts w:cs="Times New Roman"/>
                <w:color w:val="000000"/>
              </w:rPr>
              <w:t>1</w:t>
            </w:r>
            <w:r w:rsidR="00860BA6">
              <w:rPr>
                <w:rFonts w:cs="Times New Roman"/>
                <w:color w:val="000000"/>
              </w:rPr>
              <w:t>5</w:t>
            </w:r>
          </w:p>
        </w:tc>
        <w:tc>
          <w:tcPr>
            <w:tcW w:w="675" w:type="dxa"/>
          </w:tcPr>
          <w:p w:rsidR="00F87B07" w:rsidRPr="00E07390" w:rsidRDefault="00E07390" w:rsidP="00CE4ADC">
            <w:pPr>
              <w:pStyle w:val="ndice"/>
              <w:spacing w:line="200" w:lineRule="atLeast"/>
              <w:ind w:left="28" w:hanging="28"/>
              <w:jc w:val="center"/>
              <w:rPr>
                <w:rFonts w:cs="Times New Roman"/>
                <w:color w:val="000000"/>
              </w:rPr>
            </w:pPr>
            <w:r w:rsidRPr="00E07390">
              <w:rPr>
                <w:rFonts w:cs="Times New Roman"/>
                <w:color w:val="000000"/>
              </w:rPr>
              <w:t>01</w:t>
            </w:r>
          </w:p>
        </w:tc>
        <w:tc>
          <w:tcPr>
            <w:tcW w:w="900" w:type="dxa"/>
          </w:tcPr>
          <w:p w:rsidR="00F87B07" w:rsidRPr="00E07390" w:rsidRDefault="00E07390" w:rsidP="00860BA6">
            <w:pPr>
              <w:pStyle w:val="ndice"/>
              <w:spacing w:line="200" w:lineRule="atLeast"/>
              <w:ind w:left="28" w:hanging="28"/>
              <w:jc w:val="center"/>
              <w:rPr>
                <w:rFonts w:cs="Times New Roman"/>
                <w:color w:val="000000"/>
              </w:rPr>
            </w:pPr>
            <w:r w:rsidRPr="00E07390">
              <w:rPr>
                <w:rFonts w:cs="Times New Roman"/>
                <w:color w:val="000000"/>
              </w:rPr>
              <w:t>202</w:t>
            </w:r>
            <w:r w:rsidR="00860BA6">
              <w:rPr>
                <w:rFonts w:cs="Times New Roman"/>
                <w:color w:val="000000"/>
              </w:rPr>
              <w:t>5</w:t>
            </w:r>
          </w:p>
        </w:tc>
        <w:tc>
          <w:tcPr>
            <w:tcW w:w="1127" w:type="dxa"/>
          </w:tcPr>
          <w:p w:rsidR="00F87B07" w:rsidRPr="00E07390" w:rsidRDefault="00F87B07" w:rsidP="00CE4ADC">
            <w:pPr>
              <w:pStyle w:val="ndice"/>
              <w:spacing w:line="200" w:lineRule="atLeast"/>
              <w:ind w:left="28" w:hanging="28"/>
              <w:jc w:val="center"/>
              <w:rPr>
                <w:rFonts w:cs="Times New Roman"/>
                <w:color w:val="000000"/>
              </w:rPr>
            </w:pPr>
            <w:proofErr w:type="gramStart"/>
            <w:r w:rsidRPr="00E07390">
              <w:rPr>
                <w:rFonts w:cs="Times New Roman"/>
                <w:color w:val="000000"/>
              </w:rPr>
              <w:t>09:00</w:t>
            </w:r>
            <w:proofErr w:type="gramEnd"/>
            <w:r w:rsidRPr="00E07390">
              <w:rPr>
                <w:rFonts w:cs="Times New Roman"/>
                <w:color w:val="000000"/>
              </w:rPr>
              <w:t>h</w:t>
            </w:r>
          </w:p>
        </w:tc>
      </w:tr>
      <w:tr w:rsidR="00F87B07" w:rsidRPr="00873C26" w:rsidTr="00EB2F04">
        <w:trPr>
          <w:trHeight w:val="109"/>
        </w:trPr>
        <w:tc>
          <w:tcPr>
            <w:tcW w:w="3400" w:type="dxa"/>
          </w:tcPr>
          <w:p w:rsidR="00F87B07" w:rsidRPr="00873C26" w:rsidRDefault="00F87B07" w:rsidP="00CE4ADC">
            <w:pPr>
              <w:pStyle w:val="ndice"/>
              <w:spacing w:line="200" w:lineRule="atLeast"/>
              <w:ind w:left="28" w:hanging="28"/>
              <w:rPr>
                <w:rFonts w:cs="Times New Roman"/>
                <w:highlight w:val="yellow"/>
              </w:rPr>
            </w:pPr>
            <w:r w:rsidRPr="00E07390">
              <w:rPr>
                <w:rFonts w:cs="Times New Roman"/>
              </w:rPr>
              <w:t>Processo nº</w:t>
            </w:r>
            <w:r w:rsidR="005F5FFF" w:rsidRPr="00E07390">
              <w:rPr>
                <w:rFonts w:cs="Times New Roman"/>
              </w:rPr>
              <w:t xml:space="preserve"> 0149/2024</w:t>
            </w:r>
          </w:p>
        </w:tc>
        <w:tc>
          <w:tcPr>
            <w:tcW w:w="3491" w:type="dxa"/>
            <w:gridSpan w:val="4"/>
          </w:tcPr>
          <w:p w:rsidR="00F87B07" w:rsidRPr="00873C26" w:rsidRDefault="00F87B07" w:rsidP="00CE4ADC">
            <w:pPr>
              <w:pStyle w:val="ndice"/>
              <w:spacing w:line="200" w:lineRule="atLeast"/>
              <w:ind w:left="28" w:hanging="28"/>
              <w:rPr>
                <w:rFonts w:cs="Times New Roman"/>
                <w:b/>
                <w:sz w:val="22"/>
                <w:szCs w:val="22"/>
                <w:highlight w:val="yellow"/>
              </w:rPr>
            </w:pPr>
          </w:p>
        </w:tc>
      </w:tr>
      <w:tr w:rsidR="00F87B07" w:rsidRPr="00873C26" w:rsidTr="00EB2F04">
        <w:trPr>
          <w:trHeight w:val="109"/>
        </w:trPr>
        <w:tc>
          <w:tcPr>
            <w:tcW w:w="3400" w:type="dxa"/>
          </w:tcPr>
          <w:p w:rsidR="00F87B07" w:rsidRPr="00E07390" w:rsidRDefault="00F87B07" w:rsidP="00CE4ADC">
            <w:pPr>
              <w:pStyle w:val="ndice"/>
              <w:spacing w:line="200" w:lineRule="atLeast"/>
              <w:ind w:left="28" w:hanging="28"/>
              <w:rPr>
                <w:rFonts w:cs="Times New Roman"/>
                <w:color w:val="000000"/>
              </w:rPr>
            </w:pPr>
            <w:r w:rsidRPr="00E07390">
              <w:rPr>
                <w:rFonts w:cs="Times New Roman"/>
              </w:rPr>
              <w:t>Tipo</w:t>
            </w:r>
          </w:p>
        </w:tc>
        <w:tc>
          <w:tcPr>
            <w:tcW w:w="3491" w:type="dxa"/>
            <w:gridSpan w:val="4"/>
          </w:tcPr>
          <w:p w:rsidR="00F87B07" w:rsidRPr="00E07390" w:rsidRDefault="00E8584E" w:rsidP="00CE4ADC">
            <w:pPr>
              <w:pStyle w:val="ndice"/>
              <w:spacing w:line="200" w:lineRule="atLeast"/>
              <w:ind w:left="28" w:hanging="28"/>
              <w:rPr>
                <w:rFonts w:cs="Times New Roman"/>
              </w:rPr>
            </w:pPr>
            <w:r w:rsidRPr="00E07390">
              <w:rPr>
                <w:rFonts w:cs="Times New Roman"/>
              </w:rPr>
              <w:t>MENOR PREÇO GLOBAL</w:t>
            </w:r>
          </w:p>
          <w:p w:rsidR="00F87B07" w:rsidRPr="00E07390" w:rsidRDefault="005E14CA" w:rsidP="00CE4ADC">
            <w:pPr>
              <w:pStyle w:val="ndice"/>
              <w:spacing w:line="200" w:lineRule="atLeast"/>
              <w:ind w:left="28" w:hanging="28"/>
              <w:rPr>
                <w:rFonts w:ascii="Arial" w:hAnsi="Arial" w:cs="Arial"/>
              </w:rPr>
            </w:pPr>
            <w:r w:rsidRPr="00E07390">
              <w:rPr>
                <w:rFonts w:ascii="Arial" w:eastAsia="Arial" w:hAnsi="Arial" w:cs="Arial"/>
                <w:b/>
              </w:rPr>
              <w:t xml:space="preserve">Contratação de Empresa para confecção de Uniformes destinados aos Funcionários do </w:t>
            </w:r>
            <w:r w:rsidRPr="00E07390">
              <w:rPr>
                <w:rFonts w:ascii="Arial" w:hAnsi="Arial" w:cs="Arial"/>
                <w:b/>
                <w:bCs/>
              </w:rPr>
              <w:t>FURBAN- Fundo Comunitário de Volta Redonda – RJ</w:t>
            </w:r>
          </w:p>
        </w:tc>
      </w:tr>
      <w:tr w:rsidR="00F87B07" w:rsidRPr="00873C26" w:rsidTr="00EB2F04">
        <w:trPr>
          <w:trHeight w:val="109"/>
        </w:trPr>
        <w:tc>
          <w:tcPr>
            <w:tcW w:w="3400" w:type="dxa"/>
          </w:tcPr>
          <w:p w:rsidR="00F87B07" w:rsidRPr="00E07390" w:rsidRDefault="00F87B07" w:rsidP="00CE4ADC">
            <w:pPr>
              <w:pStyle w:val="ndice"/>
              <w:spacing w:line="200" w:lineRule="atLeast"/>
              <w:ind w:left="28" w:hanging="28"/>
              <w:rPr>
                <w:rFonts w:cs="Times New Roman"/>
              </w:rPr>
            </w:pPr>
            <w:r w:rsidRPr="00E07390">
              <w:rPr>
                <w:rFonts w:cs="Times New Roman"/>
              </w:rPr>
              <w:t>Prazo para impugnação</w:t>
            </w:r>
          </w:p>
        </w:tc>
        <w:tc>
          <w:tcPr>
            <w:tcW w:w="3491" w:type="dxa"/>
            <w:gridSpan w:val="4"/>
          </w:tcPr>
          <w:p w:rsidR="00F87B07" w:rsidRPr="00E07390" w:rsidRDefault="00F87B07" w:rsidP="00CE4ADC">
            <w:pPr>
              <w:pStyle w:val="ndice"/>
              <w:spacing w:line="200" w:lineRule="atLeast"/>
              <w:ind w:left="28" w:hanging="28"/>
              <w:rPr>
                <w:rFonts w:cs="Times New Roman"/>
              </w:rPr>
            </w:pPr>
            <w:proofErr w:type="gramStart"/>
            <w:r w:rsidRPr="00E07390">
              <w:rPr>
                <w:rFonts w:cs="Times New Roman"/>
              </w:rPr>
              <w:t>até</w:t>
            </w:r>
            <w:proofErr w:type="gramEnd"/>
            <w:r w:rsidRPr="00E07390">
              <w:rPr>
                <w:rFonts w:cs="Times New Roman"/>
              </w:rPr>
              <w:t xml:space="preserve"> 3 (três) dias úteis</w:t>
            </w:r>
            <w:r w:rsidR="000B43D2" w:rsidRPr="00E07390">
              <w:rPr>
                <w:rFonts w:cs="Times New Roman"/>
              </w:rPr>
              <w:t xml:space="preserve"> anterior conforme edital</w:t>
            </w:r>
          </w:p>
        </w:tc>
      </w:tr>
      <w:tr w:rsidR="00F87B07" w:rsidRPr="00873C26" w:rsidTr="00EB2F04">
        <w:trPr>
          <w:trHeight w:val="109"/>
        </w:trPr>
        <w:tc>
          <w:tcPr>
            <w:tcW w:w="3400" w:type="dxa"/>
          </w:tcPr>
          <w:p w:rsidR="00F87B07" w:rsidRPr="00EB2F04" w:rsidRDefault="00F87B07" w:rsidP="00CE4ADC">
            <w:pPr>
              <w:pStyle w:val="ndice"/>
              <w:spacing w:line="200" w:lineRule="atLeast"/>
              <w:ind w:left="28" w:hanging="28"/>
              <w:rPr>
                <w:rFonts w:cs="Times New Roman"/>
              </w:rPr>
            </w:pPr>
            <w:r w:rsidRPr="00EB2F04">
              <w:rPr>
                <w:rFonts w:cs="Times New Roman"/>
              </w:rPr>
              <w:t>Data da publicação</w:t>
            </w:r>
          </w:p>
        </w:tc>
        <w:tc>
          <w:tcPr>
            <w:tcW w:w="3491" w:type="dxa"/>
            <w:gridSpan w:val="4"/>
          </w:tcPr>
          <w:p w:rsidR="00F87B07" w:rsidRPr="00EB2F04" w:rsidRDefault="00EB2F04" w:rsidP="00CE4ADC">
            <w:pPr>
              <w:pStyle w:val="ndice"/>
              <w:spacing w:line="200" w:lineRule="atLeast"/>
              <w:rPr>
                <w:rFonts w:cs="Times New Roman"/>
              </w:rPr>
            </w:pPr>
            <w:r>
              <w:rPr>
                <w:rFonts w:cs="Times New Roman"/>
              </w:rPr>
              <w:t>26/12/2024</w:t>
            </w:r>
          </w:p>
        </w:tc>
      </w:tr>
      <w:tr w:rsidR="00F87B07" w:rsidRPr="00873C26" w:rsidTr="00EB2F04">
        <w:trPr>
          <w:trHeight w:val="109"/>
        </w:trPr>
        <w:tc>
          <w:tcPr>
            <w:tcW w:w="3400" w:type="dxa"/>
            <w:tcBorders>
              <w:bottom w:val="single" w:sz="4" w:space="0" w:color="auto"/>
            </w:tcBorders>
          </w:tcPr>
          <w:p w:rsidR="00F87B07" w:rsidRPr="00EB2F04" w:rsidRDefault="00F87B07" w:rsidP="00CE4ADC">
            <w:pPr>
              <w:pStyle w:val="ndice"/>
              <w:spacing w:line="200" w:lineRule="atLeast"/>
              <w:ind w:left="28" w:hanging="28"/>
              <w:rPr>
                <w:rFonts w:cs="Times New Roman"/>
                <w:color w:val="000000"/>
              </w:rPr>
            </w:pPr>
            <w:r w:rsidRPr="00EB2F04">
              <w:rPr>
                <w:rFonts w:cs="Times New Roman"/>
                <w:color w:val="000000"/>
              </w:rPr>
              <w:t>Endereço Eletrônico</w:t>
            </w:r>
          </w:p>
        </w:tc>
        <w:tc>
          <w:tcPr>
            <w:tcW w:w="3491" w:type="dxa"/>
            <w:gridSpan w:val="4"/>
            <w:tcBorders>
              <w:bottom w:val="single" w:sz="4" w:space="0" w:color="auto"/>
            </w:tcBorders>
          </w:tcPr>
          <w:p w:rsidR="00F87B07" w:rsidRPr="00EB2F04" w:rsidRDefault="00F87B07" w:rsidP="00CE4ADC">
            <w:pPr>
              <w:pStyle w:val="ndice"/>
              <w:spacing w:line="200" w:lineRule="atLeast"/>
              <w:rPr>
                <w:rFonts w:cs="Times New Roman"/>
                <w:color w:val="000000"/>
              </w:rPr>
            </w:pPr>
            <w:r w:rsidRPr="00EB2F04">
              <w:rPr>
                <w:rFonts w:cs="Times New Roman"/>
                <w:color w:val="000000"/>
              </w:rPr>
              <w:t>www.comprasgovernamentais.gov.br</w:t>
            </w:r>
          </w:p>
        </w:tc>
      </w:tr>
      <w:tr w:rsidR="00F87B07" w:rsidRPr="00873C26" w:rsidTr="00EB2F04">
        <w:trPr>
          <w:trHeight w:val="136"/>
        </w:trPr>
        <w:tc>
          <w:tcPr>
            <w:tcW w:w="3400" w:type="dxa"/>
            <w:tcBorders>
              <w:bottom w:val="single" w:sz="4" w:space="0" w:color="auto"/>
            </w:tcBorders>
          </w:tcPr>
          <w:p w:rsidR="00F87B07" w:rsidRPr="00EB2F04" w:rsidRDefault="00F87B07" w:rsidP="00CE4ADC">
            <w:pPr>
              <w:pStyle w:val="ndice"/>
              <w:spacing w:line="200" w:lineRule="atLeast"/>
              <w:ind w:left="28" w:hanging="28"/>
              <w:rPr>
                <w:rFonts w:cs="Times New Roman"/>
                <w:color w:val="000000"/>
              </w:rPr>
            </w:pPr>
            <w:r w:rsidRPr="00EB2F04">
              <w:rPr>
                <w:rFonts w:cs="Times New Roman"/>
              </w:rPr>
              <w:t>Número da licitação no portal</w:t>
            </w:r>
          </w:p>
        </w:tc>
        <w:tc>
          <w:tcPr>
            <w:tcW w:w="3491" w:type="dxa"/>
            <w:gridSpan w:val="4"/>
            <w:tcBorders>
              <w:bottom w:val="single" w:sz="4" w:space="0" w:color="auto"/>
            </w:tcBorders>
          </w:tcPr>
          <w:p w:rsidR="00F87B07" w:rsidRPr="00EB2F04" w:rsidRDefault="00D4558C" w:rsidP="00CE4ADC">
            <w:pPr>
              <w:pStyle w:val="ndice"/>
              <w:spacing w:line="200" w:lineRule="atLeast"/>
              <w:rPr>
                <w:rFonts w:cs="Times New Roman"/>
                <w:b/>
                <w:color w:val="000000"/>
              </w:rPr>
            </w:pPr>
            <w:r w:rsidRPr="00EB2F04">
              <w:rPr>
                <w:rFonts w:cs="Times New Roman"/>
                <w:b/>
                <w:color w:val="000000"/>
              </w:rPr>
              <w:t>900103</w:t>
            </w:r>
          </w:p>
        </w:tc>
      </w:tr>
      <w:tr w:rsidR="00F87B07" w:rsidRPr="00873C26" w:rsidTr="00EB2F04">
        <w:trPr>
          <w:trHeight w:val="136"/>
        </w:trPr>
        <w:tc>
          <w:tcPr>
            <w:tcW w:w="3400" w:type="dxa"/>
            <w:tcBorders>
              <w:top w:val="single" w:sz="4" w:space="0" w:color="auto"/>
            </w:tcBorders>
          </w:tcPr>
          <w:p w:rsidR="00F87B07" w:rsidRPr="00EB2F04" w:rsidRDefault="00F87B07" w:rsidP="00CE4ADC">
            <w:pPr>
              <w:pStyle w:val="ndice"/>
              <w:spacing w:line="200" w:lineRule="atLeast"/>
              <w:ind w:left="28" w:hanging="28"/>
              <w:rPr>
                <w:rFonts w:cs="Times New Roman"/>
              </w:rPr>
            </w:pPr>
            <w:r w:rsidRPr="00EB2F04">
              <w:rPr>
                <w:rFonts w:cs="Times New Roman"/>
              </w:rPr>
              <w:t>Número UASG do Município</w:t>
            </w:r>
          </w:p>
        </w:tc>
        <w:tc>
          <w:tcPr>
            <w:tcW w:w="3491" w:type="dxa"/>
            <w:gridSpan w:val="4"/>
            <w:tcBorders>
              <w:top w:val="single" w:sz="4" w:space="0" w:color="auto"/>
            </w:tcBorders>
          </w:tcPr>
          <w:p w:rsidR="00F87B07" w:rsidRPr="00EB2F04" w:rsidRDefault="00F87B07" w:rsidP="00CE4ADC">
            <w:pPr>
              <w:pStyle w:val="ndice"/>
              <w:spacing w:line="200" w:lineRule="atLeast"/>
              <w:rPr>
                <w:rFonts w:cs="Times New Roman"/>
              </w:rPr>
            </w:pPr>
            <w:r w:rsidRPr="00EB2F04">
              <w:rPr>
                <w:rFonts w:ascii="Arial" w:hAnsi="Arial" w:cs="Arial"/>
                <w:b/>
              </w:rPr>
              <w:t>927285</w:t>
            </w:r>
          </w:p>
        </w:tc>
      </w:tr>
    </w:tbl>
    <w:p w:rsidR="00F87B07" w:rsidRDefault="00F87B07" w:rsidP="00FB0DF0">
      <w:pPr>
        <w:tabs>
          <w:tab w:val="left" w:pos="142"/>
        </w:tabs>
        <w:spacing w:after="120"/>
        <w:jc w:val="both"/>
        <w:rPr>
          <w:rFonts w:ascii="Arial" w:hAnsi="Arial" w:cs="Arial"/>
          <w:sz w:val="24"/>
          <w:szCs w:val="24"/>
        </w:rPr>
      </w:pPr>
    </w:p>
    <w:p w:rsidR="00810C60" w:rsidRPr="00810C60" w:rsidRDefault="00810C60" w:rsidP="00810C60">
      <w:pPr>
        <w:tabs>
          <w:tab w:val="left" w:pos="142"/>
        </w:tabs>
        <w:spacing w:after="120"/>
        <w:jc w:val="both"/>
        <w:rPr>
          <w:rFonts w:ascii="Arial" w:hAnsi="Arial" w:cs="Arial"/>
          <w:sz w:val="24"/>
          <w:szCs w:val="24"/>
        </w:rPr>
      </w:pPr>
    </w:p>
    <w:p w:rsidR="00810C60" w:rsidRPr="00810C60" w:rsidRDefault="00810C60" w:rsidP="00810C60">
      <w:pPr>
        <w:tabs>
          <w:tab w:val="left" w:pos="142"/>
        </w:tabs>
        <w:spacing w:after="120"/>
        <w:jc w:val="both"/>
        <w:rPr>
          <w:rFonts w:ascii="Arial" w:hAnsi="Arial" w:cs="Arial"/>
          <w:sz w:val="24"/>
          <w:szCs w:val="24"/>
        </w:rPr>
      </w:pPr>
    </w:p>
    <w:p w:rsidR="00810C60" w:rsidRPr="00810C60" w:rsidRDefault="00810C60" w:rsidP="00810C60">
      <w:pPr>
        <w:tabs>
          <w:tab w:val="left" w:pos="0"/>
        </w:tabs>
        <w:spacing w:after="120"/>
        <w:ind w:left="142"/>
        <w:jc w:val="both"/>
        <w:rPr>
          <w:rFonts w:ascii="Arial" w:hAnsi="Arial" w:cs="Arial"/>
          <w:sz w:val="24"/>
          <w:szCs w:val="24"/>
        </w:rPr>
      </w:pPr>
    </w:p>
    <w:p w:rsidR="00B52C75" w:rsidRPr="00EB2F04" w:rsidRDefault="00B52C75" w:rsidP="00EB2F04">
      <w:pPr>
        <w:pStyle w:val="PargrafodaLista"/>
        <w:tabs>
          <w:tab w:val="left" w:pos="142"/>
        </w:tabs>
        <w:spacing w:after="120"/>
        <w:ind w:left="0"/>
        <w:jc w:val="both"/>
        <w:rPr>
          <w:rFonts w:ascii="Arial" w:hAnsi="Arial" w:cs="Arial"/>
          <w:sz w:val="24"/>
          <w:szCs w:val="24"/>
        </w:rPr>
      </w:pPr>
      <w:r w:rsidRPr="00EB2F04">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5F61E5" w:rsidRPr="008B22AB" w:rsidRDefault="005F61E5" w:rsidP="00FB0DF0">
      <w:pPr>
        <w:pStyle w:val="PargrafodaLista"/>
        <w:tabs>
          <w:tab w:val="left" w:pos="142"/>
        </w:tabs>
        <w:spacing w:after="120"/>
        <w:ind w:left="0"/>
        <w:jc w:val="both"/>
        <w:rPr>
          <w:rFonts w:ascii="Arial" w:hAnsi="Arial" w:cs="Arial"/>
          <w:sz w:val="24"/>
          <w:szCs w:val="24"/>
        </w:rPr>
      </w:pPr>
    </w:p>
    <w:p w:rsidR="00B52C75" w:rsidRPr="008B22AB" w:rsidRDefault="00B52C75" w:rsidP="00FB0DF0">
      <w:pPr>
        <w:pStyle w:val="PargrafodaLista"/>
        <w:numPr>
          <w:ilvl w:val="0"/>
          <w:numId w:val="1"/>
        </w:numPr>
        <w:tabs>
          <w:tab w:val="left" w:pos="142"/>
        </w:tabs>
        <w:spacing w:after="120"/>
        <w:ind w:left="0" w:firstLine="0"/>
        <w:jc w:val="both"/>
        <w:rPr>
          <w:rFonts w:ascii="Arial" w:hAnsi="Arial" w:cs="Arial"/>
          <w:b/>
          <w:sz w:val="24"/>
          <w:szCs w:val="24"/>
        </w:rPr>
      </w:pPr>
      <w:r w:rsidRPr="008B22AB">
        <w:rPr>
          <w:rFonts w:ascii="Arial" w:hAnsi="Arial" w:cs="Arial"/>
          <w:b/>
          <w:sz w:val="24"/>
          <w:szCs w:val="24"/>
        </w:rPr>
        <w:t>DA PARTICIPAÇÃO</w:t>
      </w:r>
    </w:p>
    <w:p w:rsidR="00436B8C" w:rsidRPr="008B22AB" w:rsidRDefault="00436B8C" w:rsidP="00FB0DF0">
      <w:pPr>
        <w:pStyle w:val="PargrafodaLista"/>
        <w:tabs>
          <w:tab w:val="left" w:pos="142"/>
        </w:tabs>
        <w:spacing w:after="120"/>
        <w:ind w:left="0"/>
        <w:jc w:val="both"/>
        <w:rPr>
          <w:rFonts w:ascii="Arial" w:hAnsi="Arial" w:cs="Arial"/>
          <w:b/>
          <w:sz w:val="24"/>
          <w:szCs w:val="24"/>
        </w:rPr>
      </w:pPr>
    </w:p>
    <w:p w:rsidR="00B52C75" w:rsidRPr="008B22AB" w:rsidRDefault="00B52C75"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Poderão participar deste Pregão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B52C75" w:rsidRPr="008B22AB" w:rsidRDefault="00B52C75"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lastRenderedPageBreak/>
        <w:t xml:space="preserve">Os interessados deverão atender às condições exigidas no cadastramento no </w:t>
      </w:r>
      <w:proofErr w:type="spellStart"/>
      <w:r w:rsidRPr="008B22AB">
        <w:rPr>
          <w:rFonts w:ascii="Arial" w:hAnsi="Arial" w:cs="Arial"/>
          <w:sz w:val="24"/>
          <w:szCs w:val="24"/>
        </w:rPr>
        <w:t>Sicaf</w:t>
      </w:r>
      <w:proofErr w:type="spellEnd"/>
      <w:r w:rsidRPr="008B22AB">
        <w:rPr>
          <w:rFonts w:ascii="Arial" w:hAnsi="Arial" w:cs="Arial"/>
          <w:sz w:val="24"/>
          <w:szCs w:val="24"/>
        </w:rPr>
        <w:t xml:space="preserve"> até o terceiro dia útil anterior à data prevista para recebimento das propostas.</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B52C75" w:rsidRPr="008B22AB" w:rsidRDefault="00B52C75"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B52C75" w:rsidRPr="008B22AB" w:rsidRDefault="00B52C75"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436B8C" w:rsidRPr="008B22AB" w:rsidRDefault="00436B8C" w:rsidP="00FB0DF0">
      <w:pPr>
        <w:pStyle w:val="PargrafodaLista"/>
        <w:tabs>
          <w:tab w:val="left" w:pos="142"/>
        </w:tabs>
        <w:ind w:left="0"/>
        <w:jc w:val="both"/>
        <w:rPr>
          <w:rFonts w:ascii="Arial" w:hAnsi="Arial" w:cs="Arial"/>
          <w:sz w:val="24"/>
          <w:szCs w:val="24"/>
        </w:rPr>
      </w:pPr>
    </w:p>
    <w:p w:rsidR="00B52C75" w:rsidRPr="008B22AB" w:rsidRDefault="00B52C75"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A não observância do disposto no item anterior poderá ensejar desclassificação no momento da habilitação.</w:t>
      </w:r>
    </w:p>
    <w:p w:rsidR="00723D88" w:rsidRPr="008B22AB" w:rsidRDefault="00723D88" w:rsidP="00FB0DF0">
      <w:pPr>
        <w:pStyle w:val="PargrafodaLista"/>
        <w:tabs>
          <w:tab w:val="left" w:pos="142"/>
        </w:tabs>
        <w:spacing w:after="120"/>
        <w:ind w:left="0"/>
        <w:jc w:val="both"/>
        <w:rPr>
          <w:rFonts w:ascii="Arial" w:hAnsi="Arial" w:cs="Arial"/>
          <w:sz w:val="24"/>
          <w:szCs w:val="24"/>
        </w:rPr>
      </w:pPr>
    </w:p>
    <w:p w:rsidR="00B52C75"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Não poderão disputar esta licitação:</w:t>
      </w:r>
    </w:p>
    <w:p w:rsidR="00436B8C" w:rsidRPr="008B22AB" w:rsidRDefault="00436B8C" w:rsidP="00FB0DF0">
      <w:pPr>
        <w:pStyle w:val="PargrafodaLista"/>
        <w:tabs>
          <w:tab w:val="left" w:pos="142"/>
        </w:tabs>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aquele</w:t>
      </w:r>
      <w:proofErr w:type="gramEnd"/>
      <w:r w:rsidRPr="008B22AB">
        <w:rPr>
          <w:rFonts w:ascii="Arial" w:hAnsi="Arial" w:cs="Arial"/>
          <w:sz w:val="24"/>
          <w:szCs w:val="24"/>
        </w:rPr>
        <w:t xml:space="preserve"> que não atenda às condições deste Edital e seu(s) anexo(s);</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autor</w:t>
      </w:r>
      <w:proofErr w:type="gramEnd"/>
      <w:r w:rsidRPr="008B22AB">
        <w:rPr>
          <w:rFonts w:ascii="Arial" w:hAnsi="Arial" w:cs="Arial"/>
          <w:sz w:val="24"/>
          <w:szCs w:val="24"/>
        </w:rPr>
        <w:t xml:space="preserve"> do anteprojeto, </w:t>
      </w:r>
      <w:r w:rsidR="0023317A" w:rsidRPr="008B22AB">
        <w:rPr>
          <w:rFonts w:ascii="Arial" w:hAnsi="Arial" w:cs="Arial"/>
          <w:sz w:val="24"/>
          <w:szCs w:val="24"/>
        </w:rPr>
        <w:t>do termo de referência</w:t>
      </w:r>
      <w:r w:rsidR="0048067B" w:rsidRPr="008B22AB">
        <w:rPr>
          <w:rFonts w:ascii="Arial" w:hAnsi="Arial" w:cs="Arial"/>
          <w:sz w:val="24"/>
          <w:szCs w:val="24"/>
        </w:rPr>
        <w:t>/</w:t>
      </w:r>
      <w:r w:rsidRPr="008B22AB">
        <w:rPr>
          <w:rFonts w:ascii="Arial" w:hAnsi="Arial" w:cs="Arial"/>
          <w:sz w:val="24"/>
          <w:szCs w:val="24"/>
        </w:rPr>
        <w:t>projeto básico ou do projeto executivo, pessoa física ou jurídica, quando a licitação versar sobre serviços ou fornecimento de bens a ele relacionados;</w:t>
      </w:r>
    </w:p>
    <w:p w:rsidR="00436B8C" w:rsidRPr="008B22AB" w:rsidRDefault="00436B8C" w:rsidP="00FB0DF0">
      <w:pPr>
        <w:pStyle w:val="PargrafodaLista"/>
        <w:tabs>
          <w:tab w:val="left" w:pos="142"/>
        </w:tabs>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empresa</w:t>
      </w:r>
      <w:proofErr w:type="gramEnd"/>
      <w:r w:rsidRPr="008B22AB">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B703C8" w:rsidRPr="008B22AB" w:rsidRDefault="00B703C8" w:rsidP="00FB0DF0">
      <w:pPr>
        <w:pStyle w:val="PargrafodaLista"/>
        <w:tabs>
          <w:tab w:val="left" w:pos="142"/>
        </w:tabs>
        <w:spacing w:after="120"/>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pessoa</w:t>
      </w:r>
      <w:proofErr w:type="gramEnd"/>
      <w:r w:rsidRPr="008B22AB">
        <w:rPr>
          <w:rFonts w:ascii="Arial" w:hAnsi="Arial" w:cs="Arial"/>
          <w:sz w:val="24"/>
          <w:szCs w:val="24"/>
        </w:rPr>
        <w:t xml:space="preserve"> física ou jurídica que se encontre, ao tempo da licitação, impossibilitada de participar da licitação em decorrência de sanção que lhe foi imposta;</w:t>
      </w:r>
    </w:p>
    <w:p w:rsidR="00436B8C" w:rsidRPr="008B22AB" w:rsidRDefault="00436B8C" w:rsidP="00FB0DF0">
      <w:pPr>
        <w:pStyle w:val="PargrafodaLista"/>
        <w:tabs>
          <w:tab w:val="left" w:pos="142"/>
        </w:tabs>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aquele</w:t>
      </w:r>
      <w:proofErr w:type="gramEnd"/>
      <w:r w:rsidRPr="008B22AB">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empresas</w:t>
      </w:r>
      <w:proofErr w:type="gramEnd"/>
      <w:r w:rsidRPr="008B22AB">
        <w:rPr>
          <w:rFonts w:ascii="Arial" w:hAnsi="Arial" w:cs="Arial"/>
          <w:sz w:val="24"/>
          <w:szCs w:val="24"/>
        </w:rPr>
        <w:t xml:space="preserve"> controladoras, controladas ou coligadas, nos termos da Lei nº 6.404, de 15 de dezembro de 1976, concorrendo entre si;</w:t>
      </w:r>
    </w:p>
    <w:p w:rsidR="00436B8C" w:rsidRPr="008B22AB" w:rsidRDefault="00436B8C" w:rsidP="00FB0DF0">
      <w:pPr>
        <w:pStyle w:val="PargrafodaLista"/>
        <w:tabs>
          <w:tab w:val="left" w:pos="142"/>
        </w:tabs>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lastRenderedPageBreak/>
        <w:t>pessoa</w:t>
      </w:r>
      <w:proofErr w:type="gramEnd"/>
      <w:r w:rsidRPr="008B22AB">
        <w:rPr>
          <w:rFonts w:ascii="Arial" w:hAnsi="Arial" w:cs="Arial"/>
          <w:sz w:val="24"/>
          <w:szCs w:val="24"/>
        </w:rPr>
        <w:t xml:space="preserve"> física ou jurídica que, nos </w:t>
      </w:r>
      <w:r w:rsidR="00B703C8" w:rsidRPr="008B22AB">
        <w:rPr>
          <w:rFonts w:ascii="Arial" w:hAnsi="Arial" w:cs="Arial"/>
          <w:sz w:val="24"/>
          <w:szCs w:val="24"/>
        </w:rPr>
        <w:t>0</w:t>
      </w:r>
      <w:r w:rsidRPr="008B22AB">
        <w:rPr>
          <w:rFonts w:ascii="Arial" w:hAnsi="Arial" w:cs="Arial"/>
          <w:sz w:val="24"/>
          <w:szCs w:val="24"/>
        </w:rPr>
        <w:t>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agente</w:t>
      </w:r>
      <w:proofErr w:type="gramEnd"/>
      <w:r w:rsidRPr="008B22AB">
        <w:rPr>
          <w:rFonts w:ascii="Arial" w:hAnsi="Arial" w:cs="Arial"/>
          <w:sz w:val="24"/>
          <w:szCs w:val="24"/>
        </w:rPr>
        <w:t xml:space="preserve"> público do órgão ou entidade licitante;</w:t>
      </w:r>
    </w:p>
    <w:p w:rsidR="00436B8C" w:rsidRPr="008B22AB" w:rsidRDefault="00436B8C" w:rsidP="00FB0DF0">
      <w:pPr>
        <w:pStyle w:val="PargrafodaLista"/>
        <w:tabs>
          <w:tab w:val="left" w:pos="142"/>
        </w:tabs>
        <w:ind w:left="0"/>
        <w:jc w:val="both"/>
        <w:rPr>
          <w:rFonts w:ascii="Arial" w:hAnsi="Arial" w:cs="Arial"/>
          <w:sz w:val="24"/>
          <w:szCs w:val="24"/>
        </w:rPr>
      </w:pPr>
    </w:p>
    <w:p w:rsidR="00EE03D4"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Organizações da Sociedade Civil de Interesse Público - OSCIP, atuando nessa condição;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394CA0" w:rsidRPr="008B22AB" w:rsidRDefault="00EE03D4" w:rsidP="00FB0DF0">
      <w:pPr>
        <w:pStyle w:val="PargrafodaLista"/>
        <w:numPr>
          <w:ilvl w:val="2"/>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394CA0"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O impedimento de que trata o item 4.</w:t>
      </w:r>
      <w:r w:rsidR="00B703C8" w:rsidRPr="008B22AB">
        <w:rPr>
          <w:rFonts w:ascii="Arial" w:hAnsi="Arial" w:cs="Arial"/>
          <w:sz w:val="24"/>
          <w:szCs w:val="24"/>
        </w:rPr>
        <w:t>6</w:t>
      </w:r>
      <w:r w:rsidRPr="008B22AB">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394CA0"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A critério da Administração e exclusivamente a seu serviço, o autor dos projetos e a empresa a que se referem os itens 4.</w:t>
      </w:r>
      <w:r w:rsidR="00B703C8" w:rsidRPr="008B22AB">
        <w:rPr>
          <w:rFonts w:ascii="Arial" w:hAnsi="Arial" w:cs="Arial"/>
          <w:sz w:val="24"/>
          <w:szCs w:val="24"/>
        </w:rPr>
        <w:t>6</w:t>
      </w:r>
      <w:r w:rsidRPr="008B22AB">
        <w:rPr>
          <w:rFonts w:ascii="Arial" w:hAnsi="Arial" w:cs="Arial"/>
          <w:sz w:val="24"/>
          <w:szCs w:val="24"/>
        </w:rPr>
        <w:t>.2 e 4.</w:t>
      </w:r>
      <w:r w:rsidR="00B703C8" w:rsidRPr="008B22AB">
        <w:rPr>
          <w:rFonts w:ascii="Arial" w:hAnsi="Arial" w:cs="Arial"/>
          <w:sz w:val="24"/>
          <w:szCs w:val="24"/>
        </w:rPr>
        <w:t>6</w:t>
      </w:r>
      <w:r w:rsidRPr="008B22AB">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r w:rsidR="00010154">
        <w:rPr>
          <w:rFonts w:ascii="Arial" w:hAnsi="Arial" w:cs="Arial"/>
          <w:sz w:val="24"/>
          <w:szCs w:val="24"/>
        </w:rPr>
        <w:t>;</w:t>
      </w:r>
    </w:p>
    <w:p w:rsidR="00436B8C" w:rsidRPr="008B22AB" w:rsidRDefault="00436B8C" w:rsidP="00FB0DF0">
      <w:pPr>
        <w:pStyle w:val="PargrafodaLista"/>
        <w:tabs>
          <w:tab w:val="left" w:pos="142"/>
        </w:tabs>
        <w:ind w:left="0"/>
        <w:jc w:val="both"/>
        <w:rPr>
          <w:rFonts w:ascii="Arial" w:hAnsi="Arial" w:cs="Arial"/>
          <w:sz w:val="24"/>
          <w:szCs w:val="24"/>
        </w:rPr>
      </w:pPr>
    </w:p>
    <w:p w:rsidR="00394CA0"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Equiparam-se aos autores do projeto as empresas integrantes do mesmo grupo econômico.</w:t>
      </w:r>
    </w:p>
    <w:p w:rsidR="00B703C8" w:rsidRPr="008B22AB" w:rsidRDefault="00B703C8" w:rsidP="00FB0DF0">
      <w:pPr>
        <w:pStyle w:val="PargrafodaLista"/>
        <w:tabs>
          <w:tab w:val="left" w:pos="142"/>
        </w:tabs>
        <w:spacing w:after="120"/>
        <w:ind w:left="0"/>
        <w:jc w:val="both"/>
        <w:rPr>
          <w:rFonts w:ascii="Arial" w:hAnsi="Arial" w:cs="Arial"/>
          <w:sz w:val="24"/>
          <w:szCs w:val="24"/>
        </w:rPr>
      </w:pPr>
    </w:p>
    <w:p w:rsidR="00394CA0"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O disposto nos itens 4.</w:t>
      </w:r>
      <w:r w:rsidR="00B703C8" w:rsidRPr="008B22AB">
        <w:rPr>
          <w:rFonts w:ascii="Arial" w:hAnsi="Arial" w:cs="Arial"/>
          <w:sz w:val="24"/>
          <w:szCs w:val="24"/>
        </w:rPr>
        <w:t>6</w:t>
      </w:r>
      <w:r w:rsidRPr="008B22AB">
        <w:rPr>
          <w:rFonts w:ascii="Arial" w:hAnsi="Arial" w:cs="Arial"/>
          <w:sz w:val="24"/>
          <w:szCs w:val="24"/>
        </w:rPr>
        <w:t>.2 e 4.</w:t>
      </w:r>
      <w:r w:rsidR="00B703C8" w:rsidRPr="008B22AB">
        <w:rPr>
          <w:rFonts w:ascii="Arial" w:hAnsi="Arial" w:cs="Arial"/>
          <w:sz w:val="24"/>
          <w:szCs w:val="24"/>
        </w:rPr>
        <w:t>6</w:t>
      </w:r>
      <w:r w:rsidRPr="008B22AB">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394CA0" w:rsidRPr="008B22AB" w:rsidRDefault="00EE03D4"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w:t>
      </w:r>
      <w:r w:rsidR="00B00B7A">
        <w:rPr>
          <w:rFonts w:ascii="Arial" w:hAnsi="Arial" w:cs="Arial"/>
          <w:sz w:val="24"/>
          <w:szCs w:val="24"/>
        </w:rPr>
        <w:t xml:space="preserve">Federal </w:t>
      </w:r>
      <w:r w:rsidRPr="008B22AB">
        <w:rPr>
          <w:rFonts w:ascii="Arial" w:hAnsi="Arial" w:cs="Arial"/>
          <w:sz w:val="24"/>
          <w:szCs w:val="24"/>
        </w:rPr>
        <w:t>nº 14.133/2021.</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021E69" w:rsidRPr="008B22AB" w:rsidRDefault="00394CA0"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t>A vedação de que trata o item 4.</w:t>
      </w:r>
      <w:r w:rsidR="00B703C8" w:rsidRPr="008B22AB">
        <w:rPr>
          <w:rFonts w:ascii="Arial" w:hAnsi="Arial" w:cs="Arial"/>
          <w:sz w:val="24"/>
          <w:szCs w:val="24"/>
        </w:rPr>
        <w:t>6</w:t>
      </w:r>
      <w:r w:rsidRPr="008B22AB">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r w:rsidR="00010154">
        <w:rPr>
          <w:rFonts w:ascii="Arial" w:hAnsi="Arial" w:cs="Arial"/>
          <w:sz w:val="24"/>
          <w:szCs w:val="24"/>
        </w:rPr>
        <w:t>;</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021E69" w:rsidRPr="008B22AB" w:rsidRDefault="00021E69" w:rsidP="00FB0DF0">
      <w:pPr>
        <w:pStyle w:val="PargrafodaLista"/>
        <w:numPr>
          <w:ilvl w:val="1"/>
          <w:numId w:val="1"/>
        </w:numPr>
        <w:tabs>
          <w:tab w:val="left" w:pos="142"/>
        </w:tabs>
        <w:spacing w:after="120"/>
        <w:ind w:left="0" w:firstLine="0"/>
        <w:jc w:val="both"/>
        <w:rPr>
          <w:rFonts w:ascii="Arial" w:hAnsi="Arial" w:cs="Arial"/>
          <w:sz w:val="24"/>
          <w:szCs w:val="24"/>
        </w:rPr>
      </w:pPr>
      <w:r w:rsidRPr="008B22AB">
        <w:rPr>
          <w:rFonts w:ascii="Arial" w:hAnsi="Arial" w:cs="Arial"/>
          <w:sz w:val="24"/>
          <w:szCs w:val="24"/>
        </w:rPr>
        <w:lastRenderedPageBreak/>
        <w:t xml:space="preserve">Como requisito para participação no PREGÃO ELETRÔNICO o Licitante deverá manifestar, em campo próprio do Sistema Eletrônico, que cumpre plenamente os requisitos de habilitação e que sua proposta de preços está em conformidade com as exigências do instrumento convocatório, bem como a descritiva técnica constante do Termo de Referência no Anexo I do presente Edital. </w:t>
      </w:r>
    </w:p>
    <w:p w:rsidR="00436B8C" w:rsidRPr="008B22AB" w:rsidRDefault="00436B8C" w:rsidP="00FB0DF0">
      <w:pPr>
        <w:pStyle w:val="PargrafodaLista"/>
        <w:tabs>
          <w:tab w:val="left" w:pos="142"/>
        </w:tabs>
        <w:ind w:left="0"/>
        <w:jc w:val="both"/>
        <w:rPr>
          <w:rFonts w:ascii="Arial" w:hAnsi="Arial" w:cs="Arial"/>
          <w:sz w:val="24"/>
          <w:szCs w:val="24"/>
        </w:rPr>
      </w:pP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394CA0" w:rsidRPr="008B22AB" w:rsidRDefault="00021E69" w:rsidP="00FB0DF0">
      <w:pPr>
        <w:pStyle w:val="PargrafodaLista"/>
        <w:numPr>
          <w:ilvl w:val="0"/>
          <w:numId w:val="1"/>
        </w:numPr>
        <w:tabs>
          <w:tab w:val="left" w:pos="142"/>
        </w:tabs>
        <w:spacing w:after="120"/>
        <w:ind w:left="0" w:firstLine="0"/>
        <w:jc w:val="both"/>
        <w:rPr>
          <w:rFonts w:ascii="Arial" w:hAnsi="Arial" w:cs="Arial"/>
          <w:b/>
          <w:sz w:val="24"/>
          <w:szCs w:val="24"/>
        </w:rPr>
      </w:pPr>
      <w:r w:rsidRPr="008B22AB">
        <w:rPr>
          <w:rFonts w:ascii="Arial" w:hAnsi="Arial" w:cs="Arial"/>
          <w:b/>
          <w:sz w:val="24"/>
          <w:szCs w:val="24"/>
        </w:rPr>
        <w:t>DA APRESENTAÇÃO DA PROPOSTA E DOS DOCUMENTOS DE HABILITAÇÃO</w:t>
      </w:r>
    </w:p>
    <w:p w:rsidR="00436B8C" w:rsidRPr="008B22AB" w:rsidRDefault="00436B8C" w:rsidP="00FB0DF0">
      <w:pPr>
        <w:pStyle w:val="PargrafodaLista"/>
        <w:tabs>
          <w:tab w:val="left" w:pos="142"/>
        </w:tabs>
        <w:spacing w:after="120"/>
        <w:ind w:left="0"/>
        <w:jc w:val="both"/>
        <w:rPr>
          <w:rFonts w:ascii="Arial" w:hAnsi="Arial" w:cs="Arial"/>
          <w:b/>
          <w:sz w:val="24"/>
          <w:szCs w:val="24"/>
        </w:rPr>
      </w:pPr>
    </w:p>
    <w:p w:rsidR="00376806" w:rsidRPr="008B22AB" w:rsidRDefault="00021E69"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Na presente licitação, a fase de habilitação sucederá as fases de apresentação de propostas e lances e de julgamento.</w:t>
      </w:r>
    </w:p>
    <w:p w:rsidR="00B703C8" w:rsidRPr="008B22AB" w:rsidRDefault="00B703C8" w:rsidP="00FB0DF0">
      <w:pPr>
        <w:pStyle w:val="PargrafodaLista"/>
        <w:tabs>
          <w:tab w:val="left" w:pos="142"/>
        </w:tabs>
        <w:spacing w:after="120"/>
        <w:ind w:left="0"/>
        <w:jc w:val="both"/>
        <w:rPr>
          <w:rFonts w:ascii="Arial" w:hAnsi="Arial" w:cs="Arial"/>
          <w:sz w:val="24"/>
          <w:szCs w:val="24"/>
        </w:rPr>
      </w:pPr>
    </w:p>
    <w:p w:rsidR="00021E69" w:rsidRPr="008B22AB" w:rsidRDefault="00021E69"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 xml:space="preserve">Os licitantes encaminharão, exclusivamente por meio do sistema eletrônico, a proposta com o preço, conforme o critério de </w:t>
      </w:r>
      <w:r w:rsidR="00385F47" w:rsidRPr="008B22AB">
        <w:rPr>
          <w:rFonts w:ascii="Arial" w:hAnsi="Arial" w:cs="Arial"/>
          <w:sz w:val="24"/>
          <w:szCs w:val="24"/>
        </w:rPr>
        <w:t>julgamento adotado neste Edital.</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021E69" w:rsidRPr="008B22AB" w:rsidRDefault="00021E69"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No cadastramento da proposta inicial, o licitante declarará, em campo próprio do sistema, que:</w:t>
      </w:r>
    </w:p>
    <w:p w:rsidR="00436B8C" w:rsidRPr="008B22AB" w:rsidRDefault="00436B8C" w:rsidP="00FB0DF0">
      <w:pPr>
        <w:pStyle w:val="PargrafodaLista"/>
        <w:tabs>
          <w:tab w:val="left" w:pos="142"/>
        </w:tabs>
        <w:ind w:left="0"/>
        <w:jc w:val="both"/>
        <w:rPr>
          <w:rFonts w:ascii="Arial" w:hAnsi="Arial" w:cs="Arial"/>
          <w:sz w:val="24"/>
          <w:szCs w:val="24"/>
        </w:rPr>
      </w:pPr>
    </w:p>
    <w:p w:rsidR="00021E69" w:rsidRPr="008B22AB" w:rsidRDefault="00021E69"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está</w:t>
      </w:r>
      <w:proofErr w:type="gramEnd"/>
      <w:r w:rsidRPr="008B22AB">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não</w:t>
      </w:r>
      <w:proofErr w:type="gramEnd"/>
      <w:r w:rsidRPr="008B22AB">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436B8C" w:rsidRPr="008B22AB" w:rsidRDefault="00436B8C" w:rsidP="00FB0DF0">
      <w:pPr>
        <w:pStyle w:val="PargrafodaLista"/>
        <w:tabs>
          <w:tab w:val="left" w:pos="142"/>
        </w:tabs>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não</w:t>
      </w:r>
      <w:proofErr w:type="gramEnd"/>
      <w:r w:rsidRPr="008B22AB">
        <w:rPr>
          <w:rFonts w:ascii="Arial" w:hAnsi="Arial" w:cs="Arial"/>
          <w:sz w:val="24"/>
          <w:szCs w:val="24"/>
        </w:rPr>
        <w:t xml:space="preserve"> possui empregados executando trabalho degradante ou forçado, observando o disposto nos incisos </w:t>
      </w:r>
      <w:r w:rsidRPr="008B22AB">
        <w:rPr>
          <w:rFonts w:ascii="Arial" w:hAnsi="Arial" w:cs="Arial"/>
          <w:sz w:val="24"/>
          <w:szCs w:val="24"/>
          <w:u w:val="single"/>
        </w:rPr>
        <w:t>III e IV do art. 1º e no inciso III do art. 5º da Constituição Federal</w:t>
      </w:r>
      <w:r w:rsidRPr="008B22AB">
        <w:rPr>
          <w:rFonts w:ascii="Arial" w:hAnsi="Arial" w:cs="Arial"/>
          <w:sz w:val="24"/>
          <w:szCs w:val="24"/>
        </w:rPr>
        <w:t>;</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cumpre</w:t>
      </w:r>
      <w:proofErr w:type="gramEnd"/>
      <w:r w:rsidRPr="008B22AB">
        <w:rPr>
          <w:rFonts w:ascii="Arial" w:hAnsi="Arial" w:cs="Arial"/>
          <w:sz w:val="24"/>
          <w:szCs w:val="24"/>
        </w:rPr>
        <w:t xml:space="preserve"> as exigências de reserva de cargos para pessoa com deficiência e para reabilitado da Previdência Social, previstas em lei e em outras normas específicas.</w:t>
      </w:r>
    </w:p>
    <w:p w:rsidR="00436B8C" w:rsidRPr="008B22AB" w:rsidRDefault="00436B8C" w:rsidP="00FB0DF0">
      <w:pPr>
        <w:pStyle w:val="PargrafodaLista"/>
        <w:tabs>
          <w:tab w:val="left" w:pos="142"/>
        </w:tabs>
        <w:ind w:left="0"/>
        <w:jc w:val="both"/>
        <w:rPr>
          <w:rFonts w:ascii="Arial" w:hAnsi="Arial" w:cs="Arial"/>
          <w:sz w:val="24"/>
          <w:szCs w:val="24"/>
        </w:rPr>
      </w:pPr>
    </w:p>
    <w:p w:rsidR="002B4EAC"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licitante organizado em cooperativa deverá declarar, ainda, em campo próprio do sistema eletrônico, que cumpre os requisitos estabelecidos no artigo 16 da Lei</w:t>
      </w:r>
      <w:r w:rsidR="00B703C8" w:rsidRPr="008B22AB">
        <w:rPr>
          <w:rFonts w:ascii="Arial" w:hAnsi="Arial" w:cs="Arial"/>
          <w:sz w:val="24"/>
          <w:szCs w:val="24"/>
        </w:rPr>
        <w:t xml:space="preserve"> Federal</w:t>
      </w:r>
      <w:r w:rsidRPr="008B22AB">
        <w:rPr>
          <w:rFonts w:ascii="Arial" w:hAnsi="Arial" w:cs="Arial"/>
          <w:sz w:val="24"/>
          <w:szCs w:val="24"/>
        </w:rPr>
        <w:t xml:space="preserve"> nº 14.133</w:t>
      </w:r>
      <w:r w:rsidR="00B00B7A">
        <w:rPr>
          <w:rFonts w:ascii="Arial" w:hAnsi="Arial" w:cs="Arial"/>
          <w:sz w:val="24"/>
          <w:szCs w:val="24"/>
        </w:rPr>
        <w:t>/</w:t>
      </w:r>
      <w:r w:rsidRPr="008B22AB">
        <w:rPr>
          <w:rFonts w:ascii="Arial" w:hAnsi="Arial" w:cs="Arial"/>
          <w:sz w:val="24"/>
          <w:szCs w:val="24"/>
        </w:rPr>
        <w:t>2021;</w:t>
      </w:r>
    </w:p>
    <w:p w:rsidR="003F2BA0" w:rsidRDefault="003F2BA0" w:rsidP="003F2BA0">
      <w:pPr>
        <w:pStyle w:val="PargrafodaLista"/>
        <w:tabs>
          <w:tab w:val="left" w:pos="142"/>
        </w:tabs>
        <w:spacing w:after="120"/>
        <w:ind w:left="0"/>
        <w:jc w:val="both"/>
        <w:rPr>
          <w:rFonts w:ascii="Arial" w:hAnsi="Arial" w:cs="Arial"/>
          <w:sz w:val="24"/>
          <w:szCs w:val="24"/>
        </w:rPr>
      </w:pPr>
    </w:p>
    <w:p w:rsidR="003F2BA0" w:rsidRDefault="003F2BA0"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w:t>
      </w:r>
      <w:r w:rsidRPr="008B22AB">
        <w:rPr>
          <w:rFonts w:ascii="Arial" w:hAnsi="Arial" w:cs="Arial"/>
          <w:sz w:val="24"/>
          <w:szCs w:val="24"/>
        </w:rPr>
        <w:lastRenderedPageBreak/>
        <w:t>estando apto a usufruir do tratamento favorecido estabelecido em seus artigos 42 a 49, observado o disposto nos §§ 1º ao 3º do art. 4º, da Lei</w:t>
      </w:r>
      <w:r>
        <w:rPr>
          <w:rFonts w:ascii="Arial" w:hAnsi="Arial" w:cs="Arial"/>
          <w:sz w:val="24"/>
          <w:szCs w:val="24"/>
        </w:rPr>
        <w:t xml:space="preserve"> Federal n</w:t>
      </w:r>
      <w:r w:rsidRPr="008B22AB">
        <w:rPr>
          <w:rFonts w:ascii="Arial" w:hAnsi="Arial" w:cs="Arial"/>
          <w:sz w:val="24"/>
          <w:szCs w:val="24"/>
        </w:rPr>
        <w:t>º 14.133</w:t>
      </w:r>
      <w:r>
        <w:rPr>
          <w:rFonts w:ascii="Arial" w:hAnsi="Arial" w:cs="Arial"/>
          <w:sz w:val="24"/>
          <w:szCs w:val="24"/>
        </w:rPr>
        <w:t>/</w:t>
      </w:r>
      <w:r w:rsidRPr="008B22AB">
        <w:rPr>
          <w:rFonts w:ascii="Arial" w:hAnsi="Arial" w:cs="Arial"/>
          <w:sz w:val="24"/>
          <w:szCs w:val="24"/>
        </w:rPr>
        <w:t>2021</w:t>
      </w:r>
    </w:p>
    <w:p w:rsidR="00130324" w:rsidRPr="00130324" w:rsidRDefault="00130324" w:rsidP="00130324">
      <w:pPr>
        <w:pStyle w:val="PargrafodaLista"/>
        <w:rPr>
          <w:rFonts w:ascii="Arial" w:hAnsi="Arial" w:cs="Arial"/>
          <w:sz w:val="24"/>
          <w:szCs w:val="24"/>
        </w:rPr>
      </w:pPr>
    </w:p>
    <w:p w:rsidR="00130324" w:rsidRPr="008B22AB" w:rsidRDefault="008D171F" w:rsidP="00130324">
      <w:pPr>
        <w:pStyle w:val="PargrafodaLista"/>
        <w:numPr>
          <w:ilvl w:val="2"/>
          <w:numId w:val="9"/>
        </w:numPr>
        <w:tabs>
          <w:tab w:val="left" w:pos="142"/>
        </w:tabs>
        <w:spacing w:after="120"/>
        <w:ind w:left="0" w:firstLine="0"/>
        <w:jc w:val="both"/>
        <w:rPr>
          <w:rFonts w:ascii="Arial" w:hAnsi="Arial" w:cs="Arial"/>
          <w:sz w:val="24"/>
          <w:szCs w:val="24"/>
        </w:rPr>
      </w:pPr>
      <w:r>
        <w:rPr>
          <w:rFonts w:ascii="Arial" w:hAnsi="Arial" w:cs="Arial"/>
          <w:sz w:val="24"/>
          <w:szCs w:val="24"/>
        </w:rPr>
        <w:t xml:space="preserve"> Caso tenha </w:t>
      </w:r>
      <w:r w:rsidR="00130324" w:rsidRPr="008B22AB">
        <w:rPr>
          <w:rFonts w:ascii="Arial" w:hAnsi="Arial" w:cs="Arial"/>
          <w:sz w:val="24"/>
          <w:szCs w:val="24"/>
        </w:rPr>
        <w:t>no item exclusivo para participação de microempresas e empresas de pequeno porte, a assinalação do campo “não” impedirá o prosseguimento no certame, para aquele item;</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8D171F" w:rsidP="00130324">
      <w:pPr>
        <w:pStyle w:val="PargrafodaLista"/>
        <w:numPr>
          <w:ilvl w:val="2"/>
          <w:numId w:val="9"/>
        </w:numPr>
        <w:tabs>
          <w:tab w:val="left" w:pos="142"/>
        </w:tabs>
        <w:spacing w:after="120"/>
        <w:ind w:left="0" w:firstLine="0"/>
        <w:jc w:val="both"/>
        <w:rPr>
          <w:rFonts w:ascii="Arial" w:hAnsi="Arial" w:cs="Arial"/>
          <w:sz w:val="24"/>
          <w:szCs w:val="24"/>
        </w:rPr>
      </w:pPr>
      <w:r>
        <w:rPr>
          <w:rFonts w:ascii="Arial" w:hAnsi="Arial" w:cs="Arial"/>
          <w:sz w:val="24"/>
          <w:szCs w:val="24"/>
        </w:rPr>
        <w:t xml:space="preserve"> Caso tenha </w:t>
      </w:r>
      <w:r w:rsidR="00130324" w:rsidRPr="008B22AB">
        <w:rPr>
          <w:rFonts w:ascii="Arial" w:hAnsi="Arial" w:cs="Arial"/>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rsidR="00130324" w:rsidRPr="008B22AB" w:rsidRDefault="00130324" w:rsidP="00130324">
      <w:pPr>
        <w:pStyle w:val="PargrafodaLista"/>
        <w:tabs>
          <w:tab w:val="left" w:pos="142"/>
        </w:tabs>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A falsidade da declaração de que trata os itens 5.4 ou 5.5 sujeitará o licitante às sanções previstas na Lei Federal nº 14.133</w:t>
      </w:r>
      <w:r>
        <w:rPr>
          <w:rFonts w:ascii="Arial" w:hAnsi="Arial" w:cs="Arial"/>
          <w:sz w:val="24"/>
          <w:szCs w:val="24"/>
        </w:rPr>
        <w:t>/</w:t>
      </w:r>
      <w:r w:rsidRPr="008B22AB">
        <w:rPr>
          <w:rFonts w:ascii="Arial" w:hAnsi="Arial" w:cs="Arial"/>
          <w:sz w:val="24"/>
          <w:szCs w:val="24"/>
        </w:rPr>
        <w:t>2021, legislação municipal pertinente e neste Edital.</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130324" w:rsidRPr="008B22AB" w:rsidRDefault="00130324" w:rsidP="00130324">
      <w:pPr>
        <w:pStyle w:val="PargrafodaLista"/>
        <w:tabs>
          <w:tab w:val="left" w:pos="142"/>
        </w:tabs>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Serão disponibilizados para acesso público os documentos que compõem a proposta dos licitantes convocados para apresentação de propostas, após a fase de envio de lances.</w:t>
      </w:r>
    </w:p>
    <w:p w:rsidR="00130324" w:rsidRPr="008B22AB" w:rsidRDefault="00130324" w:rsidP="00130324">
      <w:pPr>
        <w:pStyle w:val="PargrafodaLista"/>
        <w:tabs>
          <w:tab w:val="left" w:pos="142"/>
        </w:tabs>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w:t>
      </w:r>
      <w:proofErr w:type="gramEnd"/>
      <w:r w:rsidRPr="008B22AB">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os</w:t>
      </w:r>
      <w:proofErr w:type="gramEnd"/>
      <w:r w:rsidRPr="008B22AB">
        <w:rPr>
          <w:rFonts w:ascii="Arial" w:hAnsi="Arial" w:cs="Arial"/>
          <w:sz w:val="24"/>
          <w:szCs w:val="24"/>
        </w:rPr>
        <w:t xml:space="preserve"> lances serão de envio automático pelo sistema, respeitado o valor final mínimo, caso estabelecido, e o intervalo de que trata o subitem acima.</w:t>
      </w:r>
    </w:p>
    <w:p w:rsidR="00130324" w:rsidRPr="008B22AB" w:rsidRDefault="00130324" w:rsidP="00130324">
      <w:pPr>
        <w:pStyle w:val="PargrafodaLista"/>
        <w:tabs>
          <w:tab w:val="left" w:pos="142"/>
        </w:tabs>
        <w:ind w:left="0"/>
        <w:jc w:val="both"/>
        <w:rPr>
          <w:rFonts w:ascii="Arial" w:hAnsi="Arial" w:cs="Arial"/>
          <w:sz w:val="24"/>
          <w:szCs w:val="24"/>
        </w:rPr>
      </w:pPr>
    </w:p>
    <w:p w:rsidR="00130324" w:rsidRPr="008B22AB"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valor final mínimo ou o percentual de desconto final máximo parametrizado no sistema poderá ser alterado pelo fornecedor durante a fase de disputa, sendo vedado:</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lastRenderedPageBreak/>
        <w:t>valor</w:t>
      </w:r>
      <w:proofErr w:type="gramEnd"/>
      <w:r w:rsidRPr="008B22AB">
        <w:rPr>
          <w:rFonts w:ascii="Arial" w:hAnsi="Arial" w:cs="Arial"/>
          <w:sz w:val="24"/>
          <w:szCs w:val="24"/>
        </w:rPr>
        <w:t xml:space="preserve"> superior a lance já registrado pelo fornecedor no sistema, quando adotado o critério de julgamento por menor preço; e</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8B22AB" w:rsidRDefault="00130324" w:rsidP="00130324">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percentual</w:t>
      </w:r>
      <w:proofErr w:type="gramEnd"/>
      <w:r w:rsidRPr="008B22AB">
        <w:rPr>
          <w:rFonts w:ascii="Arial" w:hAnsi="Arial" w:cs="Arial"/>
          <w:sz w:val="24"/>
          <w:szCs w:val="24"/>
        </w:rPr>
        <w:t xml:space="preserve"> de desconto inferior a lance já registrado pelo fornecedor no sistema, quando adotado o critério de julgamento por maior desconto.</w:t>
      </w:r>
    </w:p>
    <w:p w:rsidR="00130324" w:rsidRPr="008B22AB" w:rsidRDefault="00130324" w:rsidP="00130324">
      <w:pPr>
        <w:pStyle w:val="PargrafodaLista"/>
        <w:tabs>
          <w:tab w:val="left" w:pos="142"/>
        </w:tabs>
        <w:spacing w:after="120"/>
        <w:ind w:left="0"/>
        <w:jc w:val="both"/>
        <w:rPr>
          <w:rFonts w:ascii="Arial" w:hAnsi="Arial" w:cs="Arial"/>
          <w:sz w:val="24"/>
          <w:szCs w:val="24"/>
        </w:rPr>
      </w:pPr>
    </w:p>
    <w:p w:rsidR="00130324" w:rsidRPr="00130324" w:rsidRDefault="00130324" w:rsidP="00130324">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valor final mínimo ou o percentual de desconto final máximo parametrizado na forma do item 5.11 possuirá caráter sigiloso para os demais fornecedores e para o órgão ou entidade promotora da licitação, podendo ser disponibilizado estrita e permanentemente aos órgãos de controle externo e interno.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436B8C" w:rsidRPr="008B22AB" w:rsidRDefault="00436B8C" w:rsidP="00FB0DF0">
      <w:pPr>
        <w:pStyle w:val="PargrafodaLista"/>
        <w:tabs>
          <w:tab w:val="left" w:pos="142"/>
        </w:tabs>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436B8C" w:rsidRPr="008B22AB" w:rsidRDefault="00436B8C" w:rsidP="00FB0DF0">
      <w:pPr>
        <w:pStyle w:val="PargrafodaLista"/>
        <w:tabs>
          <w:tab w:val="left" w:pos="142"/>
        </w:tabs>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a</w:t>
      </w:r>
      <w:proofErr w:type="gramEnd"/>
      <w:r w:rsidRPr="008B22AB">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os</w:t>
      </w:r>
      <w:proofErr w:type="gramEnd"/>
      <w:r w:rsidRPr="008B22AB">
        <w:rPr>
          <w:rFonts w:ascii="Arial" w:hAnsi="Arial" w:cs="Arial"/>
          <w:sz w:val="24"/>
          <w:szCs w:val="24"/>
        </w:rPr>
        <w:t xml:space="preserve"> lances serão de envio automático pelo sistema, respeitado o valor final mínimo, caso estabelecido, e o intervalo de que trata o subitem acima.</w:t>
      </w:r>
    </w:p>
    <w:p w:rsidR="00436B8C" w:rsidRPr="008B22AB" w:rsidRDefault="00436B8C" w:rsidP="00FB0DF0">
      <w:pPr>
        <w:pStyle w:val="PargrafodaLista"/>
        <w:tabs>
          <w:tab w:val="left" w:pos="142"/>
        </w:tabs>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valor final mínimo ou o percentual de desconto final máximo parametrizado no sistema poderá ser alterado pelo fornecedor durante a fase de disputa, sendo vedado: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valor</w:t>
      </w:r>
      <w:proofErr w:type="gramEnd"/>
      <w:r w:rsidRPr="008B22AB">
        <w:rPr>
          <w:rFonts w:ascii="Arial" w:hAnsi="Arial" w:cs="Arial"/>
          <w:sz w:val="24"/>
          <w:szCs w:val="24"/>
        </w:rPr>
        <w:t xml:space="preserve"> superior a lance já registrado pelo fornecedor no sistema, quando adotado o critério de julgamento por menor preço; e</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percentual</w:t>
      </w:r>
      <w:proofErr w:type="gramEnd"/>
      <w:r w:rsidRPr="008B22AB">
        <w:rPr>
          <w:rFonts w:ascii="Arial" w:hAnsi="Arial" w:cs="Arial"/>
          <w:sz w:val="24"/>
          <w:szCs w:val="24"/>
        </w:rPr>
        <w:t xml:space="preserve"> de desconto inferior a lance já registrado pelo fornecedor no sistema, quando adotado o critério de julgamento por maior desconto.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 xml:space="preserve">O valor final mínimo ou o percentual de desconto final máximo parametrizado na forma do item 5.11 possuirá caráter sigiloso para os demais fornecedores e para o órgão ou </w:t>
      </w:r>
      <w:r w:rsidRPr="008B22AB">
        <w:rPr>
          <w:rFonts w:ascii="Arial" w:hAnsi="Arial" w:cs="Arial"/>
          <w:sz w:val="24"/>
          <w:szCs w:val="24"/>
        </w:rPr>
        <w:lastRenderedPageBreak/>
        <w:t>entidade promotora da licitação, podendo ser disponibilizado estrita e permanentemente aos órgãos de controle externo e interno.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b/>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RPr="008B22AB">
        <w:rPr>
          <w:rFonts w:ascii="Arial" w:hAnsi="Arial" w:cs="Arial"/>
          <w:sz w:val="24"/>
          <w:szCs w:val="24"/>
        </w:rPr>
        <w:t>.</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2B4EAC" w:rsidRPr="008B22AB" w:rsidRDefault="002B4EAC"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licitante deverá comunicar imediatamente ao provedor do sistema qualquer acontecimento que possa comprometer o sigilo ou a segurança, para imediato bloqueio de acesso.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C477ED" w:rsidRPr="008B22AB"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436B8C" w:rsidRPr="008B22AB" w:rsidRDefault="00436B8C" w:rsidP="00FB0DF0">
      <w:pPr>
        <w:pStyle w:val="PargrafodaLista"/>
        <w:tabs>
          <w:tab w:val="left" w:pos="142"/>
        </w:tabs>
        <w:ind w:left="0"/>
        <w:jc w:val="both"/>
        <w:rPr>
          <w:rFonts w:ascii="Arial" w:hAnsi="Arial" w:cs="Arial"/>
          <w:sz w:val="24"/>
          <w:szCs w:val="24"/>
        </w:rPr>
      </w:pPr>
    </w:p>
    <w:p w:rsidR="00C477ED" w:rsidRPr="008B22AB" w:rsidRDefault="00C477ED" w:rsidP="00FB0DF0">
      <w:pPr>
        <w:pStyle w:val="PargrafodaLista"/>
        <w:numPr>
          <w:ilvl w:val="2"/>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Para efeito de definição, considerar-se-á excessivo, o valor superior ao registrado na tabela constante na Planilha Estimativa de Quantitativo e Preços Unitários presentes no Termo de Referência – Anexo I deste Edital.</w:t>
      </w:r>
    </w:p>
    <w:p w:rsidR="00B703C8" w:rsidRPr="008B22AB" w:rsidRDefault="00B703C8" w:rsidP="00FB0DF0">
      <w:pPr>
        <w:pStyle w:val="PargrafodaLista"/>
        <w:tabs>
          <w:tab w:val="left" w:pos="142"/>
        </w:tabs>
        <w:spacing w:after="120"/>
        <w:ind w:left="0"/>
        <w:jc w:val="both"/>
        <w:rPr>
          <w:rFonts w:ascii="Arial" w:hAnsi="Arial" w:cs="Arial"/>
          <w:sz w:val="24"/>
          <w:szCs w:val="24"/>
        </w:rPr>
      </w:pPr>
    </w:p>
    <w:p w:rsidR="00C477ED" w:rsidRPr="008B22AB" w:rsidRDefault="00C477ED" w:rsidP="00FB0DF0">
      <w:pPr>
        <w:pStyle w:val="PargrafodaLista"/>
        <w:numPr>
          <w:ilvl w:val="1"/>
          <w:numId w:val="9"/>
        </w:numPr>
        <w:tabs>
          <w:tab w:val="left" w:pos="567"/>
        </w:tabs>
        <w:spacing w:after="120"/>
        <w:ind w:left="0" w:firstLine="0"/>
        <w:jc w:val="both"/>
        <w:rPr>
          <w:rFonts w:ascii="Arial" w:hAnsi="Arial" w:cs="Arial"/>
          <w:sz w:val="24"/>
          <w:szCs w:val="24"/>
        </w:rPr>
      </w:pPr>
      <w:r w:rsidRPr="008B22AB">
        <w:rPr>
          <w:rFonts w:ascii="Arial" w:hAnsi="Arial" w:cs="Arial"/>
          <w:sz w:val="24"/>
          <w:szCs w:val="24"/>
        </w:rPr>
        <w:t>Os licitantes ficam obrigados a manter a validade da proposta por 60 (sessenta) dias contados da data de abertura da sessão, conforme disposto no item 3.</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C477ED" w:rsidRPr="008B22AB"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Se, por motivo de força maior, a adjudicação não puder ocorrer dentro do período de validade da proposta de preços, ou seja, 60 (sessenta) dias, e caso persista o interes</w:t>
      </w:r>
      <w:r w:rsidR="009327ED">
        <w:rPr>
          <w:rFonts w:ascii="Arial" w:hAnsi="Arial" w:cs="Arial"/>
          <w:sz w:val="24"/>
          <w:szCs w:val="24"/>
        </w:rPr>
        <w:t>se do FURBAN-VR</w:t>
      </w:r>
      <w:r w:rsidRPr="008B22AB">
        <w:rPr>
          <w:rFonts w:ascii="Arial" w:hAnsi="Arial" w:cs="Arial"/>
          <w:sz w:val="24"/>
          <w:szCs w:val="24"/>
        </w:rPr>
        <w:t>, este poderá solicitar a prorrogação da validade da proposta por igual prazo.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C477ED" w:rsidRPr="008B22AB"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pregoeiro verificará as propostas apresentadas e desclassificará aquelas que não estejam em conformidade com os requisitos estabelecidos no edital.</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C477ED" w:rsidRPr="008B22AB"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A desclassificação da proposta será fundamentada e registrada no sistema, acompanhada em tempo real por todos os participantes.</w:t>
      </w:r>
    </w:p>
    <w:p w:rsidR="00436B8C" w:rsidRPr="008B22AB" w:rsidRDefault="00436B8C" w:rsidP="00FB0DF0">
      <w:pPr>
        <w:pStyle w:val="PargrafodaLista"/>
        <w:tabs>
          <w:tab w:val="left" w:pos="142"/>
        </w:tabs>
        <w:ind w:left="0"/>
        <w:jc w:val="both"/>
        <w:rPr>
          <w:rFonts w:ascii="Arial" w:hAnsi="Arial" w:cs="Arial"/>
          <w:sz w:val="24"/>
          <w:szCs w:val="24"/>
        </w:rPr>
      </w:pPr>
    </w:p>
    <w:p w:rsidR="00C477ED" w:rsidRPr="008B22AB"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sistema ordenará automaticamente as propostas classificadas pelo pregoeiro.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436B8C" w:rsidRPr="008C202F" w:rsidRDefault="00C477ED"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Somente as propostas classificadas pelo pregoeiro participarão da etapa de envio de lances</w:t>
      </w:r>
    </w:p>
    <w:p w:rsidR="00EC6873" w:rsidRPr="008B22AB" w:rsidRDefault="00EC6873" w:rsidP="00FB0DF0">
      <w:pPr>
        <w:pStyle w:val="PargrafodaLista"/>
        <w:numPr>
          <w:ilvl w:val="1"/>
          <w:numId w:val="9"/>
        </w:numPr>
        <w:tabs>
          <w:tab w:val="left" w:pos="142"/>
        </w:tabs>
        <w:spacing w:after="120"/>
        <w:ind w:left="0" w:firstLine="0"/>
        <w:jc w:val="both"/>
        <w:rPr>
          <w:rFonts w:ascii="Arial" w:hAnsi="Arial" w:cs="Arial"/>
          <w:b/>
          <w:sz w:val="24"/>
          <w:szCs w:val="24"/>
        </w:rPr>
      </w:pPr>
      <w:r w:rsidRPr="008B22AB">
        <w:rPr>
          <w:rFonts w:ascii="Arial" w:hAnsi="Arial" w:cs="Arial"/>
          <w:b/>
          <w:sz w:val="24"/>
          <w:szCs w:val="24"/>
        </w:rPr>
        <w:t>A comunicação entre o Pregoeiro e os licitantes ocorrerá exclusivamente mediante troca de mensagens, em campo próprio do sistema eletrônico denominado CHAT.</w:t>
      </w:r>
    </w:p>
    <w:p w:rsidR="00EC6873" w:rsidRPr="008B22AB" w:rsidRDefault="00EC6873" w:rsidP="00FB0DF0">
      <w:pPr>
        <w:pStyle w:val="PargrafodaLista"/>
        <w:tabs>
          <w:tab w:val="left" w:pos="142"/>
        </w:tabs>
        <w:spacing w:after="120"/>
        <w:ind w:left="0"/>
        <w:jc w:val="both"/>
        <w:rPr>
          <w:rFonts w:ascii="Arial" w:hAnsi="Arial" w:cs="Arial"/>
          <w:b/>
          <w:sz w:val="24"/>
          <w:szCs w:val="24"/>
        </w:rPr>
      </w:pPr>
    </w:p>
    <w:p w:rsidR="00EC6873" w:rsidRPr="008B22AB" w:rsidRDefault="00EC6873" w:rsidP="00FB0DF0">
      <w:pPr>
        <w:pStyle w:val="PargrafodaLista"/>
        <w:numPr>
          <w:ilvl w:val="0"/>
          <w:numId w:val="9"/>
        </w:numPr>
        <w:tabs>
          <w:tab w:val="left" w:pos="142"/>
        </w:tabs>
        <w:spacing w:after="120"/>
        <w:ind w:left="0" w:firstLine="0"/>
        <w:jc w:val="both"/>
        <w:rPr>
          <w:rFonts w:ascii="Arial" w:hAnsi="Arial" w:cs="Arial"/>
          <w:b/>
          <w:sz w:val="24"/>
          <w:szCs w:val="24"/>
        </w:rPr>
      </w:pPr>
      <w:r w:rsidRPr="008B22AB">
        <w:rPr>
          <w:rFonts w:ascii="Arial" w:hAnsi="Arial" w:cs="Arial"/>
          <w:b/>
          <w:sz w:val="24"/>
          <w:szCs w:val="24"/>
        </w:rPr>
        <w:lastRenderedPageBreak/>
        <w:t>DA APRESENTAÇÃO DA PROPOSTA DE PREÇOS E DOS DOCUMENTOS DE HABILITAÇÃO</w:t>
      </w:r>
    </w:p>
    <w:p w:rsidR="00436B8C" w:rsidRPr="008B22AB" w:rsidRDefault="00436B8C" w:rsidP="00FB0DF0">
      <w:pPr>
        <w:pStyle w:val="PargrafodaLista"/>
        <w:tabs>
          <w:tab w:val="left" w:pos="142"/>
        </w:tabs>
        <w:spacing w:after="120"/>
        <w:ind w:left="0"/>
        <w:jc w:val="both"/>
        <w:rPr>
          <w:rFonts w:ascii="Arial" w:hAnsi="Arial" w:cs="Arial"/>
          <w:b/>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licitante deverá enviar sua proposta mediante o preenchimento, no sistema eletrônico, dos seguintes campos:</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8B22AB">
        <w:rPr>
          <w:rFonts w:ascii="Arial" w:hAnsi="Arial" w:cs="Arial"/>
          <w:sz w:val="24"/>
          <w:szCs w:val="24"/>
        </w:rPr>
        <w:t>valor</w:t>
      </w:r>
      <w:proofErr w:type="gramEnd"/>
      <w:r w:rsidRPr="008B22AB">
        <w:rPr>
          <w:rFonts w:ascii="Arial" w:hAnsi="Arial" w:cs="Arial"/>
          <w:sz w:val="24"/>
          <w:szCs w:val="24"/>
        </w:rPr>
        <w:t xml:space="preserve"> ou desconto...... (mensal, unitário, etc</w:t>
      </w:r>
      <w:r w:rsidR="002B1ADA" w:rsidRPr="008B22AB">
        <w:rPr>
          <w:rFonts w:ascii="Arial" w:hAnsi="Arial" w:cs="Arial"/>
          <w:sz w:val="24"/>
          <w:szCs w:val="24"/>
        </w:rPr>
        <w:t>.</w:t>
      </w:r>
      <w:r w:rsidRPr="008B22AB">
        <w:rPr>
          <w:rFonts w:ascii="Arial" w:hAnsi="Arial" w:cs="Arial"/>
          <w:sz w:val="24"/>
          <w:szCs w:val="24"/>
        </w:rPr>
        <w:t>, conforme o caso) e ...... (anual, total) do item;</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2"/>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Fabricante;</w:t>
      </w:r>
    </w:p>
    <w:p w:rsidR="00436B8C" w:rsidRPr="008B22AB" w:rsidRDefault="00436B8C" w:rsidP="00FB0DF0">
      <w:pPr>
        <w:pStyle w:val="PargrafodaLista"/>
        <w:tabs>
          <w:tab w:val="left" w:pos="142"/>
        </w:tabs>
        <w:ind w:left="0"/>
        <w:jc w:val="both"/>
        <w:rPr>
          <w:rFonts w:ascii="Arial" w:hAnsi="Arial" w:cs="Arial"/>
          <w:sz w:val="24"/>
          <w:szCs w:val="24"/>
        </w:rPr>
      </w:pPr>
    </w:p>
    <w:p w:rsidR="00EE4BFF" w:rsidRPr="008B22AB" w:rsidRDefault="00EE4BFF" w:rsidP="00FB0DF0">
      <w:pPr>
        <w:pStyle w:val="PargrafodaLista"/>
        <w:numPr>
          <w:ilvl w:val="2"/>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Descrição do objeto, contendo as informações similares à especificação do Termo de Referência;</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Todas as especificações do objeto contidas na proposta vinculam o licitante.</w:t>
      </w:r>
    </w:p>
    <w:p w:rsidR="002B1ADA" w:rsidRPr="008B22AB" w:rsidRDefault="002B1ADA"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436B8C" w:rsidRPr="008B22AB" w:rsidRDefault="00436B8C" w:rsidP="00FB0DF0">
      <w:pPr>
        <w:pStyle w:val="PargrafodaLista"/>
        <w:tabs>
          <w:tab w:val="left" w:pos="142"/>
        </w:tabs>
        <w:ind w:left="0"/>
        <w:jc w:val="both"/>
        <w:rPr>
          <w:rFonts w:ascii="Arial" w:hAnsi="Arial" w:cs="Arial"/>
          <w:sz w:val="24"/>
          <w:szCs w:val="24"/>
        </w:rPr>
      </w:pPr>
    </w:p>
    <w:p w:rsidR="00436B8C"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Independentemente do percentual de tributo inserido na planilha, no pagamento serão retidos na fonte os percentuais estabelecidos na legislação vigente.</w:t>
      </w:r>
    </w:p>
    <w:p w:rsidR="006139F1" w:rsidRPr="006139F1" w:rsidRDefault="006139F1" w:rsidP="006139F1">
      <w:pPr>
        <w:pStyle w:val="PargrafodaLista"/>
        <w:rPr>
          <w:rFonts w:ascii="Arial" w:hAnsi="Arial" w:cs="Arial"/>
          <w:sz w:val="24"/>
          <w:szCs w:val="24"/>
        </w:rPr>
      </w:pPr>
    </w:p>
    <w:p w:rsidR="006139F1" w:rsidRPr="00303AD9" w:rsidRDefault="006139F1" w:rsidP="006139F1">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Na presente licitação, a Microempresa e a Empresa de Pequeno Porte poderão se beneficiar do regime de tributação pelo Simples Nacional.</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 xml:space="preserve">A apresentação das propostas implica obrigatoriedade do cumprimento das disposições nelas contidas, em conformidade com o que dispõe o Termo de Referência, assumindo o proponente o compromisso de executar o objeto licitado nos seus termos, </w:t>
      </w:r>
      <w:r w:rsidRPr="00410CAC">
        <w:rPr>
          <w:rFonts w:ascii="Arial" w:hAnsi="Arial" w:cs="Arial"/>
          <w:b/>
          <w:sz w:val="24"/>
          <w:szCs w:val="24"/>
          <w:u w:val="single"/>
        </w:rPr>
        <w:t>bem como de fornecer</w:t>
      </w:r>
      <w:r w:rsidR="00410CAC" w:rsidRPr="00410CAC">
        <w:rPr>
          <w:rFonts w:ascii="Arial" w:hAnsi="Arial" w:cs="Arial"/>
          <w:b/>
          <w:sz w:val="24"/>
          <w:szCs w:val="24"/>
          <w:u w:val="single"/>
        </w:rPr>
        <w:t xml:space="preserve"> os uniformes</w:t>
      </w:r>
      <w:r w:rsidRPr="00410CAC">
        <w:rPr>
          <w:rFonts w:ascii="Arial" w:hAnsi="Arial" w:cs="Arial"/>
          <w:b/>
          <w:sz w:val="24"/>
          <w:szCs w:val="24"/>
          <w:u w:val="single"/>
        </w:rPr>
        <w:t>,</w:t>
      </w:r>
      <w:r w:rsidRPr="008B22AB">
        <w:rPr>
          <w:rFonts w:ascii="Arial" w:hAnsi="Arial" w:cs="Arial"/>
          <w:sz w:val="24"/>
          <w:szCs w:val="24"/>
        </w:rPr>
        <w:t xml:space="preserve"> em quantidades e qualidades adequadas à perfeita execução contratual, promovendo, quando requerido, sua substituição.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prazo de validade da proposta não será inferior a 60 (sessenta) dias, a contar da data de sua apresentação.</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Os licitantes devem respeitar os preços máximos estabelecidos nas normas de regência de contratações públicas federais, quando participarem de licitações públicas;</w:t>
      </w:r>
    </w:p>
    <w:p w:rsidR="00385F47" w:rsidRPr="008B22AB" w:rsidRDefault="00385F47" w:rsidP="00FB0DF0">
      <w:pPr>
        <w:pStyle w:val="PargrafodaLista"/>
        <w:tabs>
          <w:tab w:val="left" w:pos="142"/>
        </w:tabs>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Caso o critério de julgamento seja o de maior desconto, o preço já decorrente da aplicação do desconto ofertado deverá respeitar os preços máximos previstos no item 6.</w:t>
      </w:r>
      <w:r w:rsidR="008B22AB">
        <w:rPr>
          <w:rFonts w:ascii="Arial" w:hAnsi="Arial" w:cs="Arial"/>
          <w:sz w:val="24"/>
          <w:szCs w:val="24"/>
        </w:rPr>
        <w:t>1</w:t>
      </w:r>
      <w:r w:rsidR="00C80663">
        <w:rPr>
          <w:rFonts w:ascii="Arial" w:hAnsi="Arial" w:cs="Arial"/>
          <w:sz w:val="24"/>
          <w:szCs w:val="24"/>
        </w:rPr>
        <w:t>0</w:t>
      </w:r>
      <w:r w:rsidRPr="008B22AB">
        <w:rPr>
          <w:rFonts w:ascii="Arial" w:hAnsi="Arial" w:cs="Arial"/>
          <w:sz w:val="24"/>
          <w:szCs w:val="24"/>
        </w:rPr>
        <w:t>.</w:t>
      </w:r>
    </w:p>
    <w:p w:rsidR="00436B8C" w:rsidRPr="008B22AB" w:rsidRDefault="00436B8C" w:rsidP="00FB0DF0">
      <w:pPr>
        <w:pStyle w:val="PargrafodaLista"/>
        <w:tabs>
          <w:tab w:val="left" w:pos="142"/>
        </w:tabs>
        <w:spacing w:after="120"/>
        <w:ind w:left="0"/>
        <w:jc w:val="both"/>
        <w:rPr>
          <w:rFonts w:ascii="Arial" w:hAnsi="Arial" w:cs="Arial"/>
          <w:sz w:val="24"/>
          <w:szCs w:val="24"/>
        </w:rPr>
      </w:pPr>
    </w:p>
    <w:p w:rsidR="00EE4BFF" w:rsidRPr="008B22AB" w:rsidRDefault="00EE4BFF" w:rsidP="00FB0DF0">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436B8C" w:rsidRPr="008B22AB" w:rsidRDefault="00436B8C" w:rsidP="00FB0DF0">
      <w:pPr>
        <w:pStyle w:val="PargrafodaLista"/>
        <w:tabs>
          <w:tab w:val="left" w:pos="142"/>
        </w:tabs>
        <w:ind w:left="0"/>
        <w:jc w:val="both"/>
        <w:rPr>
          <w:rFonts w:ascii="Arial" w:hAnsi="Arial" w:cs="Arial"/>
          <w:sz w:val="24"/>
          <w:szCs w:val="24"/>
        </w:rPr>
      </w:pPr>
    </w:p>
    <w:p w:rsidR="00EE4BFF" w:rsidRDefault="00EE4BFF" w:rsidP="00FB0DF0">
      <w:pPr>
        <w:pStyle w:val="PargrafodaLista"/>
        <w:numPr>
          <w:ilvl w:val="2"/>
          <w:numId w:val="9"/>
        </w:numPr>
        <w:tabs>
          <w:tab w:val="left" w:pos="142"/>
        </w:tabs>
        <w:ind w:left="0" w:firstLine="0"/>
        <w:jc w:val="both"/>
        <w:rPr>
          <w:rFonts w:ascii="Arial" w:hAnsi="Arial" w:cs="Arial"/>
          <w:sz w:val="24"/>
          <w:szCs w:val="24"/>
        </w:rPr>
      </w:pPr>
      <w:r w:rsidRPr="008B22AB">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33053F" w:rsidRDefault="0033053F" w:rsidP="0033053F">
      <w:pPr>
        <w:pStyle w:val="PargrafodaLista"/>
        <w:tabs>
          <w:tab w:val="left" w:pos="142"/>
        </w:tabs>
        <w:ind w:left="0"/>
        <w:jc w:val="both"/>
        <w:rPr>
          <w:rFonts w:ascii="Arial" w:hAnsi="Arial" w:cs="Arial"/>
          <w:sz w:val="24"/>
          <w:szCs w:val="24"/>
        </w:rPr>
      </w:pPr>
    </w:p>
    <w:p w:rsidR="008D171F" w:rsidRPr="008B22AB" w:rsidRDefault="008D171F" w:rsidP="008D171F">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8D171F" w:rsidRPr="008B22AB" w:rsidRDefault="008D171F" w:rsidP="008D171F">
      <w:pPr>
        <w:pStyle w:val="PargrafodaLista"/>
        <w:tabs>
          <w:tab w:val="left" w:pos="142"/>
        </w:tabs>
        <w:spacing w:after="120"/>
        <w:ind w:left="0"/>
        <w:jc w:val="both"/>
        <w:rPr>
          <w:rFonts w:ascii="Arial" w:hAnsi="Arial" w:cs="Arial"/>
          <w:sz w:val="24"/>
          <w:szCs w:val="24"/>
        </w:rPr>
      </w:pPr>
    </w:p>
    <w:p w:rsidR="008D171F" w:rsidRDefault="008D171F" w:rsidP="008D171F">
      <w:pPr>
        <w:pStyle w:val="PargrafodaLista"/>
        <w:numPr>
          <w:ilvl w:val="1"/>
          <w:numId w:val="9"/>
        </w:numPr>
        <w:tabs>
          <w:tab w:val="left" w:pos="142"/>
        </w:tabs>
        <w:spacing w:after="120"/>
        <w:ind w:left="0" w:firstLine="0"/>
        <w:jc w:val="both"/>
        <w:rPr>
          <w:rFonts w:ascii="Arial" w:hAnsi="Arial" w:cs="Arial"/>
          <w:sz w:val="24"/>
          <w:szCs w:val="24"/>
        </w:rPr>
      </w:pPr>
      <w:r w:rsidRPr="008B22AB">
        <w:rPr>
          <w:rFonts w:ascii="Arial" w:hAnsi="Arial" w:cs="Arial"/>
          <w:sz w:val="24"/>
          <w:szCs w:val="24"/>
        </w:rPr>
        <w:t>A proposta de preços deverá limitar-se ao objeto desta licitação, sendo desconsideradas quaisquer alternativas de preço ou qualquer outra condição não prevista neste Edital.</w:t>
      </w:r>
    </w:p>
    <w:p w:rsidR="008D171F" w:rsidRDefault="008D171F" w:rsidP="008D171F">
      <w:pPr>
        <w:pStyle w:val="ndice"/>
        <w:numPr>
          <w:ilvl w:val="1"/>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Com base na Legislação vigente, em especial a Lei Complementar de nº 123/06 e 147/2014, a licitação será realizada de acordo com os seguintes critérios:</w:t>
      </w:r>
    </w:p>
    <w:p w:rsidR="00F77974" w:rsidRPr="00A65A0B" w:rsidRDefault="00F77974" w:rsidP="00F77974">
      <w:pPr>
        <w:pStyle w:val="ndice"/>
        <w:suppressLineNumbers w:val="0"/>
        <w:tabs>
          <w:tab w:val="left" w:pos="142"/>
        </w:tabs>
        <w:spacing w:line="276" w:lineRule="auto"/>
        <w:jc w:val="both"/>
        <w:rPr>
          <w:rFonts w:ascii="Arial" w:hAnsi="Arial" w:cs="Arial"/>
        </w:rPr>
      </w:pPr>
    </w:p>
    <w:p w:rsidR="008D171F" w:rsidRPr="007744C6" w:rsidRDefault="008D171F" w:rsidP="008D171F">
      <w:pPr>
        <w:pStyle w:val="ndice"/>
        <w:numPr>
          <w:ilvl w:val="2"/>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Para os itens cujo valor total não ultrapassem a R$ 80.000,00 (oitenta mil reais) a sua integralidade será destinada para MICROEEMPREENDOR INDIVIDUAL, MICROEMPRESA E EMPRESA DE PEQUENO PORTE.</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8D171F" w:rsidRPr="007744C6" w:rsidRDefault="008D171F" w:rsidP="008D171F">
      <w:pPr>
        <w:pStyle w:val="ndice"/>
        <w:numPr>
          <w:ilvl w:val="2"/>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Para o certame cujo valor total do objeto ultrapasse a R$ 80.000,00 (oitenta mil reais) e cuja natureza seja divisível, será destinada cota de até 25% (vinte e cinco por cento) do objeto para contratação de MICROEEMPREENDEDOR INDIVIDUAL, MICROEMPRESA E EMPRESA DE PEQUENO PORTE.</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8D171F" w:rsidRPr="007744C6" w:rsidRDefault="008D171F" w:rsidP="008D171F">
      <w:pPr>
        <w:pStyle w:val="ndice"/>
        <w:numPr>
          <w:ilvl w:val="2"/>
          <w:numId w:val="9"/>
        </w:numPr>
        <w:suppressLineNumbers w:val="0"/>
        <w:tabs>
          <w:tab w:val="left" w:pos="142"/>
        </w:tabs>
        <w:spacing w:line="276" w:lineRule="auto"/>
        <w:ind w:left="0" w:firstLine="0"/>
        <w:jc w:val="both"/>
        <w:rPr>
          <w:rFonts w:ascii="Arial" w:hAnsi="Arial" w:cs="Arial"/>
        </w:rPr>
      </w:pPr>
      <w:r w:rsidRPr="007744C6">
        <w:rPr>
          <w:rFonts w:ascii="Arial" w:hAnsi="Arial" w:cs="Arial"/>
        </w:rPr>
        <w:lastRenderedPageBreak/>
        <w:t>Para os ITENS marcados com COTA EXCLUSIVA PARA MICROEMPREENDEDOR INDIVIDUAL, MICROEMPRESA - ME E EMPRESAS DE PEQUENO PORTE - EPP somente será admitida a participação das licitantes que assim se enquadrarem.</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8D171F" w:rsidRDefault="008D171F" w:rsidP="008D171F">
      <w:pPr>
        <w:pStyle w:val="ndice"/>
        <w:numPr>
          <w:ilvl w:val="2"/>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Na hipótese de não haver vencedor para a cota reservada, esta poderá ser adjudicada ao vencedor da cota principal ou, diante de sua recusa, aos licitantes remanescentes, desde que pratiquem o preço do primeiro colocado da cota principal.</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8D171F" w:rsidRPr="007744C6" w:rsidRDefault="008D171F" w:rsidP="008D171F">
      <w:pPr>
        <w:pStyle w:val="ndice"/>
        <w:numPr>
          <w:ilvl w:val="1"/>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O licitante terá o prazo de, no mínimo, duas horas, contado da solicitação do pregoeiro no sistema, para envio da proposta e, se necessário, dos documentos complementares, adequada ao último lance ofertado após a negociação.</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8D171F" w:rsidRPr="007744C6" w:rsidRDefault="008D171F" w:rsidP="008D171F">
      <w:pPr>
        <w:pStyle w:val="ndice"/>
        <w:numPr>
          <w:ilvl w:val="1"/>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 xml:space="preserve">O pregoeiro poderá solicitar do proponente classificado em primeiro lugar, sem ônus para o Município, apresentação de catálogo ou folder contendo todas especificações técnicas do item ofertado, para análise e conferência, em conformidade com as especificações exigidas no Termo de Referência, anexo I deste edital, por meio do sistema </w:t>
      </w:r>
      <w:proofErr w:type="spellStart"/>
      <w:r w:rsidRPr="007744C6">
        <w:rPr>
          <w:rFonts w:ascii="Arial" w:hAnsi="Arial" w:cs="Arial"/>
          <w:i/>
        </w:rPr>
        <w:t>comprasgov</w:t>
      </w:r>
      <w:proofErr w:type="spellEnd"/>
      <w:r w:rsidRPr="007744C6">
        <w:rPr>
          <w:rFonts w:ascii="Arial" w:hAnsi="Arial" w:cs="Arial"/>
        </w:rPr>
        <w:t xml:space="preserve"> ou do e-mail</w:t>
      </w:r>
      <w:hyperlink r:id="rId10" w:history="1">
        <w:r w:rsidR="00236C9C" w:rsidRPr="00CF720C">
          <w:rPr>
            <w:rStyle w:val="Hyperlink"/>
            <w:rFonts w:ascii="Arial" w:hAnsi="Arial" w:cs="Arial"/>
          </w:rPr>
          <w:t>licitacao.furban@gmail.com</w:t>
        </w:r>
      </w:hyperlink>
      <w:r w:rsidR="00236C9C" w:rsidRPr="00CF720C">
        <w:rPr>
          <w:rFonts w:ascii="Arial" w:hAnsi="Arial" w:cs="Arial"/>
        </w:rPr>
        <w:t>.</w:t>
      </w:r>
      <w:r w:rsidRPr="007744C6">
        <w:rPr>
          <w:rFonts w:ascii="Arial" w:hAnsi="Arial" w:cs="Arial"/>
        </w:rPr>
        <w:t>, no prazo estabelecido no item 6.1</w:t>
      </w:r>
      <w:r>
        <w:rPr>
          <w:rFonts w:ascii="Arial" w:hAnsi="Arial" w:cs="Arial"/>
        </w:rPr>
        <w:t>6</w:t>
      </w:r>
      <w:r w:rsidRPr="007744C6">
        <w:rPr>
          <w:rFonts w:ascii="Arial" w:hAnsi="Arial" w:cs="Arial"/>
        </w:rPr>
        <w:t xml:space="preserve"> sob pena de não aceitação da proposta.</w:t>
      </w:r>
    </w:p>
    <w:p w:rsidR="008D171F" w:rsidRPr="007744C6" w:rsidRDefault="008D171F" w:rsidP="008D171F">
      <w:pPr>
        <w:pStyle w:val="ndice"/>
        <w:suppressLineNumbers w:val="0"/>
        <w:tabs>
          <w:tab w:val="left" w:pos="142"/>
        </w:tabs>
        <w:spacing w:line="276" w:lineRule="auto"/>
        <w:jc w:val="both"/>
        <w:rPr>
          <w:rFonts w:ascii="Arial" w:hAnsi="Arial" w:cs="Arial"/>
        </w:rPr>
      </w:pPr>
    </w:p>
    <w:p w:rsidR="000E23FE" w:rsidRPr="007744C6" w:rsidRDefault="00021BD0" w:rsidP="00FB0DF0">
      <w:pPr>
        <w:pStyle w:val="ndice"/>
        <w:numPr>
          <w:ilvl w:val="1"/>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O licitante terá o prazo de, no mínimo, duas horas, contado da solicitação do pregoeiro no sistema, para envio da proposta e, se necessário, dos documentos complementares, adequada ao último lance ofertado após a negociação.</w:t>
      </w:r>
    </w:p>
    <w:p w:rsidR="000E23FE" w:rsidRPr="007744C6" w:rsidRDefault="000E23FE" w:rsidP="00FB0DF0">
      <w:pPr>
        <w:pStyle w:val="ndice"/>
        <w:suppressLineNumbers w:val="0"/>
        <w:tabs>
          <w:tab w:val="left" w:pos="142"/>
        </w:tabs>
        <w:spacing w:line="276" w:lineRule="auto"/>
        <w:jc w:val="both"/>
        <w:rPr>
          <w:rFonts w:ascii="Arial" w:hAnsi="Arial" w:cs="Arial"/>
        </w:rPr>
      </w:pPr>
    </w:p>
    <w:p w:rsidR="00F92963" w:rsidRDefault="00021BD0" w:rsidP="00FB0DF0">
      <w:pPr>
        <w:pStyle w:val="ndice"/>
        <w:numPr>
          <w:ilvl w:val="1"/>
          <w:numId w:val="9"/>
        </w:numPr>
        <w:suppressLineNumbers w:val="0"/>
        <w:tabs>
          <w:tab w:val="left" w:pos="142"/>
        </w:tabs>
        <w:spacing w:line="276" w:lineRule="auto"/>
        <w:ind w:left="0" w:firstLine="0"/>
        <w:jc w:val="both"/>
        <w:rPr>
          <w:rFonts w:ascii="Arial" w:hAnsi="Arial" w:cs="Arial"/>
        </w:rPr>
      </w:pPr>
      <w:r w:rsidRPr="007744C6">
        <w:rPr>
          <w:rFonts w:ascii="Arial" w:hAnsi="Arial" w:cs="Arial"/>
        </w:rPr>
        <w:t>O pregoeiro poderá solicitar do proponente classificado em primeiro lugar, sem ônus para o Município, apresentação de catálogo ou folder contendo todas especificações técnicas do item ofertado,</w:t>
      </w:r>
      <w:r w:rsidR="009327ED">
        <w:rPr>
          <w:rFonts w:ascii="Arial" w:hAnsi="Arial" w:cs="Arial"/>
        </w:rPr>
        <w:t xml:space="preserve">amostras, </w:t>
      </w:r>
      <w:r w:rsidRPr="007744C6">
        <w:rPr>
          <w:rFonts w:ascii="Arial" w:hAnsi="Arial" w:cs="Arial"/>
        </w:rPr>
        <w:t xml:space="preserve">para análise e conferência, em conformidade com as especificações exigidas no Termo de Referência, anexo I deste edital, por meio do sistema </w:t>
      </w:r>
      <w:proofErr w:type="spellStart"/>
      <w:r w:rsidRPr="007744C6">
        <w:rPr>
          <w:rFonts w:ascii="Arial" w:hAnsi="Arial" w:cs="Arial"/>
          <w:i/>
        </w:rPr>
        <w:t>compras</w:t>
      </w:r>
      <w:r w:rsidR="000E23FE" w:rsidRPr="007744C6">
        <w:rPr>
          <w:rFonts w:ascii="Arial" w:hAnsi="Arial" w:cs="Arial"/>
          <w:i/>
        </w:rPr>
        <w:t>gov</w:t>
      </w:r>
      <w:proofErr w:type="spellEnd"/>
      <w:r w:rsidRPr="007744C6">
        <w:rPr>
          <w:rFonts w:ascii="Arial" w:hAnsi="Arial" w:cs="Arial"/>
        </w:rPr>
        <w:t xml:space="preserve"> ou do e-mail </w:t>
      </w:r>
      <w:r w:rsidR="009327ED">
        <w:rPr>
          <w:rFonts w:ascii="Arial" w:hAnsi="Arial" w:cs="Arial"/>
        </w:rPr>
        <w:t>da.furban@epdvr.com.br</w:t>
      </w:r>
      <w:r w:rsidRPr="007744C6">
        <w:rPr>
          <w:rFonts w:ascii="Arial" w:hAnsi="Arial" w:cs="Arial"/>
        </w:rPr>
        <w:t>, no prazo estabelecido no item 6.</w:t>
      </w:r>
      <w:r w:rsidR="00F80BA4" w:rsidRPr="007744C6">
        <w:rPr>
          <w:rFonts w:ascii="Arial" w:hAnsi="Arial" w:cs="Arial"/>
        </w:rPr>
        <w:t>1</w:t>
      </w:r>
      <w:r w:rsidR="00C80663">
        <w:rPr>
          <w:rFonts w:ascii="Arial" w:hAnsi="Arial" w:cs="Arial"/>
        </w:rPr>
        <w:t>6</w:t>
      </w:r>
      <w:r w:rsidRPr="007744C6">
        <w:rPr>
          <w:rFonts w:ascii="Arial" w:hAnsi="Arial" w:cs="Arial"/>
        </w:rPr>
        <w:t xml:space="preserve"> sob pena de não aceitação da proposta.</w:t>
      </w:r>
    </w:p>
    <w:p w:rsidR="00EE4BFF" w:rsidRPr="007744C6" w:rsidRDefault="00EE4BFF" w:rsidP="00FB0DF0">
      <w:pPr>
        <w:pStyle w:val="ndice"/>
        <w:suppressLineNumbers w:val="0"/>
        <w:tabs>
          <w:tab w:val="left" w:pos="142"/>
        </w:tabs>
        <w:spacing w:line="276" w:lineRule="auto"/>
        <w:jc w:val="both"/>
        <w:rPr>
          <w:rFonts w:ascii="Arial" w:hAnsi="Arial" w:cs="Arial"/>
        </w:rPr>
      </w:pPr>
    </w:p>
    <w:p w:rsidR="00EC6873" w:rsidRPr="007744C6" w:rsidRDefault="0063774F" w:rsidP="00FB0DF0">
      <w:pPr>
        <w:pStyle w:val="PargrafodaLista"/>
        <w:numPr>
          <w:ilvl w:val="0"/>
          <w:numId w:val="9"/>
        </w:numPr>
        <w:tabs>
          <w:tab w:val="left" w:pos="142"/>
        </w:tabs>
        <w:spacing w:after="120"/>
        <w:ind w:left="0" w:firstLine="0"/>
        <w:jc w:val="both"/>
        <w:rPr>
          <w:rFonts w:ascii="Arial" w:hAnsi="Arial" w:cs="Arial"/>
          <w:b/>
          <w:sz w:val="24"/>
          <w:szCs w:val="24"/>
        </w:rPr>
      </w:pPr>
      <w:r>
        <w:rPr>
          <w:rFonts w:ascii="Arial" w:hAnsi="Arial" w:cs="Arial"/>
          <w:b/>
          <w:sz w:val="24"/>
          <w:szCs w:val="24"/>
        </w:rPr>
        <w:t>-</w:t>
      </w:r>
      <w:r w:rsidR="00990FB5" w:rsidRPr="007744C6">
        <w:rPr>
          <w:rFonts w:ascii="Arial" w:hAnsi="Arial" w:cs="Arial"/>
          <w:b/>
          <w:sz w:val="24"/>
          <w:szCs w:val="24"/>
        </w:rPr>
        <w:t>DA ABERTURA DAS PROPOSTAS, DO ENVIO DE LANCES E MODO DE DISPUTA</w:t>
      </w:r>
    </w:p>
    <w:p w:rsidR="00EE4BFF" w:rsidRPr="007744C6" w:rsidRDefault="00EE4BFF" w:rsidP="00FB0DF0">
      <w:pPr>
        <w:pStyle w:val="PargrafodaLista"/>
        <w:tabs>
          <w:tab w:val="left" w:pos="142"/>
        </w:tabs>
        <w:spacing w:after="120"/>
        <w:ind w:left="0"/>
        <w:jc w:val="both"/>
        <w:rPr>
          <w:rFonts w:ascii="Arial" w:hAnsi="Arial" w:cs="Arial"/>
          <w:b/>
          <w:sz w:val="24"/>
          <w:szCs w:val="24"/>
        </w:rPr>
      </w:pPr>
    </w:p>
    <w:p w:rsidR="00990FB5" w:rsidRPr="007744C6" w:rsidRDefault="00990FB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A partir do horário previsto no subitem 3.1 deste Edital, terá início a sessão de abertura do Pregão Eletrônico, ficando os licitantes no aguardo do término da análise da conformidade das propostas e início da disputa de preços, quando poderão encaminhar lances, exclusivamente por meio do COMPRAS</w:t>
      </w:r>
      <w:r w:rsidR="000E23FE" w:rsidRPr="007744C6">
        <w:rPr>
          <w:rFonts w:ascii="Arial" w:hAnsi="Arial" w:cs="Arial"/>
          <w:sz w:val="24"/>
          <w:szCs w:val="24"/>
        </w:rPr>
        <w:t>GOV</w:t>
      </w:r>
      <w:r w:rsidRPr="007744C6">
        <w:rPr>
          <w:rFonts w:ascii="Arial" w:hAnsi="Arial" w:cs="Arial"/>
          <w:sz w:val="24"/>
          <w:szCs w:val="24"/>
        </w:rPr>
        <w:t>, sendo o licitante imediatamente informado do seu recebimento e respectivo horário de registro e valor.</w:t>
      </w:r>
    </w:p>
    <w:p w:rsidR="00E74E82" w:rsidRPr="007744C6" w:rsidRDefault="00E74E82" w:rsidP="00FB0DF0">
      <w:pPr>
        <w:pStyle w:val="PargrafodaLista"/>
        <w:tabs>
          <w:tab w:val="left" w:pos="142"/>
        </w:tabs>
        <w:spacing w:after="120"/>
        <w:ind w:left="0"/>
        <w:jc w:val="both"/>
        <w:rPr>
          <w:rFonts w:ascii="Arial" w:hAnsi="Arial" w:cs="Arial"/>
          <w:sz w:val="24"/>
          <w:szCs w:val="24"/>
        </w:rPr>
      </w:pPr>
    </w:p>
    <w:p w:rsidR="00990FB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Os licitantes poderão oferecer lances sucessivos, observados o horário fixado, as suas regras de aceitação e o limite de horário de funcionamento do sistema.</w:t>
      </w:r>
    </w:p>
    <w:p w:rsidR="000E23FE" w:rsidRPr="007744C6" w:rsidRDefault="000E23FE"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Só serão aceitos os lances cujos valores forem inferiores ao último ofertado e registrado no sistema, observado, quando houver, o intervalo mínimo de diferença de valores, </w:t>
      </w:r>
      <w:r w:rsidRPr="007744C6">
        <w:rPr>
          <w:rFonts w:ascii="Arial" w:hAnsi="Arial" w:cs="Arial"/>
          <w:sz w:val="24"/>
          <w:szCs w:val="24"/>
        </w:rPr>
        <w:lastRenderedPageBreak/>
        <w:t>que incidirá tanto em relação aos lances intermediários quanto em relação ao lance que cobrir a melhor oferta.</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Não serão aceitos dois ou mais lances iguais e prevalecerá aquele que for recebido e registrado primeiro</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Durante o transcurso da sessão pública os licitantes serão informados, em tempo real, do valor do menor lance registrado, vedada a identificação do licitante detentor do lance.</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Na hipótese de o sistema eletrônico desconectar para o pregoeiro no decorrer da etapa de envio de lances da sessão pública e permanecer acessível aos licitantes, os lances continuarão sendo recebidos, sem prejuízo dos atos realizados.</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Quando a desconexão do sistema eletrônico para o pregoeiro persistir por tempo superior a </w:t>
      </w:r>
      <w:r w:rsidR="000E23FE" w:rsidRPr="007744C6">
        <w:rPr>
          <w:rFonts w:ascii="Arial" w:hAnsi="Arial" w:cs="Arial"/>
          <w:sz w:val="24"/>
          <w:szCs w:val="24"/>
        </w:rPr>
        <w:t>10 (</w:t>
      </w:r>
      <w:r w:rsidRPr="007744C6">
        <w:rPr>
          <w:rFonts w:ascii="Arial" w:hAnsi="Arial" w:cs="Arial"/>
          <w:sz w:val="24"/>
          <w:szCs w:val="24"/>
        </w:rPr>
        <w:t>dez</w:t>
      </w:r>
      <w:r w:rsidR="000E23FE" w:rsidRPr="007744C6">
        <w:rPr>
          <w:rFonts w:ascii="Arial" w:hAnsi="Arial" w:cs="Arial"/>
          <w:sz w:val="24"/>
          <w:szCs w:val="24"/>
        </w:rPr>
        <w:t>)</w:t>
      </w:r>
      <w:r w:rsidRPr="007744C6">
        <w:rPr>
          <w:rFonts w:ascii="Arial" w:hAnsi="Arial" w:cs="Arial"/>
          <w:sz w:val="24"/>
          <w:szCs w:val="24"/>
        </w:rPr>
        <w:t xml:space="preserve"> minutos, a sessão pública será suspensa e reiniciada somente decorridas vinte e quatro horas após a comunicação do fato aos participantes, no sítio eletrônico utilizado para divulgação.</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1"/>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O Modo de disputa utilizado será o aberto e fechado, a etapa de envio de lances da sessão pública terá duração de </w:t>
      </w:r>
      <w:r w:rsidR="00095789" w:rsidRPr="007744C6">
        <w:rPr>
          <w:rFonts w:ascii="Arial" w:hAnsi="Arial" w:cs="Arial"/>
          <w:sz w:val="24"/>
          <w:szCs w:val="24"/>
        </w:rPr>
        <w:t>15 (</w:t>
      </w:r>
      <w:r w:rsidRPr="007744C6">
        <w:rPr>
          <w:rFonts w:ascii="Arial" w:hAnsi="Arial" w:cs="Arial"/>
          <w:sz w:val="24"/>
          <w:szCs w:val="24"/>
        </w:rPr>
        <w:t>quinze</w:t>
      </w:r>
      <w:r w:rsidR="00095789" w:rsidRPr="007744C6">
        <w:rPr>
          <w:rFonts w:ascii="Arial" w:hAnsi="Arial" w:cs="Arial"/>
          <w:sz w:val="24"/>
          <w:szCs w:val="24"/>
        </w:rPr>
        <w:t>)</w:t>
      </w:r>
      <w:r w:rsidRPr="007744C6">
        <w:rPr>
          <w:rFonts w:ascii="Arial" w:hAnsi="Arial" w:cs="Arial"/>
          <w:sz w:val="24"/>
          <w:szCs w:val="24"/>
        </w:rPr>
        <w:t xml:space="preserve"> minutos.</w:t>
      </w:r>
    </w:p>
    <w:p w:rsidR="00436B8C" w:rsidRPr="007744C6" w:rsidRDefault="00436B8C" w:rsidP="00FB0DF0">
      <w:pPr>
        <w:pStyle w:val="PargrafodaLista"/>
        <w:tabs>
          <w:tab w:val="left" w:pos="142"/>
        </w:tabs>
        <w:ind w:left="0"/>
        <w:jc w:val="both"/>
        <w:rPr>
          <w:rFonts w:ascii="Arial" w:hAnsi="Arial" w:cs="Arial"/>
          <w:sz w:val="24"/>
          <w:szCs w:val="24"/>
        </w:rPr>
      </w:pPr>
    </w:p>
    <w:p w:rsidR="00F41E85" w:rsidRPr="007744C6" w:rsidRDefault="00F41E85"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Em caso de erro material, ao licitante será concedida a possibilidade de enviar solicitação de cancelamento do seu lance durante a realização da etapa de lances da sessão pública, que poderá ser aceita ou não pelo Pregoeiro. Todavia, durante o transcurso do período randômico de disputa não será possível o encaminhamento de solicitação de cancelamento de lances.</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F41E85"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Caso não sejam apresentados lances, verificar-se-á a aceitabilidade da proposta de preços de menor valor, considerando-se o valor estimado para a contratação e o disposto no item 6.1</w:t>
      </w:r>
      <w:r w:rsidR="00C80663">
        <w:rPr>
          <w:rFonts w:ascii="Arial" w:hAnsi="Arial" w:cs="Arial"/>
          <w:sz w:val="24"/>
          <w:szCs w:val="24"/>
        </w:rPr>
        <w:t>4</w:t>
      </w:r>
      <w:r w:rsidRPr="007744C6">
        <w:rPr>
          <w:rFonts w:ascii="Arial" w:hAnsi="Arial" w:cs="Arial"/>
          <w:sz w:val="24"/>
          <w:szCs w:val="24"/>
        </w:rPr>
        <w:t>.</w:t>
      </w:r>
    </w:p>
    <w:p w:rsidR="00436B8C" w:rsidRPr="007744C6" w:rsidRDefault="00436B8C" w:rsidP="00FB0DF0">
      <w:pPr>
        <w:pStyle w:val="PargrafodaLista"/>
        <w:tabs>
          <w:tab w:val="left" w:pos="142"/>
        </w:tabs>
        <w:ind w:left="0"/>
        <w:jc w:val="both"/>
        <w:rPr>
          <w:rFonts w:ascii="Arial" w:hAnsi="Arial" w:cs="Arial"/>
          <w:sz w:val="24"/>
          <w:szCs w:val="24"/>
        </w:rPr>
      </w:pPr>
    </w:p>
    <w:p w:rsidR="00F41E85" w:rsidRPr="007744C6" w:rsidRDefault="00F41E85"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Encerrado o prazo previsto no item 7.8, o sistema encaminhará o aviso de fechamento iminente dos lances e, transcorrido o período de até </w:t>
      </w:r>
      <w:r w:rsidR="000E23FE" w:rsidRPr="007744C6">
        <w:rPr>
          <w:rFonts w:ascii="Arial" w:hAnsi="Arial" w:cs="Arial"/>
          <w:sz w:val="24"/>
          <w:szCs w:val="24"/>
        </w:rPr>
        <w:t>10 (</w:t>
      </w:r>
      <w:r w:rsidRPr="007744C6">
        <w:rPr>
          <w:rFonts w:ascii="Arial" w:hAnsi="Arial" w:cs="Arial"/>
          <w:sz w:val="24"/>
          <w:szCs w:val="24"/>
        </w:rPr>
        <w:t>dez</w:t>
      </w:r>
      <w:r w:rsidR="000E23FE" w:rsidRPr="007744C6">
        <w:rPr>
          <w:rFonts w:ascii="Arial" w:hAnsi="Arial" w:cs="Arial"/>
          <w:sz w:val="24"/>
          <w:szCs w:val="24"/>
        </w:rPr>
        <w:t>)</w:t>
      </w:r>
      <w:r w:rsidRPr="007744C6">
        <w:rPr>
          <w:rFonts w:ascii="Arial" w:hAnsi="Arial" w:cs="Arial"/>
          <w:sz w:val="24"/>
          <w:szCs w:val="24"/>
        </w:rPr>
        <w:t xml:space="preserve"> minutos, aleatoriamente determinado, a recepção de lances será automaticamente encerrada.</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F41E85" w:rsidRPr="007744C6" w:rsidRDefault="00305382"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Encerrado o prazo que trata o item 7.8.3,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305382" w:rsidRPr="007744C6" w:rsidRDefault="00305382"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Na ausência de, no mínimo, três ofertas nas condições de que trata o item 7.8.4, os autores dos melhores lances subseqüentes, na ordem de classificação, até o máximo de três, </w:t>
      </w:r>
      <w:r w:rsidRPr="007744C6">
        <w:rPr>
          <w:rFonts w:ascii="Arial" w:hAnsi="Arial" w:cs="Arial"/>
          <w:sz w:val="24"/>
          <w:szCs w:val="24"/>
        </w:rPr>
        <w:lastRenderedPageBreak/>
        <w:t>poderão oferecer um lance final e fechado em até cinco minutos, que será sigiloso até o encerramento do prazo.</w:t>
      </w:r>
    </w:p>
    <w:p w:rsidR="00436B8C" w:rsidRPr="007744C6" w:rsidRDefault="00436B8C" w:rsidP="00FB0DF0">
      <w:pPr>
        <w:pStyle w:val="PargrafodaLista"/>
        <w:tabs>
          <w:tab w:val="left" w:pos="142"/>
        </w:tabs>
        <w:spacing w:after="120"/>
        <w:ind w:left="0"/>
        <w:jc w:val="both"/>
        <w:rPr>
          <w:rFonts w:ascii="Arial" w:hAnsi="Arial" w:cs="Arial"/>
          <w:sz w:val="24"/>
          <w:szCs w:val="24"/>
        </w:rPr>
      </w:pPr>
    </w:p>
    <w:p w:rsidR="00305382" w:rsidRPr="007744C6" w:rsidRDefault="00305382"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 xml:space="preserve">Encerrado os prazos estabelecidos nos itens 7.8.4 e 7.8.5, o sistema ordenará os lances em ordem crescente de </w:t>
      </w:r>
      <w:proofErr w:type="spellStart"/>
      <w:r w:rsidRPr="007744C6">
        <w:rPr>
          <w:rFonts w:ascii="Arial" w:hAnsi="Arial" w:cs="Arial"/>
          <w:sz w:val="24"/>
          <w:szCs w:val="24"/>
        </w:rPr>
        <w:t>vantajosidade</w:t>
      </w:r>
      <w:proofErr w:type="spellEnd"/>
      <w:r w:rsidRPr="007744C6">
        <w:rPr>
          <w:rFonts w:ascii="Arial" w:hAnsi="Arial" w:cs="Arial"/>
          <w:sz w:val="24"/>
          <w:szCs w:val="24"/>
        </w:rPr>
        <w:t>.</w:t>
      </w:r>
    </w:p>
    <w:p w:rsidR="00436B8C" w:rsidRPr="007744C6" w:rsidRDefault="00436B8C" w:rsidP="00FB0DF0">
      <w:pPr>
        <w:pStyle w:val="PargrafodaLista"/>
        <w:tabs>
          <w:tab w:val="left" w:pos="142"/>
        </w:tabs>
        <w:ind w:left="0"/>
        <w:jc w:val="both"/>
        <w:rPr>
          <w:rFonts w:ascii="Arial" w:hAnsi="Arial" w:cs="Arial"/>
          <w:sz w:val="24"/>
          <w:szCs w:val="24"/>
        </w:rPr>
      </w:pPr>
    </w:p>
    <w:p w:rsidR="00436B8C" w:rsidRDefault="00305382"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Na ausência de lance final e fechado classificado nos termos dos itens 7.8.4 e 7.8.5, haverá o reinício da etapa fechada para que os demais licitantes, até o máximo de três, na ordem de classificação, possam ofertar um lance final e fechado em até cinco minutos, que será sigiloso até o encerramento deste prazo, observado, após e</w:t>
      </w:r>
      <w:r w:rsidR="006139F1">
        <w:rPr>
          <w:rFonts w:ascii="Arial" w:hAnsi="Arial" w:cs="Arial"/>
          <w:sz w:val="24"/>
          <w:szCs w:val="24"/>
        </w:rPr>
        <w:t>sta etapa, o disposto no item.</w:t>
      </w:r>
    </w:p>
    <w:p w:rsidR="006139F1" w:rsidRPr="00656CB0" w:rsidRDefault="006139F1" w:rsidP="006139F1">
      <w:pPr>
        <w:pStyle w:val="PargrafodaLista"/>
        <w:tabs>
          <w:tab w:val="left" w:pos="142"/>
        </w:tabs>
        <w:spacing w:after="120"/>
        <w:ind w:left="0"/>
        <w:jc w:val="both"/>
        <w:rPr>
          <w:rFonts w:ascii="Arial" w:hAnsi="Arial" w:cs="Arial"/>
          <w:sz w:val="24"/>
          <w:szCs w:val="24"/>
        </w:rPr>
      </w:pPr>
    </w:p>
    <w:p w:rsidR="007D740D" w:rsidRPr="007744C6" w:rsidRDefault="007D740D" w:rsidP="00FB0DF0">
      <w:pPr>
        <w:pStyle w:val="PargrafodaLista"/>
        <w:numPr>
          <w:ilvl w:val="2"/>
          <w:numId w:val="9"/>
        </w:numPr>
        <w:tabs>
          <w:tab w:val="left" w:pos="142"/>
        </w:tabs>
        <w:spacing w:after="120"/>
        <w:ind w:left="0" w:firstLine="0"/>
        <w:jc w:val="both"/>
        <w:rPr>
          <w:rFonts w:ascii="Arial" w:hAnsi="Arial" w:cs="Arial"/>
          <w:sz w:val="24"/>
          <w:szCs w:val="24"/>
        </w:rPr>
      </w:pPr>
      <w:r w:rsidRPr="007744C6">
        <w:rPr>
          <w:rFonts w:ascii="Arial" w:hAnsi="Arial" w:cs="Arial"/>
          <w:sz w:val="24"/>
          <w:szCs w:val="24"/>
        </w:rPr>
        <w:t>Na hipótese de não haver licitante classificado na etapa de lance fechado que atenda as exigências para habilitação, o pregoeiro poderá, auxiliado pela equipe de apoio, mediante justificativa, admitir o reinício da etapa fechada, nos termos do disposto no item 7.8.7</w:t>
      </w:r>
    </w:p>
    <w:p w:rsidR="00EE4BFF" w:rsidRPr="00467326" w:rsidRDefault="00EE4BFF" w:rsidP="00FB0DF0">
      <w:pPr>
        <w:pStyle w:val="PargrafodaLista"/>
        <w:tabs>
          <w:tab w:val="left" w:pos="142"/>
        </w:tabs>
        <w:spacing w:after="120"/>
        <w:ind w:left="0"/>
        <w:jc w:val="both"/>
        <w:rPr>
          <w:rFonts w:ascii="Arial" w:hAnsi="Arial" w:cs="Arial"/>
          <w:sz w:val="24"/>
          <w:szCs w:val="24"/>
        </w:rPr>
      </w:pPr>
    </w:p>
    <w:p w:rsidR="007D740D" w:rsidRPr="00467326" w:rsidRDefault="007D740D" w:rsidP="00FB0DF0">
      <w:pPr>
        <w:pStyle w:val="PargrafodaLista"/>
        <w:numPr>
          <w:ilvl w:val="0"/>
          <w:numId w:val="9"/>
        </w:numPr>
        <w:tabs>
          <w:tab w:val="left" w:pos="142"/>
        </w:tabs>
        <w:spacing w:after="120"/>
        <w:ind w:left="0" w:firstLine="0"/>
        <w:jc w:val="both"/>
        <w:rPr>
          <w:rFonts w:ascii="Arial" w:hAnsi="Arial" w:cs="Arial"/>
          <w:b/>
          <w:sz w:val="24"/>
          <w:szCs w:val="24"/>
        </w:rPr>
      </w:pPr>
      <w:r w:rsidRPr="00467326">
        <w:rPr>
          <w:rFonts w:ascii="Arial" w:hAnsi="Arial" w:cs="Arial"/>
          <w:b/>
          <w:sz w:val="24"/>
          <w:szCs w:val="24"/>
        </w:rPr>
        <w:t>FASE DE JULGAMENTO</w:t>
      </w:r>
    </w:p>
    <w:p w:rsidR="00EE4BFF" w:rsidRPr="00467326" w:rsidRDefault="00EE4BFF" w:rsidP="00FB0DF0">
      <w:pPr>
        <w:pStyle w:val="PargrafodaLista"/>
        <w:tabs>
          <w:tab w:val="left" w:pos="142"/>
        </w:tabs>
        <w:spacing w:after="120"/>
        <w:ind w:left="0"/>
        <w:jc w:val="both"/>
        <w:rPr>
          <w:rFonts w:ascii="Arial" w:hAnsi="Arial" w:cs="Arial"/>
          <w:b/>
          <w:sz w:val="24"/>
          <w:szCs w:val="24"/>
        </w:rPr>
      </w:pPr>
    </w:p>
    <w:p w:rsidR="007D740D" w:rsidRPr="00467326" w:rsidRDefault="007D740D"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Encerrada a etapa de negociação, o pregoeiro verificará se o licitante provisoriamente classificado em primeiro lugar atende às condições de participação no certame, conforme previsto no art. 14 da Lei</w:t>
      </w:r>
      <w:r w:rsidR="000E23FE" w:rsidRPr="00467326">
        <w:rPr>
          <w:rFonts w:ascii="Arial" w:hAnsi="Arial" w:cs="Arial"/>
          <w:sz w:val="24"/>
          <w:szCs w:val="24"/>
        </w:rPr>
        <w:t xml:space="preserve"> Federal</w:t>
      </w:r>
      <w:r w:rsidRPr="00467326">
        <w:rPr>
          <w:rFonts w:ascii="Arial" w:hAnsi="Arial" w:cs="Arial"/>
          <w:sz w:val="24"/>
          <w:szCs w:val="24"/>
        </w:rPr>
        <w:t xml:space="preserve"> nº 14.133/2021, legislação correlata e no item </w:t>
      </w:r>
      <w:r w:rsidR="00720D26" w:rsidRPr="00467326">
        <w:rPr>
          <w:rFonts w:ascii="Arial" w:hAnsi="Arial" w:cs="Arial"/>
          <w:sz w:val="24"/>
          <w:szCs w:val="24"/>
        </w:rPr>
        <w:t>4</w:t>
      </w:r>
      <w:r w:rsidRPr="00467326">
        <w:rPr>
          <w:rFonts w:ascii="Arial" w:hAnsi="Arial" w:cs="Arial"/>
          <w:sz w:val="24"/>
          <w:szCs w:val="24"/>
        </w:rPr>
        <w:t>.</w:t>
      </w:r>
      <w:r w:rsidR="00720D26" w:rsidRPr="00467326">
        <w:rPr>
          <w:rFonts w:ascii="Arial" w:hAnsi="Arial" w:cs="Arial"/>
          <w:sz w:val="24"/>
          <w:szCs w:val="24"/>
        </w:rPr>
        <w:t>9</w:t>
      </w:r>
      <w:r w:rsidRPr="00467326">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0E23FE" w:rsidRPr="00467326" w:rsidRDefault="00720D26"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SICAF;</w:t>
      </w:r>
    </w:p>
    <w:p w:rsidR="000E23FE" w:rsidRPr="00467326" w:rsidRDefault="000E23FE" w:rsidP="00FB0DF0">
      <w:pPr>
        <w:pStyle w:val="PargrafodaLista"/>
        <w:tabs>
          <w:tab w:val="left" w:pos="142"/>
        </w:tabs>
        <w:spacing w:after="120"/>
        <w:ind w:left="0"/>
        <w:jc w:val="both"/>
        <w:rPr>
          <w:rFonts w:ascii="Arial" w:hAnsi="Arial" w:cs="Arial"/>
          <w:sz w:val="24"/>
          <w:szCs w:val="24"/>
        </w:rPr>
      </w:pPr>
    </w:p>
    <w:p w:rsidR="000E23FE" w:rsidRPr="00467326" w:rsidRDefault="00720D26"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Cadastro Nacional de Empresas Inidôneas e Suspensas - CEIS, mantido pela Controladoria-Geral da União (https://www.portaltransparencia.gov.br/sancoes/ceis); e</w:t>
      </w:r>
    </w:p>
    <w:p w:rsidR="000E23FE" w:rsidRPr="00467326" w:rsidRDefault="000E23FE" w:rsidP="00FB0DF0">
      <w:pPr>
        <w:pStyle w:val="PargrafodaLista"/>
        <w:tabs>
          <w:tab w:val="left" w:pos="142"/>
        </w:tabs>
        <w:spacing w:after="120"/>
        <w:ind w:left="0"/>
        <w:jc w:val="both"/>
        <w:rPr>
          <w:rFonts w:ascii="Arial" w:hAnsi="Arial" w:cs="Arial"/>
          <w:sz w:val="24"/>
          <w:szCs w:val="24"/>
        </w:rPr>
      </w:pPr>
    </w:p>
    <w:p w:rsidR="00720D26" w:rsidRPr="00467326" w:rsidRDefault="00720D26"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Cadastro Nacional de Empresas Punidas – CNEP, mantido pela Controladoria-Geral da União (</w:t>
      </w:r>
      <w:hyperlink r:id="rId11" w:history="1">
        <w:r w:rsidRPr="00467326">
          <w:rPr>
            <w:rStyle w:val="Hyperlink"/>
            <w:rFonts w:ascii="Arial" w:hAnsi="Arial" w:cs="Arial"/>
            <w:sz w:val="24"/>
            <w:szCs w:val="24"/>
          </w:rPr>
          <w:t>https://www.portaltransparencia.gov.br/sancoes/cnep</w:t>
        </w:r>
      </w:hyperlink>
      <w:r w:rsidRPr="00467326">
        <w:rPr>
          <w:rFonts w:ascii="Arial" w:hAnsi="Arial" w:cs="Arial"/>
          <w:sz w:val="24"/>
          <w:szCs w:val="24"/>
        </w:rPr>
        <w:t>).</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7D740D" w:rsidRPr="00467326" w:rsidRDefault="00720D26"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A consulta aos cadastros será realizada em nome da empresa licitante e também de seu sócio majoritário, por força da vedação de que trata o artigo 12 da Lei n° 8.429, de 1992.</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720D26" w:rsidRPr="00467326" w:rsidRDefault="00720D26"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Caso conste na Consulta de Situação do licitante a existência de Ocorrências Impeditivas Indiretas, o Pregoeiro diligenciará para verificar se houve fraude por parte das empresas apontadas no Relatório de Ocorrências Impeditivas Indiretas. (IN nº 3/2018, art. 29, caput).</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AD241D" w:rsidRPr="00467326" w:rsidRDefault="00AD241D"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A tentativa de burla será verificada por meio dos vínculos societários, linhas de fornecimento similares, dentre outros. (IN nº 3/2018, art. 29, §1º).</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436B8C" w:rsidRPr="00467326" w:rsidRDefault="00436B8C" w:rsidP="00FB0DF0">
      <w:pPr>
        <w:pStyle w:val="PargrafodaLista"/>
        <w:tabs>
          <w:tab w:val="left" w:pos="142"/>
        </w:tabs>
        <w:ind w:left="0"/>
        <w:jc w:val="both"/>
        <w:rPr>
          <w:rFonts w:ascii="Arial" w:hAnsi="Arial" w:cs="Arial"/>
          <w:sz w:val="24"/>
          <w:szCs w:val="24"/>
        </w:rPr>
      </w:pPr>
    </w:p>
    <w:p w:rsidR="00AD241D" w:rsidRPr="00467326" w:rsidRDefault="00AD241D"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lastRenderedPageBreak/>
        <w:t>Constatada a existência de sanção, o licitante será reputado inabilitado, por falta de condição de participação.</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AD241D" w:rsidRPr="00467326" w:rsidRDefault="00AD241D"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Caso atendidas as condições de participação, será iniciado o procedimento de habilitação.</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AD241D" w:rsidRPr="00467326" w:rsidRDefault="00AD241D"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Caso o licitante provisoriamente classificado em primeiro lugar tenha se utilizado de algum tratamento favorecido às ME/</w:t>
      </w:r>
      <w:proofErr w:type="spellStart"/>
      <w:r w:rsidRPr="00467326">
        <w:rPr>
          <w:rFonts w:ascii="Arial" w:hAnsi="Arial" w:cs="Arial"/>
          <w:sz w:val="24"/>
          <w:szCs w:val="24"/>
        </w:rPr>
        <w:t>EPPs</w:t>
      </w:r>
      <w:proofErr w:type="spellEnd"/>
      <w:r w:rsidRPr="00467326">
        <w:rPr>
          <w:rFonts w:ascii="Arial" w:hAnsi="Arial" w:cs="Arial"/>
          <w:sz w:val="24"/>
          <w:szCs w:val="24"/>
        </w:rPr>
        <w:t>, o pregoeiro verificará se faz jus ao benefício, em conformidade com os itens 4.7 e 5.6 deste edital.</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AD241D" w:rsidRPr="00467326" w:rsidRDefault="00B9172A"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B9172A" w:rsidRPr="00467326" w:rsidRDefault="00B9172A"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Será desclassificada a proposta vencedora que:</w:t>
      </w:r>
    </w:p>
    <w:p w:rsidR="00436B8C" w:rsidRPr="00467326" w:rsidRDefault="00436B8C" w:rsidP="00FB0DF0">
      <w:pPr>
        <w:pStyle w:val="PargrafodaLista"/>
        <w:tabs>
          <w:tab w:val="left" w:pos="142"/>
        </w:tabs>
        <w:ind w:left="0"/>
        <w:jc w:val="both"/>
        <w:rPr>
          <w:rFonts w:ascii="Arial" w:hAnsi="Arial" w:cs="Arial"/>
          <w:sz w:val="24"/>
          <w:szCs w:val="24"/>
        </w:rPr>
      </w:pPr>
    </w:p>
    <w:p w:rsidR="00B9172A" w:rsidRPr="00467326" w:rsidRDefault="00B9172A"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467326">
        <w:rPr>
          <w:rFonts w:ascii="Arial" w:hAnsi="Arial" w:cs="Arial"/>
          <w:sz w:val="24"/>
          <w:szCs w:val="24"/>
        </w:rPr>
        <w:t>contiver</w:t>
      </w:r>
      <w:proofErr w:type="gramEnd"/>
      <w:r w:rsidRPr="00467326">
        <w:rPr>
          <w:rFonts w:ascii="Arial" w:hAnsi="Arial" w:cs="Arial"/>
          <w:sz w:val="24"/>
          <w:szCs w:val="24"/>
        </w:rPr>
        <w:t xml:space="preserve"> vícios insanáveis;</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B9172A" w:rsidRPr="00467326" w:rsidRDefault="00B9172A"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467326">
        <w:rPr>
          <w:rFonts w:ascii="Arial" w:hAnsi="Arial" w:cs="Arial"/>
          <w:sz w:val="24"/>
          <w:szCs w:val="24"/>
        </w:rPr>
        <w:t>não</w:t>
      </w:r>
      <w:proofErr w:type="gramEnd"/>
      <w:r w:rsidRPr="00467326">
        <w:rPr>
          <w:rFonts w:ascii="Arial" w:hAnsi="Arial" w:cs="Arial"/>
          <w:sz w:val="24"/>
          <w:szCs w:val="24"/>
        </w:rPr>
        <w:t xml:space="preserve"> obedecer às especificações técnicas contidas no Termo de Referência;</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B9172A" w:rsidRPr="00467326" w:rsidRDefault="00B9172A"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467326">
        <w:rPr>
          <w:rFonts w:ascii="Arial" w:hAnsi="Arial" w:cs="Arial"/>
          <w:sz w:val="24"/>
          <w:szCs w:val="24"/>
        </w:rPr>
        <w:t>apresentar</w:t>
      </w:r>
      <w:proofErr w:type="gramEnd"/>
      <w:r w:rsidRPr="00467326">
        <w:rPr>
          <w:rFonts w:ascii="Arial" w:hAnsi="Arial" w:cs="Arial"/>
          <w:sz w:val="24"/>
          <w:szCs w:val="24"/>
        </w:rPr>
        <w:t xml:space="preserve"> preços inexequíveis ou permanecerem acima do preço máximo definido para a contratação;</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B9172A" w:rsidRPr="00467326" w:rsidRDefault="005F423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467326">
        <w:rPr>
          <w:rFonts w:ascii="Arial" w:hAnsi="Arial" w:cs="Arial"/>
          <w:sz w:val="24"/>
          <w:szCs w:val="24"/>
        </w:rPr>
        <w:t>não</w:t>
      </w:r>
      <w:proofErr w:type="gramEnd"/>
      <w:r w:rsidRPr="00467326">
        <w:rPr>
          <w:rFonts w:ascii="Arial" w:hAnsi="Arial" w:cs="Arial"/>
          <w:sz w:val="24"/>
          <w:szCs w:val="24"/>
        </w:rPr>
        <w:t xml:space="preserve"> tiverem sua exequibilidade demonstrada, quando exigido pela Administração;</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5F423C" w:rsidRPr="00467326" w:rsidRDefault="005F423C" w:rsidP="00FB0DF0">
      <w:pPr>
        <w:pStyle w:val="PargrafodaLista"/>
        <w:numPr>
          <w:ilvl w:val="2"/>
          <w:numId w:val="9"/>
        </w:numPr>
        <w:tabs>
          <w:tab w:val="left" w:pos="142"/>
        </w:tabs>
        <w:spacing w:after="120"/>
        <w:ind w:left="0" w:firstLine="0"/>
        <w:jc w:val="both"/>
        <w:rPr>
          <w:rFonts w:ascii="Arial" w:hAnsi="Arial" w:cs="Arial"/>
          <w:sz w:val="24"/>
          <w:szCs w:val="24"/>
        </w:rPr>
      </w:pPr>
      <w:proofErr w:type="gramStart"/>
      <w:r w:rsidRPr="00467326">
        <w:rPr>
          <w:rFonts w:ascii="Arial" w:hAnsi="Arial" w:cs="Arial"/>
          <w:sz w:val="24"/>
          <w:szCs w:val="24"/>
        </w:rPr>
        <w:t>apresentar</w:t>
      </w:r>
      <w:proofErr w:type="gramEnd"/>
      <w:r w:rsidRPr="00467326">
        <w:rPr>
          <w:rFonts w:ascii="Arial" w:hAnsi="Arial" w:cs="Arial"/>
          <w:sz w:val="24"/>
          <w:szCs w:val="24"/>
        </w:rPr>
        <w:t xml:space="preserve"> desconformidade com quaisquer outras exigências deste Edital ou seus anexos, desde que insanável.</w:t>
      </w:r>
    </w:p>
    <w:p w:rsidR="005F423C" w:rsidRPr="00467326" w:rsidRDefault="005F423C"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8027AE" w:rsidRPr="00467326" w:rsidRDefault="008027AE"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436B8C" w:rsidRPr="00467326" w:rsidRDefault="00436B8C" w:rsidP="00FB0DF0">
      <w:pPr>
        <w:pStyle w:val="PargrafodaLista"/>
        <w:tabs>
          <w:tab w:val="left" w:pos="142"/>
        </w:tabs>
        <w:ind w:left="0"/>
        <w:jc w:val="both"/>
        <w:rPr>
          <w:rFonts w:ascii="Arial" w:hAnsi="Arial" w:cs="Arial"/>
          <w:sz w:val="24"/>
          <w:szCs w:val="24"/>
        </w:rPr>
      </w:pPr>
    </w:p>
    <w:p w:rsidR="008027AE" w:rsidRPr="00467326" w:rsidRDefault="008027AE"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O ajuste de que trata este dispositivo se limita a sanar erros ou falhas que não alterem a substância das propostas;</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8027AE" w:rsidRPr="00467326" w:rsidRDefault="008027AE"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lastRenderedPageBreak/>
        <w:t>Considera-se erro no preenchimento da planilha passível de correção a indicação de recolhimento de impostos e contribuições na forma do Simples Nacional, quando não cabível esse regime.</w:t>
      </w:r>
    </w:p>
    <w:p w:rsidR="00436B8C" w:rsidRPr="00467326" w:rsidRDefault="00436B8C" w:rsidP="00FB0DF0">
      <w:pPr>
        <w:pStyle w:val="PargrafodaLista"/>
        <w:tabs>
          <w:tab w:val="left" w:pos="142"/>
        </w:tabs>
        <w:ind w:left="0"/>
        <w:jc w:val="both"/>
        <w:rPr>
          <w:rFonts w:ascii="Arial" w:hAnsi="Arial" w:cs="Arial"/>
          <w:sz w:val="24"/>
          <w:szCs w:val="24"/>
        </w:rPr>
      </w:pPr>
    </w:p>
    <w:p w:rsidR="008027AE" w:rsidRPr="00467326" w:rsidRDefault="008027AE"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2963" w:rsidRPr="00467326" w:rsidRDefault="00F92963" w:rsidP="00FB0DF0">
      <w:pPr>
        <w:pStyle w:val="PargrafodaLista"/>
        <w:tabs>
          <w:tab w:val="left" w:pos="142"/>
        </w:tabs>
        <w:spacing w:after="120"/>
        <w:ind w:left="0"/>
        <w:jc w:val="both"/>
        <w:rPr>
          <w:rFonts w:ascii="Arial" w:hAnsi="Arial" w:cs="Arial"/>
          <w:sz w:val="24"/>
          <w:szCs w:val="24"/>
        </w:rPr>
      </w:pPr>
    </w:p>
    <w:p w:rsidR="00F92963" w:rsidRPr="00467326" w:rsidRDefault="00F92963" w:rsidP="00FB0DF0">
      <w:pPr>
        <w:pStyle w:val="PargrafodaLista"/>
        <w:numPr>
          <w:ilvl w:val="1"/>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 xml:space="preserve">Encerrada a fase de lances, o pregoeiro solicitará ao licitante mais bem classificado que, </w:t>
      </w:r>
      <w:r w:rsidRPr="00467326">
        <w:rPr>
          <w:rFonts w:ascii="Arial" w:hAnsi="Arial" w:cs="Arial"/>
          <w:b/>
          <w:sz w:val="24"/>
          <w:szCs w:val="24"/>
        </w:rPr>
        <w:t>no prazo de 02 (duas) horas</w:t>
      </w:r>
      <w:r w:rsidRPr="00467326">
        <w:rPr>
          <w:rFonts w:ascii="Arial" w:hAnsi="Arial" w:cs="Arial"/>
          <w:sz w:val="24"/>
          <w:szCs w:val="24"/>
        </w:rPr>
        <w:t>, envie a proposta readequada ao último lance ofertado após a negociação realizada, em campo próprio do Sistema, acompanhada, se for o caso, dos documentos complementares, quando necessários à confirmação daqueles exigidos neste Edital e já apresentados.</w:t>
      </w:r>
    </w:p>
    <w:p w:rsidR="00F92963" w:rsidRPr="00467326" w:rsidRDefault="00F92963" w:rsidP="00FB0DF0">
      <w:pPr>
        <w:pStyle w:val="PargrafodaLista"/>
        <w:tabs>
          <w:tab w:val="left" w:pos="142"/>
        </w:tabs>
        <w:ind w:left="0"/>
        <w:jc w:val="both"/>
        <w:rPr>
          <w:rFonts w:ascii="Arial" w:hAnsi="Arial" w:cs="Arial"/>
          <w:sz w:val="24"/>
          <w:szCs w:val="24"/>
        </w:rPr>
      </w:pPr>
    </w:p>
    <w:p w:rsidR="00F92963" w:rsidRPr="00467326" w:rsidRDefault="00F92963"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É facultado ao pregoeiro prorrogar o prazo estabelecido, a partir de solicitação fundamentada feita no chat pelo licitante, antes de findo o prazo.</w:t>
      </w:r>
    </w:p>
    <w:p w:rsidR="00F92963" w:rsidRPr="00467326" w:rsidRDefault="00F92963" w:rsidP="00FB0DF0">
      <w:pPr>
        <w:pStyle w:val="PargrafodaLista"/>
        <w:tabs>
          <w:tab w:val="left" w:pos="142"/>
        </w:tabs>
        <w:spacing w:after="120"/>
        <w:ind w:left="0"/>
        <w:jc w:val="both"/>
        <w:rPr>
          <w:rFonts w:ascii="Arial" w:hAnsi="Arial" w:cs="Arial"/>
          <w:sz w:val="24"/>
          <w:szCs w:val="24"/>
        </w:rPr>
      </w:pPr>
    </w:p>
    <w:p w:rsidR="00F92963" w:rsidRPr="00467326" w:rsidRDefault="00F92963" w:rsidP="00FB0DF0">
      <w:pPr>
        <w:pStyle w:val="PargrafodaLista"/>
        <w:numPr>
          <w:ilvl w:val="2"/>
          <w:numId w:val="9"/>
        </w:numPr>
        <w:tabs>
          <w:tab w:val="left" w:pos="142"/>
        </w:tabs>
        <w:spacing w:after="120"/>
        <w:ind w:left="0" w:firstLine="0"/>
        <w:jc w:val="both"/>
        <w:rPr>
          <w:rFonts w:ascii="Arial" w:hAnsi="Arial" w:cs="Arial"/>
          <w:sz w:val="24"/>
          <w:szCs w:val="24"/>
        </w:rPr>
      </w:pPr>
      <w:r w:rsidRPr="00467326">
        <w:rPr>
          <w:rFonts w:ascii="Arial" w:hAnsi="Arial" w:cs="Arial"/>
          <w:sz w:val="24"/>
          <w:szCs w:val="24"/>
        </w:rPr>
        <w:t xml:space="preserve">Se aceita ou não a Proposta readequada pelo Pregoeiro, </w:t>
      </w:r>
      <w:r w:rsidRPr="00467326">
        <w:rPr>
          <w:rFonts w:ascii="Arial" w:hAnsi="Arial" w:cs="Arial"/>
          <w:b/>
          <w:sz w:val="24"/>
          <w:szCs w:val="24"/>
        </w:rPr>
        <w:t>será abert</w:t>
      </w:r>
      <w:r w:rsidR="00467326">
        <w:rPr>
          <w:rFonts w:ascii="Arial" w:hAnsi="Arial" w:cs="Arial"/>
          <w:b/>
          <w:sz w:val="24"/>
          <w:szCs w:val="24"/>
        </w:rPr>
        <w:t>o prazo de, no mínimo 10min e, no máximo</w:t>
      </w:r>
      <w:r w:rsidRPr="00467326">
        <w:rPr>
          <w:rFonts w:ascii="Arial" w:hAnsi="Arial" w:cs="Arial"/>
          <w:b/>
          <w:sz w:val="24"/>
          <w:szCs w:val="24"/>
        </w:rPr>
        <w:t xml:space="preserve"> 30min para manifestação da intenção de Recurso</w:t>
      </w:r>
      <w:r w:rsidRPr="00467326">
        <w:rPr>
          <w:rFonts w:ascii="Arial" w:hAnsi="Arial" w:cs="Arial"/>
          <w:sz w:val="24"/>
          <w:szCs w:val="24"/>
        </w:rPr>
        <w:t xml:space="preserve"> quanto ao envio da proposta, podendo o pregoeiro dar provimento ou negar o mesmo.</w:t>
      </w:r>
    </w:p>
    <w:p w:rsidR="00436B8C" w:rsidRPr="00467326" w:rsidRDefault="00436B8C" w:rsidP="00FB0DF0">
      <w:pPr>
        <w:pStyle w:val="PargrafodaLista"/>
        <w:tabs>
          <w:tab w:val="left" w:pos="142"/>
        </w:tabs>
        <w:spacing w:after="120"/>
        <w:ind w:left="0"/>
        <w:jc w:val="both"/>
        <w:rPr>
          <w:rFonts w:ascii="Arial" w:hAnsi="Arial" w:cs="Arial"/>
          <w:sz w:val="24"/>
          <w:szCs w:val="24"/>
        </w:rPr>
      </w:pPr>
    </w:p>
    <w:p w:rsidR="004B7F1B" w:rsidRPr="00467326" w:rsidRDefault="004B7F1B" w:rsidP="00FB0DF0">
      <w:pPr>
        <w:pStyle w:val="PargrafodaLista"/>
        <w:tabs>
          <w:tab w:val="left" w:pos="142"/>
        </w:tabs>
        <w:spacing w:after="120"/>
        <w:ind w:left="0"/>
        <w:jc w:val="both"/>
        <w:rPr>
          <w:rFonts w:ascii="Arial" w:hAnsi="Arial" w:cs="Arial"/>
          <w:sz w:val="24"/>
          <w:szCs w:val="24"/>
        </w:rPr>
      </w:pPr>
    </w:p>
    <w:p w:rsidR="000A032B" w:rsidRPr="00467326" w:rsidRDefault="000A032B" w:rsidP="00467326">
      <w:pPr>
        <w:pStyle w:val="PargrafodaLista"/>
        <w:numPr>
          <w:ilvl w:val="0"/>
          <w:numId w:val="9"/>
        </w:numPr>
        <w:spacing w:after="120"/>
        <w:ind w:left="0" w:firstLine="0"/>
        <w:jc w:val="both"/>
        <w:rPr>
          <w:rFonts w:ascii="Arial" w:hAnsi="Arial" w:cs="Arial"/>
          <w:b/>
          <w:sz w:val="24"/>
          <w:szCs w:val="24"/>
        </w:rPr>
      </w:pPr>
      <w:r w:rsidRPr="00467326">
        <w:rPr>
          <w:rFonts w:ascii="Arial" w:hAnsi="Arial" w:cs="Arial"/>
          <w:b/>
          <w:sz w:val="24"/>
          <w:szCs w:val="24"/>
        </w:rPr>
        <w:t>FASE DE HABILITAÇÃO</w:t>
      </w:r>
    </w:p>
    <w:p w:rsidR="00EE4BFF" w:rsidRPr="00467326" w:rsidRDefault="00EE4BFF" w:rsidP="00467326">
      <w:pPr>
        <w:pStyle w:val="PargrafodaLista"/>
        <w:spacing w:after="120"/>
        <w:ind w:left="0"/>
        <w:jc w:val="both"/>
        <w:rPr>
          <w:rFonts w:ascii="Arial" w:hAnsi="Arial" w:cs="Arial"/>
          <w:b/>
          <w:sz w:val="24"/>
          <w:szCs w:val="24"/>
        </w:rPr>
      </w:pPr>
    </w:p>
    <w:p w:rsidR="007D740D" w:rsidRPr="00467326" w:rsidRDefault="001E0A4F"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Os documentos previstos no Termo de Referência, necessários e suficientes para demonstrar a capacidade do licitante de realizar o objeto da licitação, serão exigidos para fins de habilitação, nos termos dos </w:t>
      </w:r>
      <w:r w:rsidR="002C0D49" w:rsidRPr="00467326">
        <w:rPr>
          <w:rFonts w:ascii="Arial" w:hAnsi="Arial" w:cs="Arial"/>
          <w:sz w:val="24"/>
          <w:szCs w:val="24"/>
        </w:rPr>
        <w:t>artigos</w:t>
      </w:r>
      <w:r w:rsidRPr="00467326">
        <w:rPr>
          <w:rFonts w:ascii="Arial" w:hAnsi="Arial" w:cs="Arial"/>
          <w:sz w:val="24"/>
          <w:szCs w:val="24"/>
        </w:rPr>
        <w:t xml:space="preserve"> 62 a 70 da Lei</w:t>
      </w:r>
      <w:r w:rsidR="002C0D49" w:rsidRPr="00467326">
        <w:rPr>
          <w:rFonts w:ascii="Arial" w:hAnsi="Arial" w:cs="Arial"/>
          <w:sz w:val="24"/>
          <w:szCs w:val="24"/>
        </w:rPr>
        <w:t xml:space="preserve"> Federal</w:t>
      </w:r>
      <w:r w:rsidRPr="00467326">
        <w:rPr>
          <w:rFonts w:ascii="Arial" w:hAnsi="Arial" w:cs="Arial"/>
          <w:sz w:val="24"/>
          <w:szCs w:val="24"/>
        </w:rPr>
        <w:t xml:space="preserve"> nº 14.133, de 2021.</w:t>
      </w:r>
    </w:p>
    <w:p w:rsidR="00436B8C" w:rsidRPr="00467326" w:rsidRDefault="00436B8C" w:rsidP="00467326">
      <w:pPr>
        <w:pStyle w:val="PargrafodaLista"/>
        <w:spacing w:after="120"/>
        <w:ind w:left="0"/>
        <w:jc w:val="both"/>
        <w:rPr>
          <w:rFonts w:ascii="Arial" w:hAnsi="Arial" w:cs="Arial"/>
          <w:sz w:val="24"/>
          <w:szCs w:val="24"/>
        </w:rPr>
      </w:pPr>
    </w:p>
    <w:p w:rsidR="001E0A4F" w:rsidRPr="00467326" w:rsidRDefault="001E0A4F"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 xml:space="preserve">A documentação exigida para fins de habilitação jurídica, fiscal, social e trabalhista e </w:t>
      </w:r>
      <w:r w:rsidR="002C0D49" w:rsidRPr="00467326">
        <w:rPr>
          <w:rFonts w:ascii="Arial" w:hAnsi="Arial" w:cs="Arial"/>
          <w:sz w:val="24"/>
          <w:szCs w:val="24"/>
        </w:rPr>
        <w:t>econômico-financeira</w:t>
      </w:r>
      <w:r w:rsidRPr="00467326">
        <w:rPr>
          <w:rFonts w:ascii="Arial" w:hAnsi="Arial" w:cs="Arial"/>
          <w:sz w:val="24"/>
          <w:szCs w:val="24"/>
        </w:rPr>
        <w:t>, poderá ser substituída pelo registro cadastral no SICAF.</w:t>
      </w:r>
    </w:p>
    <w:p w:rsidR="00436B8C" w:rsidRPr="00467326" w:rsidRDefault="00436B8C" w:rsidP="00467326">
      <w:pPr>
        <w:pStyle w:val="PargrafodaLista"/>
        <w:spacing w:after="120"/>
        <w:ind w:left="0"/>
        <w:jc w:val="both"/>
        <w:rPr>
          <w:rFonts w:ascii="Arial" w:hAnsi="Arial" w:cs="Arial"/>
          <w:sz w:val="24"/>
          <w:szCs w:val="24"/>
        </w:rPr>
      </w:pPr>
    </w:p>
    <w:p w:rsidR="00436B8C" w:rsidRPr="00303AD9" w:rsidRDefault="001E0A4F"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Quando permitida a participação de empresas estrangeiras que não funcionem no País, as exigências de habilitação serão atendidas mediante documentos equivalentes, inicialmente apresentados em tradução livre</w:t>
      </w:r>
    </w:p>
    <w:p w:rsidR="001E0A4F" w:rsidRPr="00467326" w:rsidRDefault="001E0A4F"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 xml:space="preserve">Na hipótese de o licitante vencedor ser empresa estrangeira que não funcione no País, para </w:t>
      </w:r>
      <w:proofErr w:type="spellStart"/>
      <w:r w:rsidRPr="00467326">
        <w:rPr>
          <w:rFonts w:ascii="Arial" w:hAnsi="Arial" w:cs="Arial"/>
          <w:sz w:val="24"/>
          <w:szCs w:val="24"/>
        </w:rPr>
        <w:t>ﬁns</w:t>
      </w:r>
      <w:proofErr w:type="spellEnd"/>
      <w:r w:rsidRPr="00467326">
        <w:rPr>
          <w:rFonts w:ascii="Arial" w:hAnsi="Arial" w:cs="Arial"/>
          <w:sz w:val="24"/>
          <w:szCs w:val="24"/>
        </w:rPr>
        <w:t xml:space="preserve"> de assinatura do contrato ou da ata de registro de preços, os documentos exigidos para a habilitação serão traduzidos por tradutor juramentado no País e apostilados nos termos do disposto no Decreto nº 8.660, de 29 de janeiro de 2016, ou de outro que venha a substituí-lo, ou </w:t>
      </w:r>
      <w:proofErr w:type="spellStart"/>
      <w:r w:rsidRPr="00467326">
        <w:rPr>
          <w:rFonts w:ascii="Arial" w:hAnsi="Arial" w:cs="Arial"/>
          <w:sz w:val="24"/>
          <w:szCs w:val="24"/>
        </w:rPr>
        <w:t>consularizados</w:t>
      </w:r>
      <w:proofErr w:type="spellEnd"/>
      <w:r w:rsidRPr="00467326">
        <w:rPr>
          <w:rFonts w:ascii="Arial" w:hAnsi="Arial" w:cs="Arial"/>
          <w:sz w:val="24"/>
          <w:szCs w:val="24"/>
        </w:rPr>
        <w:t xml:space="preserve"> pelos respectivos consulados ou embaixadas</w:t>
      </w:r>
    </w:p>
    <w:p w:rsidR="00436B8C" w:rsidRPr="00467326" w:rsidRDefault="00436B8C" w:rsidP="00467326">
      <w:pPr>
        <w:pStyle w:val="PargrafodaLista"/>
        <w:spacing w:after="120"/>
        <w:ind w:left="0"/>
        <w:jc w:val="both"/>
        <w:rPr>
          <w:rFonts w:ascii="Arial" w:hAnsi="Arial" w:cs="Arial"/>
          <w:sz w:val="24"/>
          <w:szCs w:val="24"/>
        </w:rPr>
      </w:pPr>
    </w:p>
    <w:p w:rsidR="001E0A4F"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Quando permitida a participação de consórcio de empresas, a habilitação técnica, quando exigida, será feita por meio do somatório dos quantitativos de cada consorciado e, </w:t>
      </w:r>
      <w:r w:rsidRPr="00467326">
        <w:rPr>
          <w:rFonts w:ascii="Arial" w:hAnsi="Arial" w:cs="Arial"/>
          <w:sz w:val="24"/>
          <w:szCs w:val="24"/>
        </w:rPr>
        <w:lastRenderedPageBreak/>
        <w:t>para efeito de habilitação econômico-financeira, quando exigida, será observado o somatório dos valores de cada consorciado.</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 xml:space="preserve">Se o consórcio não for formado integralmente por microempresas ou empresas de pequeno porte e o termo de referência exigir requisitos de habilitação econômico-financeira, haverá um acréscimo de </w:t>
      </w:r>
      <w:r w:rsidR="00082548" w:rsidRPr="00467326">
        <w:rPr>
          <w:rFonts w:ascii="Arial" w:hAnsi="Arial" w:cs="Arial"/>
          <w:sz w:val="24"/>
          <w:szCs w:val="24"/>
        </w:rPr>
        <w:t>30%</w:t>
      </w:r>
      <w:r w:rsidRPr="00467326">
        <w:rPr>
          <w:rFonts w:ascii="Arial" w:hAnsi="Arial" w:cs="Arial"/>
          <w:sz w:val="24"/>
          <w:szCs w:val="24"/>
        </w:rPr>
        <w:t>para o consórcio em relação ao valor exigido para os licitantes individuais.</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Os documentos exigidos para fins de habilitação poderão ser apresentados em original, por cópia</w:t>
      </w:r>
      <w:r w:rsidR="00082548" w:rsidRPr="00467326">
        <w:rPr>
          <w:rFonts w:ascii="Arial" w:hAnsi="Arial" w:cs="Arial"/>
          <w:sz w:val="24"/>
          <w:szCs w:val="24"/>
        </w:rPr>
        <w:t>.</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Os documentos exigidos para fins de habilitação poderão ser substituídos por registro cadastral emitido por órgão ou entidade pública, desde que o registro tenha sido feito em obediência ao disposto na Lei </w:t>
      </w:r>
      <w:r w:rsidR="002C0D49" w:rsidRPr="00467326">
        <w:rPr>
          <w:rFonts w:ascii="Arial" w:hAnsi="Arial" w:cs="Arial"/>
          <w:sz w:val="24"/>
          <w:szCs w:val="24"/>
        </w:rPr>
        <w:t xml:space="preserve">Federal </w:t>
      </w:r>
      <w:r w:rsidRPr="00467326">
        <w:rPr>
          <w:rFonts w:ascii="Arial" w:hAnsi="Arial" w:cs="Arial"/>
          <w:sz w:val="24"/>
          <w:szCs w:val="24"/>
        </w:rPr>
        <w:t>nº 14.133/2021.</w:t>
      </w:r>
    </w:p>
    <w:p w:rsidR="00704261" w:rsidRPr="00467326" w:rsidRDefault="00704261" w:rsidP="00467326">
      <w:pPr>
        <w:pStyle w:val="PargrafodaLista"/>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w:t>
      </w:r>
      <w:r w:rsidR="002C0D49" w:rsidRPr="00467326">
        <w:rPr>
          <w:rFonts w:ascii="Arial" w:hAnsi="Arial" w:cs="Arial"/>
          <w:sz w:val="24"/>
          <w:szCs w:val="24"/>
        </w:rPr>
        <w:t xml:space="preserve"> Federal</w:t>
      </w:r>
      <w:r w:rsidRPr="00467326">
        <w:rPr>
          <w:rFonts w:ascii="Arial" w:hAnsi="Arial" w:cs="Arial"/>
          <w:sz w:val="24"/>
          <w:szCs w:val="24"/>
        </w:rPr>
        <w:t xml:space="preserve"> nº 14.133/2021).</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436B8C" w:rsidRPr="00467326" w:rsidRDefault="00436B8C" w:rsidP="00467326">
      <w:pPr>
        <w:pStyle w:val="PargrafodaLista"/>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A habilitação será verificada por meio do </w:t>
      </w:r>
      <w:proofErr w:type="spellStart"/>
      <w:r w:rsidRPr="00467326">
        <w:rPr>
          <w:rFonts w:ascii="Arial" w:hAnsi="Arial" w:cs="Arial"/>
          <w:sz w:val="24"/>
          <w:szCs w:val="24"/>
        </w:rPr>
        <w:t>Sicaf</w:t>
      </w:r>
      <w:proofErr w:type="spellEnd"/>
      <w:r w:rsidRPr="00467326">
        <w:rPr>
          <w:rFonts w:ascii="Arial" w:hAnsi="Arial" w:cs="Arial"/>
          <w:sz w:val="24"/>
          <w:szCs w:val="24"/>
        </w:rPr>
        <w:t>, nos documentos por ele abrangidos.</w:t>
      </w:r>
    </w:p>
    <w:p w:rsidR="00436B8C" w:rsidRPr="00467326" w:rsidRDefault="00436B8C" w:rsidP="00467326">
      <w:pPr>
        <w:pStyle w:val="PargrafodaLista"/>
        <w:spacing w:after="120"/>
        <w:ind w:left="0"/>
        <w:jc w:val="both"/>
        <w:rPr>
          <w:rFonts w:ascii="Arial" w:hAnsi="Arial" w:cs="Arial"/>
          <w:sz w:val="24"/>
          <w:szCs w:val="24"/>
        </w:rPr>
      </w:pPr>
    </w:p>
    <w:p w:rsidR="00074458" w:rsidRPr="00467326" w:rsidRDefault="00074458"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É de responsabilidade do licitante conferir a exatidão dos seus dados cadastrais no </w:t>
      </w:r>
      <w:proofErr w:type="spellStart"/>
      <w:r w:rsidRPr="00467326">
        <w:rPr>
          <w:rFonts w:ascii="Arial" w:hAnsi="Arial" w:cs="Arial"/>
          <w:sz w:val="24"/>
          <w:szCs w:val="24"/>
        </w:rPr>
        <w:t>Sicaf</w:t>
      </w:r>
      <w:proofErr w:type="spellEnd"/>
      <w:r w:rsidRPr="00467326">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A não observância do disposto no item anterior poderá ensejar desclassificação no momento da habilitação. (IN nº 3/2018, art. 7º, parágrafo único).</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A verificação pelo pregoeiro, em sítios eletrônicos oficiais de órgãos e entidades emissores de certidões constitui meio legal de prova, para fins de habilitação.</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2"/>
          <w:numId w:val="9"/>
        </w:numPr>
        <w:spacing w:after="120"/>
        <w:ind w:left="0" w:firstLine="0"/>
        <w:jc w:val="both"/>
        <w:rPr>
          <w:rFonts w:ascii="Arial" w:hAnsi="Arial" w:cs="Arial"/>
          <w:b/>
          <w:sz w:val="24"/>
          <w:szCs w:val="24"/>
        </w:rPr>
      </w:pPr>
      <w:r w:rsidRPr="00467326">
        <w:rPr>
          <w:rFonts w:ascii="Arial" w:hAnsi="Arial" w:cs="Arial"/>
          <w:b/>
          <w:sz w:val="24"/>
          <w:szCs w:val="24"/>
        </w:rPr>
        <w:t xml:space="preserve">Os documentos exigidos para habilitação que não estejam contemplados no </w:t>
      </w:r>
      <w:proofErr w:type="spellStart"/>
      <w:r w:rsidRPr="00467326">
        <w:rPr>
          <w:rFonts w:ascii="Arial" w:hAnsi="Arial" w:cs="Arial"/>
          <w:b/>
          <w:sz w:val="24"/>
          <w:szCs w:val="24"/>
        </w:rPr>
        <w:t>Sicaf</w:t>
      </w:r>
      <w:proofErr w:type="spellEnd"/>
      <w:r w:rsidRPr="00467326">
        <w:rPr>
          <w:rFonts w:ascii="Arial" w:hAnsi="Arial" w:cs="Arial"/>
          <w:b/>
          <w:sz w:val="24"/>
          <w:szCs w:val="24"/>
        </w:rPr>
        <w:t xml:space="preserve"> serão enviados por meio do sistema, em formato digital, no prazo de </w:t>
      </w:r>
      <w:r w:rsidR="002C0D49" w:rsidRPr="00467326">
        <w:rPr>
          <w:rFonts w:ascii="Arial" w:hAnsi="Arial" w:cs="Arial"/>
          <w:b/>
          <w:sz w:val="24"/>
          <w:szCs w:val="24"/>
        </w:rPr>
        <w:t>02 (</w:t>
      </w:r>
      <w:r w:rsidR="00082548" w:rsidRPr="00467326">
        <w:rPr>
          <w:rFonts w:ascii="Arial" w:hAnsi="Arial" w:cs="Arial"/>
          <w:b/>
          <w:sz w:val="24"/>
          <w:szCs w:val="24"/>
        </w:rPr>
        <w:t>duas</w:t>
      </w:r>
      <w:r w:rsidR="002C0D49" w:rsidRPr="00467326">
        <w:rPr>
          <w:rFonts w:ascii="Arial" w:hAnsi="Arial" w:cs="Arial"/>
          <w:b/>
          <w:sz w:val="24"/>
          <w:szCs w:val="24"/>
        </w:rPr>
        <w:t>)</w:t>
      </w:r>
      <w:r w:rsidR="00082548" w:rsidRPr="00467326">
        <w:rPr>
          <w:rFonts w:ascii="Arial" w:hAnsi="Arial" w:cs="Arial"/>
          <w:b/>
          <w:sz w:val="24"/>
          <w:szCs w:val="24"/>
        </w:rPr>
        <w:t xml:space="preserve"> horas</w:t>
      </w:r>
      <w:r w:rsidRPr="00467326">
        <w:rPr>
          <w:rFonts w:ascii="Arial" w:hAnsi="Arial" w:cs="Arial"/>
          <w:b/>
          <w:sz w:val="24"/>
          <w:szCs w:val="24"/>
        </w:rPr>
        <w:t>, prorrogável por igual período, contado da solicitação do pregoeiro.</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A verificação no </w:t>
      </w:r>
      <w:proofErr w:type="spellStart"/>
      <w:r w:rsidRPr="00467326">
        <w:rPr>
          <w:rFonts w:ascii="Arial" w:hAnsi="Arial" w:cs="Arial"/>
          <w:sz w:val="24"/>
          <w:szCs w:val="24"/>
        </w:rPr>
        <w:t>Sicaf</w:t>
      </w:r>
      <w:proofErr w:type="spellEnd"/>
      <w:r w:rsidRPr="00467326">
        <w:rPr>
          <w:rFonts w:ascii="Arial" w:hAnsi="Arial" w:cs="Arial"/>
          <w:sz w:val="24"/>
          <w:szCs w:val="24"/>
        </w:rPr>
        <w:t xml:space="preserve"> ou a exigência dos documentos nele não contidos somente será feita em relação ao licitante vencedor.</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2"/>
          <w:numId w:val="9"/>
        </w:numPr>
        <w:spacing w:after="120"/>
        <w:ind w:left="0" w:firstLine="0"/>
        <w:jc w:val="both"/>
        <w:rPr>
          <w:rFonts w:ascii="Arial" w:hAnsi="Arial" w:cs="Arial"/>
          <w:sz w:val="24"/>
          <w:szCs w:val="24"/>
        </w:rPr>
      </w:pPr>
      <w:r w:rsidRPr="00467326">
        <w:rPr>
          <w:rFonts w:ascii="Arial" w:hAnsi="Arial" w:cs="Arial"/>
          <w:sz w:val="24"/>
          <w:szCs w:val="24"/>
        </w:rPr>
        <w:t>Os documentos relativos à regularidade fiscal que constem do Termo de Referência somente serão exigidos, em qualquer caso, em momento posterior ao julgamento das propostas, e apenas do licitante mais bem classificado.</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2"/>
          <w:numId w:val="9"/>
        </w:numPr>
        <w:spacing w:after="120"/>
        <w:ind w:left="0" w:firstLine="0"/>
        <w:jc w:val="both"/>
        <w:rPr>
          <w:rFonts w:ascii="Arial" w:hAnsi="Arial" w:cs="Arial"/>
          <w:sz w:val="24"/>
          <w:szCs w:val="24"/>
        </w:rPr>
      </w:pPr>
      <w:proofErr w:type="gramStart"/>
      <w:r w:rsidRPr="00467326">
        <w:rPr>
          <w:rFonts w:ascii="Arial" w:hAnsi="Arial" w:cs="Arial"/>
          <w:sz w:val="24"/>
          <w:szCs w:val="24"/>
        </w:rPr>
        <w:t>complementação</w:t>
      </w:r>
      <w:proofErr w:type="gramEnd"/>
      <w:r w:rsidRPr="00467326">
        <w:rPr>
          <w:rFonts w:ascii="Arial" w:hAnsi="Arial" w:cs="Arial"/>
          <w:sz w:val="24"/>
          <w:szCs w:val="24"/>
        </w:rPr>
        <w:t xml:space="preserve"> de informações acerca dos documentos já apresentados pelos licitantes e desde que necessária para apurar fatos existentes à época da abertura do certame; e</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2"/>
          <w:numId w:val="9"/>
        </w:numPr>
        <w:spacing w:after="120"/>
        <w:ind w:left="0" w:firstLine="0"/>
        <w:jc w:val="both"/>
        <w:rPr>
          <w:rFonts w:ascii="Arial" w:hAnsi="Arial" w:cs="Arial"/>
          <w:sz w:val="24"/>
          <w:szCs w:val="24"/>
        </w:rPr>
      </w:pPr>
      <w:proofErr w:type="gramStart"/>
      <w:r w:rsidRPr="00467326">
        <w:rPr>
          <w:rFonts w:ascii="Arial" w:hAnsi="Arial" w:cs="Arial"/>
          <w:sz w:val="24"/>
          <w:szCs w:val="24"/>
        </w:rPr>
        <w:t>atualização</w:t>
      </w:r>
      <w:proofErr w:type="gramEnd"/>
      <w:r w:rsidRPr="00467326">
        <w:rPr>
          <w:rFonts w:ascii="Arial" w:hAnsi="Arial" w:cs="Arial"/>
          <w:sz w:val="24"/>
          <w:szCs w:val="24"/>
        </w:rPr>
        <w:t xml:space="preserve"> de documentos cuja validade tenha expirado </w:t>
      </w:r>
      <w:r w:rsidRPr="00467326">
        <w:rPr>
          <w:rFonts w:ascii="Arial" w:hAnsi="Arial" w:cs="Arial"/>
          <w:b/>
          <w:sz w:val="24"/>
          <w:szCs w:val="24"/>
        </w:rPr>
        <w:t>após a data de recebimento das propostas</w:t>
      </w:r>
      <w:r w:rsidR="002C0D49" w:rsidRPr="00467326">
        <w:rPr>
          <w:rFonts w:ascii="Arial" w:hAnsi="Arial" w:cs="Arial"/>
          <w:b/>
          <w:sz w:val="24"/>
          <w:szCs w:val="24"/>
        </w:rPr>
        <w:t>.</w:t>
      </w:r>
    </w:p>
    <w:p w:rsidR="00436B8C" w:rsidRPr="00467326" w:rsidRDefault="00436B8C" w:rsidP="00467326">
      <w:pPr>
        <w:pStyle w:val="PargrafodaLista"/>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467326">
        <w:rPr>
          <w:rFonts w:ascii="Arial" w:hAnsi="Arial" w:cs="Arial"/>
          <w:sz w:val="24"/>
          <w:szCs w:val="24"/>
        </w:rPr>
        <w:t>eﬁcácia</w:t>
      </w:r>
      <w:proofErr w:type="spellEnd"/>
      <w:r w:rsidRPr="00467326">
        <w:rPr>
          <w:rFonts w:ascii="Arial" w:hAnsi="Arial" w:cs="Arial"/>
          <w:sz w:val="24"/>
          <w:szCs w:val="24"/>
        </w:rPr>
        <w:t xml:space="preserve"> para fins de habilitação e classificação.</w:t>
      </w:r>
    </w:p>
    <w:p w:rsidR="00436B8C" w:rsidRPr="00467326" w:rsidRDefault="00436B8C" w:rsidP="00467326">
      <w:pPr>
        <w:pStyle w:val="PargrafodaLista"/>
        <w:spacing w:after="120"/>
        <w:ind w:left="0"/>
        <w:jc w:val="both"/>
        <w:rPr>
          <w:rFonts w:ascii="Arial" w:hAnsi="Arial" w:cs="Arial"/>
          <w:sz w:val="24"/>
          <w:szCs w:val="24"/>
        </w:rPr>
      </w:pPr>
    </w:p>
    <w:p w:rsidR="002F45E5" w:rsidRPr="00467326" w:rsidRDefault="002F45E5" w:rsidP="00467326">
      <w:pPr>
        <w:pStyle w:val="PargrafodaLista"/>
        <w:numPr>
          <w:ilvl w:val="1"/>
          <w:numId w:val="9"/>
        </w:numPr>
        <w:spacing w:after="120"/>
        <w:ind w:left="0" w:firstLine="0"/>
        <w:jc w:val="both"/>
        <w:rPr>
          <w:rFonts w:ascii="Arial" w:hAnsi="Arial" w:cs="Arial"/>
          <w:sz w:val="24"/>
          <w:szCs w:val="24"/>
        </w:rPr>
      </w:pPr>
      <w:r w:rsidRPr="00467326">
        <w:rPr>
          <w:rFonts w:ascii="Arial" w:hAnsi="Arial" w:cs="Arial"/>
          <w:sz w:val="24"/>
          <w:szCs w:val="24"/>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9.1</w:t>
      </w:r>
      <w:r w:rsidR="002C0D49" w:rsidRPr="00467326">
        <w:rPr>
          <w:rFonts w:ascii="Arial" w:hAnsi="Arial" w:cs="Arial"/>
          <w:sz w:val="24"/>
          <w:szCs w:val="24"/>
        </w:rPr>
        <w:t>1</w:t>
      </w:r>
      <w:r w:rsidRPr="00467326">
        <w:rPr>
          <w:rFonts w:ascii="Arial" w:hAnsi="Arial" w:cs="Arial"/>
          <w:sz w:val="24"/>
          <w:szCs w:val="24"/>
        </w:rPr>
        <w:t>.1.</w:t>
      </w:r>
    </w:p>
    <w:p w:rsidR="00A80862" w:rsidRDefault="00A80862" w:rsidP="007D2EB3">
      <w:pPr>
        <w:pStyle w:val="PargrafodaLista"/>
        <w:spacing w:after="120"/>
        <w:ind w:left="0"/>
        <w:jc w:val="both"/>
        <w:rPr>
          <w:rFonts w:ascii="Arial" w:hAnsi="Arial" w:cs="Arial"/>
          <w:sz w:val="24"/>
          <w:szCs w:val="24"/>
        </w:rPr>
      </w:pPr>
    </w:p>
    <w:p w:rsidR="002F45E5" w:rsidRPr="007D2EB3" w:rsidRDefault="007D2EB3" w:rsidP="007D2EB3">
      <w:pPr>
        <w:pStyle w:val="PargrafodaLista"/>
        <w:numPr>
          <w:ilvl w:val="0"/>
          <w:numId w:val="9"/>
        </w:numPr>
        <w:spacing w:after="120"/>
        <w:ind w:left="0" w:firstLine="0"/>
        <w:jc w:val="both"/>
        <w:rPr>
          <w:rFonts w:ascii="Arial" w:hAnsi="Arial" w:cs="Arial"/>
          <w:b/>
          <w:sz w:val="24"/>
          <w:szCs w:val="24"/>
        </w:rPr>
      </w:pPr>
      <w:r w:rsidRPr="007D2EB3">
        <w:rPr>
          <w:rFonts w:ascii="Arial" w:hAnsi="Arial" w:cs="Arial"/>
          <w:b/>
          <w:sz w:val="24"/>
          <w:szCs w:val="24"/>
        </w:rPr>
        <w:t>HABILITAÇÃO JURÍDICA</w:t>
      </w:r>
    </w:p>
    <w:p w:rsidR="00436B8C" w:rsidRPr="007D2EB3" w:rsidRDefault="00436B8C" w:rsidP="007D2EB3">
      <w:pPr>
        <w:pStyle w:val="PargrafodaLista"/>
        <w:spacing w:after="120"/>
        <w:ind w:left="0"/>
        <w:jc w:val="both"/>
        <w:rPr>
          <w:rFonts w:ascii="Arial" w:hAnsi="Arial" w:cs="Arial"/>
          <w:b/>
          <w:sz w:val="24"/>
          <w:szCs w:val="24"/>
        </w:rPr>
      </w:pPr>
    </w:p>
    <w:p w:rsidR="002F45E5" w:rsidRPr="007D2EB3" w:rsidRDefault="002F45E5" w:rsidP="007D2EB3">
      <w:pPr>
        <w:pStyle w:val="PargrafodaLista"/>
        <w:numPr>
          <w:ilvl w:val="1"/>
          <w:numId w:val="9"/>
        </w:numPr>
        <w:spacing w:after="120"/>
        <w:ind w:left="0" w:firstLine="0"/>
        <w:jc w:val="both"/>
        <w:rPr>
          <w:rFonts w:ascii="Arial" w:hAnsi="Arial" w:cs="Arial"/>
          <w:sz w:val="24"/>
          <w:szCs w:val="24"/>
        </w:rPr>
      </w:pPr>
      <w:r w:rsidRPr="007D2EB3">
        <w:rPr>
          <w:rFonts w:ascii="Arial" w:hAnsi="Arial" w:cs="Arial"/>
          <w:sz w:val="24"/>
          <w:szCs w:val="24"/>
        </w:rPr>
        <w:t>Para fins de comprovação da habilitação jurídica, deverão ser apresentados, conforme o caso, os seguintes documentos:</w:t>
      </w:r>
    </w:p>
    <w:p w:rsidR="00436B8C" w:rsidRPr="007D2EB3" w:rsidRDefault="00436B8C" w:rsidP="007D2EB3">
      <w:pPr>
        <w:pStyle w:val="PargrafodaLista"/>
        <w:spacing w:after="120"/>
        <w:ind w:left="0"/>
        <w:jc w:val="both"/>
        <w:rPr>
          <w:rFonts w:ascii="Arial" w:hAnsi="Arial" w:cs="Arial"/>
          <w:sz w:val="24"/>
          <w:szCs w:val="24"/>
        </w:rPr>
      </w:pPr>
    </w:p>
    <w:p w:rsidR="002C0D49" w:rsidRPr="007D2EB3" w:rsidRDefault="002F45E5" w:rsidP="007D2EB3">
      <w:pPr>
        <w:pStyle w:val="PargrafodaLista"/>
        <w:numPr>
          <w:ilvl w:val="2"/>
          <w:numId w:val="9"/>
        </w:numPr>
        <w:spacing w:after="120"/>
        <w:ind w:left="0" w:firstLine="0"/>
        <w:jc w:val="both"/>
        <w:rPr>
          <w:rFonts w:ascii="Arial" w:hAnsi="Arial" w:cs="Arial"/>
          <w:sz w:val="24"/>
          <w:szCs w:val="24"/>
        </w:rPr>
      </w:pPr>
      <w:r w:rsidRPr="007D2EB3">
        <w:rPr>
          <w:rFonts w:ascii="Arial" w:hAnsi="Arial" w:cs="Arial"/>
          <w:sz w:val="24"/>
          <w:szCs w:val="24"/>
        </w:rPr>
        <w:t>Cédula de identidade e CPF dos sócios ou dos diretores;</w:t>
      </w:r>
    </w:p>
    <w:p w:rsidR="002C0D49" w:rsidRPr="007D2EB3" w:rsidRDefault="002C0D49" w:rsidP="007D2EB3">
      <w:pPr>
        <w:pStyle w:val="PargrafodaLista"/>
        <w:spacing w:after="120"/>
        <w:ind w:left="0"/>
        <w:jc w:val="both"/>
        <w:rPr>
          <w:rFonts w:ascii="Arial" w:hAnsi="Arial" w:cs="Arial"/>
          <w:sz w:val="24"/>
          <w:szCs w:val="24"/>
        </w:rPr>
      </w:pPr>
    </w:p>
    <w:p w:rsidR="002C0D49" w:rsidRPr="007D2EB3" w:rsidRDefault="002F45E5" w:rsidP="007D2EB3">
      <w:pPr>
        <w:pStyle w:val="PargrafodaLista"/>
        <w:numPr>
          <w:ilvl w:val="2"/>
          <w:numId w:val="9"/>
        </w:numPr>
        <w:spacing w:after="120"/>
        <w:ind w:left="0" w:firstLine="0"/>
        <w:jc w:val="both"/>
        <w:rPr>
          <w:rFonts w:ascii="Arial" w:hAnsi="Arial" w:cs="Arial"/>
          <w:sz w:val="24"/>
          <w:szCs w:val="24"/>
        </w:rPr>
      </w:pPr>
      <w:r w:rsidRPr="007D2EB3">
        <w:rPr>
          <w:rFonts w:ascii="Arial" w:hAnsi="Arial" w:cs="Arial"/>
          <w:sz w:val="24"/>
          <w:szCs w:val="24"/>
        </w:rPr>
        <w:lastRenderedPageBreak/>
        <w:t>Registro Comercial, no caso de empresário pessoa física;</w:t>
      </w:r>
    </w:p>
    <w:p w:rsidR="002C0D49" w:rsidRPr="007D2EB3" w:rsidRDefault="002C0D49" w:rsidP="007D2EB3">
      <w:pPr>
        <w:pStyle w:val="PargrafodaLista"/>
        <w:spacing w:after="120"/>
        <w:ind w:left="0"/>
        <w:jc w:val="both"/>
        <w:rPr>
          <w:rFonts w:ascii="Arial" w:hAnsi="Arial" w:cs="Arial"/>
          <w:sz w:val="24"/>
          <w:szCs w:val="24"/>
        </w:rPr>
      </w:pPr>
    </w:p>
    <w:p w:rsidR="00436B8C" w:rsidRPr="007D2EB3" w:rsidRDefault="000B6B77" w:rsidP="007D2EB3">
      <w:pPr>
        <w:pStyle w:val="PargrafodaLista"/>
        <w:numPr>
          <w:ilvl w:val="2"/>
          <w:numId w:val="9"/>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sociedades empresárias, o </w:t>
      </w:r>
      <w:r w:rsidR="002F45E5" w:rsidRPr="007D2EB3">
        <w:rPr>
          <w:rFonts w:ascii="Arial" w:hAnsi="Arial" w:cs="Arial"/>
          <w:sz w:val="24"/>
          <w:szCs w:val="24"/>
        </w:rPr>
        <w:t xml:space="preserve">Ato constitutivo, estatuto ou contrato social em vigor, devidamente registrado, e, no caso de sociedades por ações, </w:t>
      </w:r>
      <w:r w:rsidRPr="007D2EB3">
        <w:rPr>
          <w:rFonts w:ascii="Arial" w:hAnsi="Arial" w:cs="Arial"/>
          <w:sz w:val="24"/>
          <w:szCs w:val="24"/>
        </w:rPr>
        <w:t xml:space="preserve">o Ato constitutivo, estatuto ou contrato social em vigor, devidamente registrado </w:t>
      </w:r>
      <w:r w:rsidR="002F45E5" w:rsidRPr="007D2EB3">
        <w:rPr>
          <w:rFonts w:ascii="Arial" w:hAnsi="Arial" w:cs="Arial"/>
          <w:sz w:val="24"/>
          <w:szCs w:val="24"/>
        </w:rPr>
        <w:t xml:space="preserve">acompanhado de documentos de </w:t>
      </w:r>
      <w:r w:rsidR="002C0D49" w:rsidRPr="007D2EB3">
        <w:rPr>
          <w:rFonts w:ascii="Arial" w:hAnsi="Arial" w:cs="Arial"/>
          <w:sz w:val="24"/>
          <w:szCs w:val="24"/>
        </w:rPr>
        <w:t>eleição de seus administradores;</w:t>
      </w:r>
    </w:p>
    <w:p w:rsidR="002C0D49" w:rsidRPr="007D2EB3" w:rsidRDefault="002C0D49" w:rsidP="007D2EB3">
      <w:pPr>
        <w:pStyle w:val="PargrafodaLista"/>
        <w:ind w:left="0"/>
        <w:rPr>
          <w:rFonts w:ascii="Arial" w:hAnsi="Arial" w:cs="Arial"/>
          <w:sz w:val="24"/>
          <w:szCs w:val="24"/>
        </w:rPr>
      </w:pPr>
    </w:p>
    <w:p w:rsidR="002C0D49" w:rsidRPr="007D2EB3" w:rsidRDefault="002C0D49" w:rsidP="007D2EB3">
      <w:pPr>
        <w:pStyle w:val="PargrafodaLista"/>
        <w:numPr>
          <w:ilvl w:val="2"/>
          <w:numId w:val="9"/>
        </w:numPr>
        <w:spacing w:after="120"/>
        <w:ind w:left="0" w:firstLine="0"/>
        <w:jc w:val="both"/>
        <w:rPr>
          <w:rFonts w:ascii="Arial" w:hAnsi="Arial" w:cs="Arial"/>
          <w:sz w:val="24"/>
          <w:szCs w:val="24"/>
        </w:rPr>
      </w:pPr>
      <w:proofErr w:type="gramStart"/>
      <w:r w:rsidRPr="007D2EB3">
        <w:rPr>
          <w:rFonts w:ascii="Arial" w:hAnsi="Arial" w:cs="Arial"/>
          <w:sz w:val="24"/>
          <w:szCs w:val="24"/>
        </w:rPr>
        <w:t>no</w:t>
      </w:r>
      <w:proofErr w:type="gramEnd"/>
      <w:r w:rsidRPr="007D2EB3">
        <w:rPr>
          <w:rFonts w:ascii="Arial" w:hAnsi="Arial" w:cs="Arial"/>
          <w:sz w:val="24"/>
          <w:szCs w:val="24"/>
        </w:rPr>
        <w:t xml:space="preserve"> caso de sociedades simples, apresentar a inscrição do ato constitutivo, , acompanhada de prova de diretoria em exercício;</w:t>
      </w:r>
    </w:p>
    <w:p w:rsidR="002C0D49" w:rsidRPr="007D2EB3" w:rsidRDefault="002C0D49" w:rsidP="007D2EB3">
      <w:pPr>
        <w:pStyle w:val="PargrafodaLista"/>
        <w:ind w:left="0"/>
        <w:rPr>
          <w:rFonts w:ascii="Arial" w:hAnsi="Arial" w:cs="Arial"/>
          <w:sz w:val="24"/>
          <w:szCs w:val="24"/>
        </w:rPr>
      </w:pPr>
    </w:p>
    <w:p w:rsidR="002C0D49" w:rsidRPr="007D2EB3" w:rsidRDefault="002C0D49" w:rsidP="007D2EB3">
      <w:pPr>
        <w:pStyle w:val="PargrafodaLista"/>
        <w:numPr>
          <w:ilvl w:val="3"/>
          <w:numId w:val="9"/>
        </w:numPr>
        <w:spacing w:after="120"/>
        <w:ind w:left="0" w:firstLine="0"/>
        <w:jc w:val="both"/>
        <w:rPr>
          <w:rFonts w:ascii="Arial" w:hAnsi="Arial" w:cs="Arial"/>
          <w:sz w:val="24"/>
          <w:szCs w:val="24"/>
        </w:rPr>
      </w:pPr>
      <w:r w:rsidRPr="007D2EB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2C0D49" w:rsidRPr="007D2EB3" w:rsidRDefault="002C0D49" w:rsidP="007D2EB3">
      <w:pPr>
        <w:pStyle w:val="PargrafodaLista"/>
        <w:spacing w:after="120"/>
        <w:ind w:left="0"/>
        <w:jc w:val="both"/>
        <w:rPr>
          <w:rFonts w:ascii="Arial" w:hAnsi="Arial" w:cs="Arial"/>
          <w:sz w:val="24"/>
          <w:szCs w:val="24"/>
        </w:rPr>
      </w:pPr>
    </w:p>
    <w:p w:rsidR="002C0D49" w:rsidRPr="007D2EB3" w:rsidRDefault="002F45E5" w:rsidP="007D2EB3">
      <w:pPr>
        <w:pStyle w:val="PargrafodaLista"/>
        <w:numPr>
          <w:ilvl w:val="2"/>
          <w:numId w:val="9"/>
        </w:numPr>
        <w:spacing w:after="120"/>
        <w:ind w:left="0" w:firstLine="0"/>
        <w:jc w:val="both"/>
        <w:rPr>
          <w:rFonts w:ascii="Arial" w:hAnsi="Arial" w:cs="Arial"/>
          <w:sz w:val="24"/>
          <w:szCs w:val="24"/>
        </w:rPr>
      </w:pPr>
      <w:r w:rsidRPr="007D2EB3">
        <w:rPr>
          <w:rFonts w:ascii="Arial" w:hAnsi="Arial" w:cs="Arial"/>
          <w:sz w:val="24"/>
          <w:szCs w:val="24"/>
        </w:rPr>
        <w:t xml:space="preserve">No caso de Microempreendedor Individual, apresentar o Certificado da Condição de Microempreendedor Individual – CCMEI, disponível em </w:t>
      </w:r>
      <w:hyperlink r:id="rId12" w:history="1">
        <w:r w:rsidRPr="007D2EB3">
          <w:rPr>
            <w:rStyle w:val="Hyperlink"/>
            <w:rFonts w:ascii="Arial" w:hAnsi="Arial" w:cs="Arial"/>
            <w:sz w:val="24"/>
            <w:szCs w:val="24"/>
          </w:rPr>
          <w:t>http://www.portaldoempreendedor.gov.br</w:t>
        </w:r>
      </w:hyperlink>
      <w:r w:rsidRPr="007D2EB3">
        <w:rPr>
          <w:rFonts w:ascii="Arial" w:hAnsi="Arial" w:cs="Arial"/>
          <w:sz w:val="24"/>
          <w:szCs w:val="24"/>
        </w:rPr>
        <w:t>.</w:t>
      </w:r>
    </w:p>
    <w:p w:rsidR="002C0D49" w:rsidRPr="007D2EB3" w:rsidRDefault="002C0D49" w:rsidP="007D2EB3">
      <w:pPr>
        <w:pStyle w:val="PargrafodaLista"/>
        <w:ind w:left="0"/>
        <w:rPr>
          <w:rFonts w:ascii="Arial" w:hAnsi="Arial" w:cs="Arial"/>
          <w:sz w:val="24"/>
          <w:szCs w:val="24"/>
        </w:rPr>
      </w:pPr>
    </w:p>
    <w:p w:rsidR="002F45E5" w:rsidRPr="007D2EB3" w:rsidRDefault="002C0D49" w:rsidP="007D2EB3">
      <w:pPr>
        <w:pStyle w:val="PargrafodaLista"/>
        <w:numPr>
          <w:ilvl w:val="2"/>
          <w:numId w:val="9"/>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empresa ou sociedade estrangeira em funcionamento no país, apresentar o </w:t>
      </w:r>
      <w:r w:rsidR="002F45E5" w:rsidRPr="007D2EB3">
        <w:rPr>
          <w:rFonts w:ascii="Arial" w:hAnsi="Arial" w:cs="Arial"/>
          <w:sz w:val="24"/>
          <w:szCs w:val="24"/>
        </w:rPr>
        <w:t xml:space="preserve">Decreto de autorização, e </w:t>
      </w:r>
      <w:r w:rsidRPr="007D2EB3">
        <w:rPr>
          <w:rFonts w:ascii="Arial" w:hAnsi="Arial" w:cs="Arial"/>
          <w:sz w:val="24"/>
          <w:szCs w:val="24"/>
        </w:rPr>
        <w:t xml:space="preserve">o </w:t>
      </w:r>
      <w:r w:rsidR="002F45E5" w:rsidRPr="007D2EB3">
        <w:rPr>
          <w:rFonts w:ascii="Arial" w:hAnsi="Arial" w:cs="Arial"/>
          <w:sz w:val="24"/>
          <w:szCs w:val="24"/>
        </w:rPr>
        <w:t>ato de registro ou autorização para funcionamento expedido pelo órgão competente, quando a atividade assim o exigir.</w:t>
      </w:r>
    </w:p>
    <w:p w:rsidR="00436B8C" w:rsidRPr="007D2EB3" w:rsidRDefault="00436B8C" w:rsidP="007D2EB3">
      <w:pPr>
        <w:pStyle w:val="PargrafodaLista"/>
        <w:spacing w:after="120"/>
        <w:ind w:left="0"/>
        <w:jc w:val="both"/>
        <w:rPr>
          <w:rFonts w:ascii="Arial" w:hAnsi="Arial" w:cs="Arial"/>
          <w:sz w:val="24"/>
          <w:szCs w:val="24"/>
        </w:rPr>
      </w:pPr>
    </w:p>
    <w:p w:rsidR="002F45E5" w:rsidRPr="00187799" w:rsidRDefault="00A41545" w:rsidP="007D2EB3">
      <w:pPr>
        <w:pStyle w:val="PargrafodaLista"/>
        <w:numPr>
          <w:ilvl w:val="1"/>
          <w:numId w:val="9"/>
        </w:numPr>
        <w:spacing w:after="120"/>
        <w:ind w:left="0" w:firstLine="0"/>
        <w:jc w:val="both"/>
        <w:rPr>
          <w:rFonts w:ascii="Arial" w:hAnsi="Arial" w:cs="Arial"/>
          <w:b/>
          <w:sz w:val="24"/>
          <w:szCs w:val="24"/>
        </w:rPr>
      </w:pPr>
      <w:r w:rsidRPr="00187799">
        <w:rPr>
          <w:rFonts w:ascii="Arial" w:hAnsi="Arial" w:cs="Arial"/>
          <w:b/>
          <w:sz w:val="24"/>
          <w:szCs w:val="24"/>
        </w:rPr>
        <w:t>Regularidade Fiscal e Trabalhista</w:t>
      </w:r>
    </w:p>
    <w:p w:rsidR="00436B8C" w:rsidRPr="007D2EB3" w:rsidRDefault="00436B8C" w:rsidP="007D2EB3">
      <w:pPr>
        <w:pStyle w:val="PargrafodaLista"/>
        <w:spacing w:after="120"/>
        <w:ind w:left="0"/>
        <w:jc w:val="both"/>
        <w:rPr>
          <w:rFonts w:ascii="Arial" w:hAnsi="Arial" w:cs="Arial"/>
          <w:sz w:val="24"/>
          <w:szCs w:val="24"/>
        </w:rPr>
      </w:pPr>
    </w:p>
    <w:p w:rsidR="00A41545" w:rsidRPr="007D2EB3" w:rsidRDefault="00A41545" w:rsidP="007D2EB3">
      <w:pPr>
        <w:pStyle w:val="PargrafodaLista"/>
        <w:numPr>
          <w:ilvl w:val="2"/>
          <w:numId w:val="9"/>
        </w:numPr>
        <w:spacing w:after="120"/>
        <w:ind w:left="0" w:firstLine="0"/>
        <w:jc w:val="both"/>
        <w:rPr>
          <w:rFonts w:ascii="Arial" w:hAnsi="Arial" w:cs="Arial"/>
          <w:sz w:val="24"/>
          <w:szCs w:val="24"/>
        </w:rPr>
      </w:pPr>
      <w:r w:rsidRPr="007D2EB3">
        <w:rPr>
          <w:rFonts w:ascii="Arial" w:hAnsi="Arial" w:cs="Arial"/>
          <w:sz w:val="24"/>
          <w:szCs w:val="24"/>
        </w:rPr>
        <w:t>Para fins de comprovação da regularidade fiscal e trabalhista, deverão ser apresentados os seguintes documentos:</w:t>
      </w:r>
    </w:p>
    <w:p w:rsidR="00436B8C" w:rsidRPr="007D2EB3" w:rsidRDefault="00436B8C" w:rsidP="007D2EB3">
      <w:pPr>
        <w:pStyle w:val="PargrafodaLista"/>
        <w:spacing w:after="120"/>
        <w:ind w:left="0"/>
        <w:jc w:val="both"/>
        <w:rPr>
          <w:rFonts w:ascii="Arial" w:hAnsi="Arial" w:cs="Arial"/>
          <w:sz w:val="24"/>
          <w:szCs w:val="24"/>
        </w:rPr>
      </w:pPr>
    </w:p>
    <w:p w:rsidR="000B6B77" w:rsidRPr="007D2EB3" w:rsidRDefault="00A41545" w:rsidP="00187799">
      <w:pPr>
        <w:pStyle w:val="PargrafodaLista"/>
        <w:numPr>
          <w:ilvl w:val="3"/>
          <w:numId w:val="9"/>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Pessoas Físicas (CPF) ou no Cadastro Nacional de Pessoas Jurídicas (CNPJ) acompanhado do Quadro de Sócios e Administradores;</w:t>
      </w:r>
    </w:p>
    <w:p w:rsidR="000B6B77" w:rsidRPr="007D2EB3" w:rsidRDefault="000B6B77" w:rsidP="00187799">
      <w:pPr>
        <w:pStyle w:val="PargrafodaLista"/>
        <w:tabs>
          <w:tab w:val="left" w:pos="993"/>
        </w:tabs>
        <w:spacing w:after="120"/>
        <w:ind w:left="0"/>
        <w:jc w:val="both"/>
        <w:rPr>
          <w:rFonts w:ascii="Arial" w:hAnsi="Arial" w:cs="Arial"/>
          <w:sz w:val="24"/>
          <w:szCs w:val="24"/>
        </w:rPr>
      </w:pPr>
    </w:p>
    <w:p w:rsidR="000B6B77" w:rsidRPr="007D2EB3" w:rsidRDefault="00A41545" w:rsidP="00187799">
      <w:pPr>
        <w:pStyle w:val="PargrafodaLista"/>
        <w:numPr>
          <w:ilvl w:val="3"/>
          <w:numId w:val="9"/>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contribuintes estadual ou municipal, se houver, relativo ao domicílio ou sede do licitante, ou outra equivalente, na forma da lei;</w:t>
      </w:r>
    </w:p>
    <w:p w:rsidR="000B6B77" w:rsidRPr="007D2EB3" w:rsidRDefault="000B6B77" w:rsidP="007D2EB3">
      <w:pPr>
        <w:pStyle w:val="PargrafodaLista"/>
        <w:ind w:left="0"/>
        <w:rPr>
          <w:rFonts w:ascii="Arial" w:hAnsi="Arial" w:cs="Arial"/>
          <w:sz w:val="24"/>
          <w:szCs w:val="24"/>
        </w:rPr>
      </w:pPr>
    </w:p>
    <w:p w:rsidR="00A41545" w:rsidRPr="007D2EB3" w:rsidRDefault="00A41545" w:rsidP="00034618">
      <w:pPr>
        <w:pStyle w:val="PargrafodaLista"/>
        <w:numPr>
          <w:ilvl w:val="3"/>
          <w:numId w:val="9"/>
        </w:numPr>
        <w:tabs>
          <w:tab w:val="left" w:pos="284"/>
          <w:tab w:val="left" w:pos="426"/>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regularidade perante a Fazenda Federal, Estadual e Municipal do domicílio ou sede do licitante, que será realizada da seguinte forma:</w:t>
      </w:r>
    </w:p>
    <w:p w:rsidR="00436B8C" w:rsidRPr="007D2EB3" w:rsidRDefault="00436B8C" w:rsidP="007D2EB3">
      <w:pPr>
        <w:pStyle w:val="PargrafodaLista"/>
        <w:spacing w:after="120"/>
        <w:ind w:left="0"/>
        <w:jc w:val="both"/>
        <w:rPr>
          <w:rFonts w:ascii="Arial" w:hAnsi="Arial" w:cs="Arial"/>
          <w:sz w:val="24"/>
          <w:szCs w:val="24"/>
        </w:rPr>
      </w:pPr>
    </w:p>
    <w:p w:rsidR="000B6B77" w:rsidRPr="007D2EB3" w:rsidRDefault="00A41545" w:rsidP="007D2EB3">
      <w:pPr>
        <w:pStyle w:val="PargrafodaLista"/>
        <w:numPr>
          <w:ilvl w:val="4"/>
          <w:numId w:val="9"/>
        </w:numPr>
        <w:spacing w:after="120"/>
        <w:ind w:left="0" w:firstLine="0"/>
        <w:jc w:val="both"/>
        <w:rPr>
          <w:rFonts w:ascii="Arial" w:hAnsi="Arial" w:cs="Arial"/>
          <w:sz w:val="24"/>
          <w:szCs w:val="24"/>
        </w:rPr>
      </w:pPr>
      <w:r w:rsidRPr="007D2EB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 </w:t>
      </w:r>
      <w:proofErr w:type="spellStart"/>
      <w:r w:rsidRPr="007D2EB3">
        <w:rPr>
          <w:rFonts w:ascii="Arial" w:hAnsi="Arial" w:cs="Arial"/>
          <w:sz w:val="24"/>
          <w:szCs w:val="24"/>
        </w:rPr>
        <w:t>a</w:t>
      </w:r>
      <w:proofErr w:type="spellEnd"/>
      <w:r w:rsidRPr="007D2EB3">
        <w:rPr>
          <w:rFonts w:ascii="Arial" w:hAnsi="Arial" w:cs="Arial"/>
          <w:sz w:val="24"/>
          <w:szCs w:val="24"/>
        </w:rPr>
        <w:t xml:space="preserve"> d, do parágrafo único, do art. 11, da Lei nº 8.212, de 1991;</w:t>
      </w:r>
    </w:p>
    <w:p w:rsidR="000B6B77" w:rsidRPr="007D2EB3" w:rsidRDefault="000B6B77" w:rsidP="007D2EB3">
      <w:pPr>
        <w:pStyle w:val="PargrafodaLista"/>
        <w:spacing w:after="120"/>
        <w:ind w:left="0"/>
        <w:jc w:val="both"/>
        <w:rPr>
          <w:rFonts w:ascii="Arial" w:hAnsi="Arial" w:cs="Arial"/>
          <w:sz w:val="24"/>
          <w:szCs w:val="24"/>
        </w:rPr>
      </w:pPr>
    </w:p>
    <w:p w:rsidR="000B6B77" w:rsidRPr="007D2EB3" w:rsidRDefault="00A41545" w:rsidP="007D2EB3">
      <w:pPr>
        <w:pStyle w:val="PargrafodaLista"/>
        <w:numPr>
          <w:ilvl w:val="4"/>
          <w:numId w:val="9"/>
        </w:numPr>
        <w:spacing w:after="120"/>
        <w:ind w:left="0" w:firstLine="0"/>
        <w:jc w:val="both"/>
        <w:rPr>
          <w:rFonts w:ascii="Arial" w:hAnsi="Arial" w:cs="Arial"/>
          <w:sz w:val="24"/>
          <w:szCs w:val="24"/>
        </w:rPr>
      </w:pPr>
      <w:r w:rsidRPr="007D2EB3">
        <w:rPr>
          <w:rFonts w:ascii="Arial" w:hAnsi="Arial" w:cs="Arial"/>
          <w:sz w:val="24"/>
          <w:szCs w:val="24"/>
        </w:rPr>
        <w:lastRenderedPageBreak/>
        <w:t xml:space="preserve">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w:t>
      </w:r>
      <w:r w:rsidR="000B6B77" w:rsidRPr="007D2EB3">
        <w:rPr>
          <w:rFonts w:ascii="Arial" w:hAnsi="Arial" w:cs="Arial"/>
          <w:sz w:val="24"/>
          <w:szCs w:val="24"/>
        </w:rPr>
        <w:t>Fazenda, e da Procuradoria-</w:t>
      </w:r>
      <w:r w:rsidRPr="007D2EB3">
        <w:rPr>
          <w:rFonts w:ascii="Arial" w:hAnsi="Arial" w:cs="Arial"/>
          <w:sz w:val="24"/>
          <w:szCs w:val="24"/>
        </w:rPr>
        <w:t>Geral do Estado com relação a débitos inscritos em Dívida Ativa, quando for o caso.</w:t>
      </w:r>
    </w:p>
    <w:p w:rsidR="000B6B77" w:rsidRPr="007D2EB3" w:rsidRDefault="000B6B77" w:rsidP="007D2EB3">
      <w:pPr>
        <w:pStyle w:val="PargrafodaLista"/>
        <w:ind w:left="0"/>
        <w:rPr>
          <w:rFonts w:ascii="Arial" w:hAnsi="Arial" w:cs="Arial"/>
          <w:sz w:val="24"/>
          <w:szCs w:val="24"/>
        </w:rPr>
      </w:pPr>
    </w:p>
    <w:p w:rsidR="00A41545" w:rsidRPr="007D2EB3" w:rsidRDefault="00A41545" w:rsidP="007D2EB3">
      <w:pPr>
        <w:pStyle w:val="PargrafodaLista"/>
        <w:numPr>
          <w:ilvl w:val="4"/>
          <w:numId w:val="9"/>
        </w:numPr>
        <w:spacing w:after="120"/>
        <w:ind w:left="0" w:firstLine="0"/>
        <w:jc w:val="both"/>
        <w:rPr>
          <w:rFonts w:ascii="Arial" w:hAnsi="Arial" w:cs="Arial"/>
          <w:sz w:val="24"/>
          <w:szCs w:val="24"/>
        </w:rPr>
      </w:pPr>
      <w:r w:rsidRPr="007D2EB3">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w:t>
      </w:r>
      <w:r w:rsidR="000B6B77" w:rsidRPr="007D2EB3">
        <w:rPr>
          <w:rFonts w:ascii="Arial" w:hAnsi="Arial" w:cs="Arial"/>
          <w:sz w:val="24"/>
          <w:szCs w:val="24"/>
        </w:rPr>
        <w:t>-</w:t>
      </w:r>
      <w:r w:rsidRPr="007D2EB3">
        <w:rPr>
          <w:rFonts w:ascii="Arial" w:hAnsi="Arial" w:cs="Arial"/>
          <w:sz w:val="24"/>
          <w:szCs w:val="24"/>
        </w:rPr>
        <w:t>Geral do Município com relação a débitos inscritos em Dívida Ativa, quando for o caso.</w:t>
      </w:r>
    </w:p>
    <w:p w:rsidR="00436B8C" w:rsidRPr="007D2EB3" w:rsidRDefault="00436B8C" w:rsidP="00010154">
      <w:pPr>
        <w:pStyle w:val="PargrafodaLista"/>
        <w:spacing w:after="120"/>
        <w:ind w:left="0"/>
        <w:jc w:val="both"/>
        <w:rPr>
          <w:rFonts w:ascii="Arial" w:hAnsi="Arial" w:cs="Arial"/>
          <w:sz w:val="24"/>
          <w:szCs w:val="24"/>
        </w:rPr>
      </w:pPr>
    </w:p>
    <w:p w:rsidR="00A41545" w:rsidRPr="00187799" w:rsidRDefault="00A41545" w:rsidP="00010154">
      <w:pPr>
        <w:pStyle w:val="PargrafodaLista"/>
        <w:numPr>
          <w:ilvl w:val="2"/>
          <w:numId w:val="9"/>
        </w:numPr>
        <w:spacing w:after="120"/>
        <w:ind w:left="0" w:firstLine="0"/>
        <w:jc w:val="both"/>
        <w:rPr>
          <w:rFonts w:ascii="Arial" w:hAnsi="Arial" w:cs="Arial"/>
          <w:b/>
          <w:sz w:val="24"/>
          <w:szCs w:val="24"/>
        </w:rPr>
      </w:pPr>
      <w:r w:rsidRPr="00187799">
        <w:rPr>
          <w:rFonts w:ascii="Arial" w:hAnsi="Arial" w:cs="Arial"/>
          <w:b/>
          <w:sz w:val="24"/>
          <w:szCs w:val="24"/>
        </w:rPr>
        <w:t>Certificado de Regularidade do FGTS – CRF;</w:t>
      </w:r>
    </w:p>
    <w:p w:rsidR="00436B8C" w:rsidRPr="007D2EB3" w:rsidRDefault="00436B8C" w:rsidP="00010154">
      <w:pPr>
        <w:pStyle w:val="PargrafodaLista"/>
        <w:spacing w:after="120"/>
        <w:ind w:left="0"/>
        <w:jc w:val="both"/>
        <w:rPr>
          <w:rFonts w:ascii="Arial" w:hAnsi="Arial" w:cs="Arial"/>
          <w:sz w:val="24"/>
          <w:szCs w:val="24"/>
        </w:rPr>
      </w:pPr>
    </w:p>
    <w:p w:rsidR="00A41545" w:rsidRPr="007D2EB3" w:rsidRDefault="00A41545" w:rsidP="00010154">
      <w:pPr>
        <w:pStyle w:val="PargrafodaLista"/>
        <w:numPr>
          <w:ilvl w:val="3"/>
          <w:numId w:val="9"/>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436B8C" w:rsidRPr="007D2EB3" w:rsidRDefault="00436B8C" w:rsidP="007D2EB3">
      <w:pPr>
        <w:pStyle w:val="PargrafodaLista"/>
        <w:ind w:left="0"/>
        <w:jc w:val="both"/>
        <w:rPr>
          <w:rFonts w:ascii="Arial" w:hAnsi="Arial" w:cs="Arial"/>
          <w:sz w:val="24"/>
          <w:szCs w:val="24"/>
        </w:rPr>
      </w:pPr>
    </w:p>
    <w:p w:rsidR="00A41545" w:rsidRPr="007D2EB3" w:rsidRDefault="00A41545" w:rsidP="007D2EB3">
      <w:pPr>
        <w:pStyle w:val="PargrafodaLista"/>
        <w:numPr>
          <w:ilvl w:val="3"/>
          <w:numId w:val="9"/>
        </w:numPr>
        <w:tabs>
          <w:tab w:val="left" w:pos="1134"/>
        </w:tabs>
        <w:spacing w:after="120"/>
        <w:ind w:left="0" w:firstLine="0"/>
        <w:jc w:val="both"/>
        <w:rPr>
          <w:rFonts w:ascii="Arial" w:hAnsi="Arial" w:cs="Arial"/>
          <w:sz w:val="24"/>
          <w:szCs w:val="24"/>
        </w:rPr>
      </w:pPr>
      <w:r w:rsidRPr="007D2EB3">
        <w:rPr>
          <w:rFonts w:ascii="Arial" w:hAnsi="Arial" w:cs="Arial"/>
          <w:sz w:val="24"/>
          <w:szCs w:val="24"/>
        </w:rPr>
        <w:t>O MEI/ME/EPP deverão apresentar os documentos elencados na Regularidade Fiscal e Trabalhista deste Pregão Eletrônico, mesmo que apresentem alguma restrição;</w:t>
      </w:r>
    </w:p>
    <w:p w:rsidR="00436B8C" w:rsidRPr="007D2EB3" w:rsidRDefault="00436B8C" w:rsidP="007D2EB3">
      <w:pPr>
        <w:pStyle w:val="PargrafodaLista"/>
        <w:ind w:left="0"/>
        <w:jc w:val="both"/>
        <w:rPr>
          <w:rFonts w:ascii="Arial" w:hAnsi="Arial" w:cs="Arial"/>
          <w:sz w:val="24"/>
          <w:szCs w:val="24"/>
        </w:rPr>
      </w:pPr>
    </w:p>
    <w:p w:rsidR="00A41545" w:rsidRPr="007D2EB3" w:rsidRDefault="00A41545" w:rsidP="007D2EB3">
      <w:pPr>
        <w:pStyle w:val="PargrafodaLista"/>
        <w:numPr>
          <w:ilvl w:val="3"/>
          <w:numId w:val="9"/>
        </w:numPr>
        <w:spacing w:after="120"/>
        <w:ind w:left="0" w:firstLine="0"/>
        <w:jc w:val="both"/>
        <w:rPr>
          <w:rFonts w:ascii="Arial" w:hAnsi="Arial" w:cs="Arial"/>
          <w:sz w:val="24"/>
          <w:szCs w:val="24"/>
        </w:rPr>
      </w:pPr>
      <w:r w:rsidRPr="007D2EB3">
        <w:rPr>
          <w:rFonts w:ascii="Arial" w:hAnsi="Arial" w:cs="Arial"/>
          <w:sz w:val="24"/>
          <w:szCs w:val="24"/>
        </w:rPr>
        <w:t>Havendo alguma restrição na comprovação da regularidade fiscal e trabalhista exigidas neste Edital, será (</w:t>
      </w:r>
      <w:proofErr w:type="spellStart"/>
      <w:r w:rsidRPr="007D2EB3">
        <w:rPr>
          <w:rFonts w:ascii="Arial" w:hAnsi="Arial" w:cs="Arial"/>
          <w:sz w:val="24"/>
          <w:szCs w:val="24"/>
        </w:rPr>
        <w:t>ão</w:t>
      </w:r>
      <w:proofErr w:type="spellEnd"/>
      <w:r w:rsidRPr="007D2EB3">
        <w:rPr>
          <w:rFonts w:ascii="Arial" w:hAnsi="Arial" w:cs="Arial"/>
          <w:sz w:val="24"/>
          <w:szCs w:val="24"/>
        </w:rPr>
        <w:t xml:space="preserve">) assegurado(s)  ao (s) microempreendedores individuais, à(s) microempresa(s) e empresa(s) de pequeno porte adjudicatária(s) deste certame o prazo de </w:t>
      </w:r>
      <w:r w:rsidR="000B6B77" w:rsidRPr="007D2EB3">
        <w:rPr>
          <w:rFonts w:ascii="Arial" w:hAnsi="Arial" w:cs="Arial"/>
          <w:sz w:val="24"/>
          <w:szCs w:val="24"/>
        </w:rPr>
        <w:t>0</w:t>
      </w:r>
      <w:r w:rsidRPr="007D2EB3">
        <w:rPr>
          <w:rFonts w:ascii="Arial" w:hAnsi="Arial" w:cs="Arial"/>
          <w:sz w:val="24"/>
          <w:szCs w:val="24"/>
        </w:rPr>
        <w:t>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436B8C" w:rsidRPr="007D2EB3" w:rsidRDefault="00436B8C" w:rsidP="007D2EB3">
      <w:pPr>
        <w:pStyle w:val="PargrafodaLista"/>
        <w:spacing w:after="120"/>
        <w:ind w:left="0"/>
        <w:jc w:val="both"/>
        <w:rPr>
          <w:rFonts w:ascii="Arial" w:hAnsi="Arial" w:cs="Arial"/>
          <w:sz w:val="24"/>
          <w:szCs w:val="24"/>
        </w:rPr>
      </w:pPr>
    </w:p>
    <w:p w:rsidR="00A41545" w:rsidRPr="007D2EB3" w:rsidRDefault="00A41545" w:rsidP="007D2EB3">
      <w:pPr>
        <w:pStyle w:val="PargrafodaLista"/>
        <w:numPr>
          <w:ilvl w:val="3"/>
          <w:numId w:val="9"/>
        </w:numPr>
        <w:tabs>
          <w:tab w:val="left" w:pos="1134"/>
        </w:tabs>
        <w:spacing w:after="120"/>
        <w:ind w:left="0" w:firstLine="0"/>
        <w:jc w:val="both"/>
        <w:rPr>
          <w:rFonts w:ascii="Arial" w:hAnsi="Arial" w:cs="Arial"/>
          <w:sz w:val="24"/>
          <w:szCs w:val="24"/>
        </w:rPr>
      </w:pPr>
      <w:r w:rsidRPr="007D2EB3">
        <w:rPr>
          <w:rFonts w:ascii="Arial" w:hAnsi="Arial" w:cs="Arial"/>
          <w:sz w:val="24"/>
          <w:szCs w:val="24"/>
        </w:rPr>
        <w:t>A não-regularização da documentação, no prazo previsto no item 1</w:t>
      </w:r>
      <w:r w:rsidR="000B6B77" w:rsidRPr="007D2EB3">
        <w:rPr>
          <w:rFonts w:ascii="Arial" w:hAnsi="Arial" w:cs="Arial"/>
          <w:sz w:val="24"/>
          <w:szCs w:val="24"/>
        </w:rPr>
        <w:t>0</w:t>
      </w:r>
      <w:r w:rsidRPr="007D2EB3">
        <w:rPr>
          <w:rFonts w:ascii="Arial" w:hAnsi="Arial" w:cs="Arial"/>
          <w:sz w:val="24"/>
          <w:szCs w:val="24"/>
        </w:rPr>
        <w:t>.</w:t>
      </w:r>
      <w:r w:rsidR="00524E2A">
        <w:rPr>
          <w:rFonts w:ascii="Arial" w:hAnsi="Arial" w:cs="Arial"/>
          <w:sz w:val="24"/>
          <w:szCs w:val="24"/>
        </w:rPr>
        <w:t>2.2.</w:t>
      </w:r>
      <w:r w:rsidR="00C80663">
        <w:rPr>
          <w:rFonts w:ascii="Arial" w:hAnsi="Arial" w:cs="Arial"/>
          <w:sz w:val="24"/>
          <w:szCs w:val="24"/>
        </w:rPr>
        <w:t>3</w:t>
      </w:r>
      <w:r w:rsidRPr="007D2EB3">
        <w:rPr>
          <w:rFonts w:ascii="Arial" w:hAnsi="Arial" w:cs="Arial"/>
          <w:sz w:val="24"/>
          <w:szCs w:val="24"/>
        </w:rPr>
        <w:t>, implicará decadência do direito à(s) contratação (</w:t>
      </w:r>
      <w:proofErr w:type="spellStart"/>
      <w:r w:rsidRPr="007D2EB3">
        <w:rPr>
          <w:rFonts w:ascii="Arial" w:hAnsi="Arial" w:cs="Arial"/>
          <w:sz w:val="24"/>
          <w:szCs w:val="24"/>
        </w:rPr>
        <w:t>ões</w:t>
      </w:r>
      <w:proofErr w:type="spellEnd"/>
      <w:r w:rsidRPr="007D2EB3">
        <w:rPr>
          <w:rFonts w:ascii="Arial" w:hAnsi="Arial" w:cs="Arial"/>
          <w:sz w:val="24"/>
          <w:szCs w:val="24"/>
        </w:rPr>
        <w:t>), sem prejuízo das sanções previstas no</w:t>
      </w:r>
      <w:r w:rsidR="004B7F1B" w:rsidRPr="007D2EB3">
        <w:rPr>
          <w:rFonts w:ascii="Arial" w:hAnsi="Arial" w:cs="Arial"/>
          <w:sz w:val="24"/>
          <w:szCs w:val="24"/>
        </w:rPr>
        <w:t>s</w:t>
      </w:r>
      <w:r w:rsidRPr="007D2EB3">
        <w:rPr>
          <w:rFonts w:ascii="Arial" w:hAnsi="Arial" w:cs="Arial"/>
          <w:sz w:val="24"/>
          <w:szCs w:val="24"/>
        </w:rPr>
        <w:t xml:space="preserve"> art</w:t>
      </w:r>
      <w:r w:rsidR="004B7F1B" w:rsidRPr="007D2EB3">
        <w:rPr>
          <w:rFonts w:ascii="Arial" w:hAnsi="Arial" w:cs="Arial"/>
          <w:sz w:val="24"/>
          <w:szCs w:val="24"/>
        </w:rPr>
        <w:t xml:space="preserve">igos155 e 156 </w:t>
      </w:r>
      <w:r w:rsidRPr="007D2EB3">
        <w:rPr>
          <w:rFonts w:ascii="Arial" w:hAnsi="Arial" w:cs="Arial"/>
          <w:sz w:val="24"/>
          <w:szCs w:val="24"/>
        </w:rPr>
        <w:t xml:space="preserve">da Lei </w:t>
      </w:r>
      <w:r w:rsidR="000B6B77" w:rsidRPr="007D2EB3">
        <w:rPr>
          <w:rFonts w:ascii="Arial" w:hAnsi="Arial" w:cs="Arial"/>
          <w:sz w:val="24"/>
          <w:szCs w:val="24"/>
        </w:rPr>
        <w:t xml:space="preserve">Federal nº </w:t>
      </w:r>
      <w:r w:rsidR="004B7F1B" w:rsidRPr="007D2EB3">
        <w:rPr>
          <w:rFonts w:ascii="Arial" w:hAnsi="Arial" w:cs="Arial"/>
          <w:sz w:val="24"/>
          <w:szCs w:val="24"/>
        </w:rPr>
        <w:t>14.133/2021</w:t>
      </w:r>
      <w:r w:rsidRPr="007D2EB3">
        <w:rPr>
          <w:rFonts w:ascii="Arial" w:hAnsi="Arial" w:cs="Arial"/>
          <w:sz w:val="24"/>
          <w:szCs w:val="24"/>
        </w:rPr>
        <w:t>, sendo facultado à Administração convocar as licitantes remanescentes, na ordem de classificação, para celebrar (em) a(s) contratação (</w:t>
      </w:r>
      <w:proofErr w:type="spellStart"/>
      <w:r w:rsidRPr="007D2EB3">
        <w:rPr>
          <w:rFonts w:ascii="Arial" w:hAnsi="Arial" w:cs="Arial"/>
          <w:sz w:val="24"/>
          <w:szCs w:val="24"/>
        </w:rPr>
        <w:t>ões</w:t>
      </w:r>
      <w:proofErr w:type="spellEnd"/>
      <w:r w:rsidRPr="007D2EB3">
        <w:rPr>
          <w:rFonts w:ascii="Arial" w:hAnsi="Arial" w:cs="Arial"/>
          <w:sz w:val="24"/>
          <w:szCs w:val="24"/>
        </w:rPr>
        <w:t>), ou revogar a licitação.</w:t>
      </w:r>
    </w:p>
    <w:p w:rsidR="00EE4BFF" w:rsidRPr="00187799" w:rsidRDefault="00EE4BFF" w:rsidP="002C0D49">
      <w:pPr>
        <w:pStyle w:val="PargrafodaLista"/>
        <w:spacing w:after="120"/>
        <w:ind w:left="0"/>
        <w:jc w:val="both"/>
        <w:rPr>
          <w:rFonts w:ascii="Arial" w:hAnsi="Arial" w:cs="Arial"/>
          <w:sz w:val="24"/>
          <w:szCs w:val="24"/>
        </w:rPr>
      </w:pPr>
    </w:p>
    <w:p w:rsidR="00A41545" w:rsidRPr="00187799" w:rsidRDefault="00A41545" w:rsidP="00BC0474">
      <w:pPr>
        <w:pStyle w:val="PargrafodaLista"/>
        <w:numPr>
          <w:ilvl w:val="1"/>
          <w:numId w:val="9"/>
        </w:numPr>
        <w:spacing w:after="120"/>
        <w:ind w:left="0" w:firstLine="0"/>
        <w:jc w:val="both"/>
        <w:rPr>
          <w:rFonts w:ascii="Arial" w:hAnsi="Arial" w:cs="Arial"/>
          <w:b/>
          <w:sz w:val="24"/>
          <w:szCs w:val="24"/>
        </w:rPr>
      </w:pPr>
      <w:r w:rsidRPr="00187799">
        <w:rPr>
          <w:rFonts w:ascii="Arial" w:hAnsi="Arial" w:cs="Arial"/>
          <w:b/>
          <w:sz w:val="24"/>
          <w:szCs w:val="24"/>
        </w:rPr>
        <w:t xml:space="preserve">Qualificação </w:t>
      </w:r>
      <w:r w:rsidR="000B6B77" w:rsidRPr="00187799">
        <w:rPr>
          <w:rFonts w:ascii="Arial" w:hAnsi="Arial" w:cs="Arial"/>
          <w:b/>
          <w:sz w:val="24"/>
          <w:szCs w:val="24"/>
        </w:rPr>
        <w:t>Econômico-financeira</w:t>
      </w:r>
    </w:p>
    <w:p w:rsidR="00EE4BFF" w:rsidRPr="00187799" w:rsidRDefault="00EE4BFF" w:rsidP="002C0D49">
      <w:pPr>
        <w:pStyle w:val="PargrafodaLista"/>
        <w:spacing w:after="120"/>
        <w:ind w:left="0"/>
        <w:jc w:val="both"/>
        <w:rPr>
          <w:rFonts w:ascii="Arial" w:hAnsi="Arial" w:cs="Arial"/>
          <w:b/>
          <w:sz w:val="24"/>
          <w:szCs w:val="24"/>
        </w:rPr>
      </w:pPr>
    </w:p>
    <w:p w:rsidR="00A41545" w:rsidRPr="00187799" w:rsidRDefault="00A41545" w:rsidP="00BC0474">
      <w:pPr>
        <w:pStyle w:val="PargrafodaLista"/>
        <w:numPr>
          <w:ilvl w:val="2"/>
          <w:numId w:val="9"/>
        </w:numPr>
        <w:spacing w:after="120"/>
        <w:ind w:left="0" w:firstLine="0"/>
        <w:jc w:val="both"/>
        <w:rPr>
          <w:rFonts w:ascii="Arial" w:hAnsi="Arial" w:cs="Arial"/>
          <w:sz w:val="24"/>
          <w:szCs w:val="24"/>
        </w:rPr>
      </w:pPr>
      <w:r w:rsidRPr="00187799">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436B8C" w:rsidRPr="00187799" w:rsidRDefault="00436B8C" w:rsidP="002C0D49">
      <w:pPr>
        <w:pStyle w:val="PargrafodaLista"/>
        <w:spacing w:after="120"/>
        <w:ind w:left="0"/>
        <w:jc w:val="both"/>
        <w:rPr>
          <w:rFonts w:ascii="Arial" w:hAnsi="Arial" w:cs="Arial"/>
          <w:sz w:val="24"/>
          <w:szCs w:val="24"/>
        </w:rPr>
      </w:pPr>
    </w:p>
    <w:p w:rsidR="00A41545" w:rsidRPr="00187799" w:rsidRDefault="00A41545" w:rsidP="00BC0474">
      <w:pPr>
        <w:pStyle w:val="PargrafodaLista"/>
        <w:numPr>
          <w:ilvl w:val="3"/>
          <w:numId w:val="9"/>
        </w:numPr>
        <w:tabs>
          <w:tab w:val="left" w:pos="993"/>
        </w:tabs>
        <w:spacing w:after="120"/>
        <w:ind w:left="0" w:firstLine="0"/>
        <w:jc w:val="both"/>
        <w:rPr>
          <w:rFonts w:ascii="Arial" w:hAnsi="Arial" w:cs="Arial"/>
          <w:sz w:val="24"/>
          <w:szCs w:val="24"/>
        </w:rPr>
      </w:pPr>
      <w:r w:rsidRPr="00187799">
        <w:rPr>
          <w:rFonts w:ascii="Arial" w:hAnsi="Arial" w:cs="Arial"/>
          <w:sz w:val="24"/>
          <w:szCs w:val="24"/>
        </w:rPr>
        <w:t xml:space="preserve">As certidões deverão vir acompanhadas de declaração oficial da autoridade judiciária competente, relacionando os distribuidores que, na Comarca de sua sede, tenham </w:t>
      </w:r>
      <w:r w:rsidRPr="00187799">
        <w:rPr>
          <w:rFonts w:ascii="Arial" w:hAnsi="Arial" w:cs="Arial"/>
          <w:sz w:val="24"/>
          <w:szCs w:val="24"/>
        </w:rPr>
        <w:lastRenderedPageBreak/>
        <w:t>atribuição para expedir certidões negativas de falências e recuperação judicial, ou de execução patrimonial.</w:t>
      </w:r>
    </w:p>
    <w:p w:rsidR="001A5012" w:rsidRPr="00187799" w:rsidRDefault="001A5012" w:rsidP="000B6B77">
      <w:pPr>
        <w:pStyle w:val="PargrafodaLista"/>
        <w:tabs>
          <w:tab w:val="left" w:pos="993"/>
        </w:tabs>
        <w:spacing w:after="120"/>
        <w:ind w:left="0"/>
        <w:jc w:val="both"/>
        <w:rPr>
          <w:rFonts w:ascii="Arial" w:hAnsi="Arial" w:cs="Arial"/>
          <w:sz w:val="24"/>
          <w:szCs w:val="24"/>
        </w:rPr>
      </w:pPr>
    </w:p>
    <w:p w:rsidR="00A41545" w:rsidRPr="00187799" w:rsidRDefault="00A41545" w:rsidP="00BC0474">
      <w:pPr>
        <w:pStyle w:val="PargrafodaLista"/>
        <w:numPr>
          <w:ilvl w:val="4"/>
          <w:numId w:val="9"/>
        </w:numPr>
        <w:tabs>
          <w:tab w:val="left" w:pos="993"/>
        </w:tabs>
        <w:spacing w:after="120"/>
        <w:ind w:left="0" w:firstLine="0"/>
        <w:jc w:val="both"/>
        <w:rPr>
          <w:rFonts w:ascii="Arial" w:hAnsi="Arial" w:cs="Arial"/>
          <w:sz w:val="24"/>
          <w:szCs w:val="24"/>
        </w:rPr>
      </w:pPr>
      <w:r w:rsidRPr="00187799">
        <w:rPr>
          <w:rFonts w:ascii="Arial" w:hAnsi="Arial" w:cs="Arial"/>
          <w:sz w:val="24"/>
          <w:szCs w:val="24"/>
        </w:rPr>
        <w:t>Ficam dispensadas da apresentação da certidão do item 10.</w:t>
      </w:r>
      <w:r w:rsidR="00010154">
        <w:rPr>
          <w:rFonts w:ascii="Arial" w:hAnsi="Arial" w:cs="Arial"/>
          <w:sz w:val="24"/>
          <w:szCs w:val="24"/>
        </w:rPr>
        <w:t>3</w:t>
      </w:r>
      <w:r w:rsidRPr="00187799">
        <w:rPr>
          <w:rFonts w:ascii="Arial" w:hAnsi="Arial" w:cs="Arial"/>
          <w:sz w:val="24"/>
          <w:szCs w:val="24"/>
        </w:rPr>
        <w:t>.1.1, as empresa sediadas nos Estados onde a certidão de falências é emitida pelo Tribunal de Justiça e engloba a distribuição em todas as comarcas do Estado.</w:t>
      </w:r>
    </w:p>
    <w:p w:rsidR="001A5012" w:rsidRPr="00187799" w:rsidRDefault="001A5012" w:rsidP="000B6B77">
      <w:pPr>
        <w:pStyle w:val="PargrafodaLista"/>
        <w:tabs>
          <w:tab w:val="left" w:pos="993"/>
        </w:tabs>
        <w:spacing w:after="120"/>
        <w:ind w:left="0"/>
        <w:jc w:val="both"/>
        <w:rPr>
          <w:rFonts w:ascii="Arial" w:hAnsi="Arial" w:cs="Arial"/>
          <w:sz w:val="24"/>
          <w:szCs w:val="24"/>
        </w:rPr>
      </w:pPr>
    </w:p>
    <w:p w:rsidR="00A41545" w:rsidRPr="00187799" w:rsidRDefault="00A41545" w:rsidP="00BC0474">
      <w:pPr>
        <w:pStyle w:val="PargrafodaLista"/>
        <w:numPr>
          <w:ilvl w:val="2"/>
          <w:numId w:val="9"/>
        </w:numPr>
        <w:tabs>
          <w:tab w:val="left" w:pos="993"/>
        </w:tabs>
        <w:spacing w:after="120"/>
        <w:ind w:left="0" w:firstLine="0"/>
        <w:jc w:val="both"/>
        <w:rPr>
          <w:rFonts w:ascii="Arial" w:hAnsi="Arial" w:cs="Arial"/>
          <w:sz w:val="24"/>
          <w:szCs w:val="24"/>
        </w:rPr>
      </w:pPr>
      <w:r w:rsidRPr="00187799">
        <w:rPr>
          <w:rFonts w:ascii="Arial" w:hAnsi="Arial" w:cs="Arial"/>
          <w:sz w:val="24"/>
          <w:szCs w:val="24"/>
        </w:rPr>
        <w:t>As empresas que estiverem em recuperação judicial ou extrajudicial deverão apresentar o plano de recuperação devidamente homologado pelo juízo competente.</w:t>
      </w:r>
    </w:p>
    <w:p w:rsidR="001A5012" w:rsidRPr="00187799" w:rsidRDefault="001A5012" w:rsidP="00187799">
      <w:pPr>
        <w:pStyle w:val="PargrafodaLista"/>
        <w:spacing w:after="120"/>
        <w:ind w:left="0"/>
        <w:jc w:val="both"/>
        <w:rPr>
          <w:rFonts w:ascii="Arial" w:hAnsi="Arial" w:cs="Arial"/>
          <w:sz w:val="24"/>
          <w:szCs w:val="24"/>
        </w:rPr>
      </w:pPr>
    </w:p>
    <w:p w:rsidR="00A41545" w:rsidRPr="00187799" w:rsidRDefault="00187799" w:rsidP="00187799">
      <w:pPr>
        <w:pStyle w:val="PargrafodaLista"/>
        <w:numPr>
          <w:ilvl w:val="2"/>
          <w:numId w:val="9"/>
        </w:numPr>
        <w:tabs>
          <w:tab w:val="left" w:pos="993"/>
        </w:tabs>
        <w:spacing w:after="120"/>
        <w:ind w:left="0" w:firstLine="0"/>
        <w:jc w:val="both"/>
        <w:rPr>
          <w:rFonts w:ascii="Arial" w:hAnsi="Arial" w:cs="Arial"/>
          <w:sz w:val="24"/>
          <w:szCs w:val="24"/>
        </w:rPr>
      </w:pPr>
      <w:proofErr w:type="gramStart"/>
      <w:r w:rsidRPr="00187799">
        <w:rPr>
          <w:rFonts w:ascii="Arial" w:hAnsi="Arial" w:cs="Arial"/>
          <w:b/>
          <w:sz w:val="24"/>
          <w:szCs w:val="24"/>
        </w:rPr>
        <w:t>balanço</w:t>
      </w:r>
      <w:proofErr w:type="gramEnd"/>
      <w:r w:rsidRPr="00187799">
        <w:rPr>
          <w:rFonts w:ascii="Arial" w:hAnsi="Arial" w:cs="Arial"/>
          <w:b/>
          <w:sz w:val="24"/>
          <w:szCs w:val="24"/>
        </w:rPr>
        <w:t xml:space="preserve"> patrimonial, demonstração de resultado de exercício e demais demonstrações contábeis dos 2 (dois) últimos exercícios sociais</w:t>
      </w:r>
      <w:r w:rsidR="00A41545" w:rsidRPr="00187799">
        <w:rPr>
          <w:rFonts w:ascii="Arial" w:hAnsi="Arial" w:cs="Arial"/>
          <w:b/>
          <w:sz w:val="24"/>
          <w:szCs w:val="24"/>
        </w:rPr>
        <w:t>,</w:t>
      </w:r>
      <w:r w:rsidR="00A41545" w:rsidRPr="0018779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1A5012" w:rsidRPr="00187799" w:rsidRDefault="001A5012" w:rsidP="00187799">
      <w:pPr>
        <w:pStyle w:val="PargrafodaLista"/>
        <w:ind w:left="0"/>
        <w:jc w:val="both"/>
        <w:rPr>
          <w:rFonts w:ascii="Arial" w:hAnsi="Arial" w:cs="Arial"/>
          <w:sz w:val="24"/>
          <w:szCs w:val="24"/>
        </w:rPr>
      </w:pPr>
    </w:p>
    <w:p w:rsidR="00217BA4" w:rsidRPr="00187799" w:rsidRDefault="00A41545" w:rsidP="00187799">
      <w:pPr>
        <w:pStyle w:val="PargrafodaLista"/>
        <w:numPr>
          <w:ilvl w:val="3"/>
          <w:numId w:val="9"/>
        </w:numPr>
        <w:spacing w:after="120"/>
        <w:ind w:left="0" w:firstLine="0"/>
        <w:jc w:val="both"/>
        <w:rPr>
          <w:rFonts w:ascii="Arial" w:hAnsi="Arial" w:cs="Arial"/>
          <w:sz w:val="24"/>
          <w:szCs w:val="24"/>
        </w:rPr>
      </w:pPr>
      <w:r w:rsidRPr="00187799">
        <w:rPr>
          <w:rFonts w:ascii="Arial" w:hAnsi="Arial" w:cs="Arial"/>
          <w:sz w:val="24"/>
          <w:szCs w:val="24"/>
        </w:rPr>
        <w:t>O MEI está dispensado de apresentar o balanço patrimonial.</w:t>
      </w:r>
    </w:p>
    <w:p w:rsidR="00217BA4" w:rsidRPr="00187799" w:rsidRDefault="00217BA4" w:rsidP="00187799">
      <w:pPr>
        <w:pStyle w:val="PargrafodaLista"/>
        <w:spacing w:after="120"/>
        <w:ind w:left="0"/>
        <w:jc w:val="both"/>
        <w:rPr>
          <w:rFonts w:ascii="Arial" w:hAnsi="Arial" w:cs="Arial"/>
          <w:sz w:val="24"/>
          <w:szCs w:val="24"/>
        </w:rPr>
      </w:pPr>
    </w:p>
    <w:p w:rsidR="00A41545" w:rsidRPr="00187799" w:rsidRDefault="00A41545" w:rsidP="00187799">
      <w:pPr>
        <w:pStyle w:val="PargrafodaLista"/>
        <w:numPr>
          <w:ilvl w:val="3"/>
          <w:numId w:val="9"/>
        </w:numPr>
        <w:spacing w:after="120"/>
        <w:ind w:left="0" w:firstLine="0"/>
        <w:jc w:val="both"/>
        <w:rPr>
          <w:rFonts w:ascii="Arial" w:hAnsi="Arial" w:cs="Arial"/>
          <w:sz w:val="24"/>
          <w:szCs w:val="24"/>
        </w:rPr>
      </w:pPr>
      <w:r w:rsidRPr="0018779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87799">
        <w:rPr>
          <w:rFonts w:ascii="Arial" w:hAnsi="Arial" w:cs="Arial"/>
          <w:b/>
          <w:sz w:val="24"/>
          <w:szCs w:val="24"/>
        </w:rPr>
        <w:t>, acompanhado do termo de autenticação eletrônica constando os termos de abertura e de encerramento</w:t>
      </w:r>
      <w:r w:rsidRPr="00187799">
        <w:rPr>
          <w:rFonts w:ascii="Arial" w:hAnsi="Arial" w:cs="Arial"/>
          <w:sz w:val="24"/>
          <w:szCs w:val="24"/>
        </w:rPr>
        <w:t>.</w:t>
      </w:r>
    </w:p>
    <w:p w:rsidR="001A5012" w:rsidRPr="00187799" w:rsidRDefault="001A5012" w:rsidP="00187799">
      <w:pPr>
        <w:pStyle w:val="PargrafodaLista"/>
        <w:ind w:left="0"/>
        <w:jc w:val="both"/>
        <w:rPr>
          <w:rFonts w:ascii="Arial" w:hAnsi="Arial" w:cs="Arial"/>
          <w:sz w:val="24"/>
          <w:szCs w:val="24"/>
        </w:rPr>
      </w:pPr>
    </w:p>
    <w:p w:rsidR="00A41545" w:rsidRPr="00187799" w:rsidRDefault="00A41545" w:rsidP="00187799">
      <w:pPr>
        <w:pStyle w:val="PargrafodaLista"/>
        <w:numPr>
          <w:ilvl w:val="2"/>
          <w:numId w:val="9"/>
        </w:numPr>
        <w:spacing w:after="120"/>
        <w:ind w:left="0" w:firstLine="0"/>
        <w:jc w:val="both"/>
        <w:rPr>
          <w:rFonts w:ascii="Arial" w:hAnsi="Arial" w:cs="Arial"/>
          <w:sz w:val="24"/>
          <w:szCs w:val="24"/>
        </w:rPr>
      </w:pPr>
      <w:r w:rsidRPr="00187799">
        <w:rPr>
          <w:rFonts w:ascii="Arial" w:eastAsia="Arial" w:hAnsi="Arial" w:cs="Arial"/>
          <w:sz w:val="24"/>
          <w:szCs w:val="24"/>
          <w:lang w:eastAsia="ar-SA"/>
        </w:rPr>
        <w:t xml:space="preserve">Serão considerados e aceitos como </w:t>
      </w:r>
      <w:r w:rsidRPr="00187799">
        <w:rPr>
          <w:rFonts w:ascii="Arial" w:eastAsia="Arial" w:hAnsi="Arial" w:cs="Arial"/>
          <w:iCs/>
          <w:sz w:val="24"/>
          <w:szCs w:val="24"/>
          <w:lang w:eastAsia="ar-SA"/>
        </w:rPr>
        <w:t xml:space="preserve">na forma da lei </w:t>
      </w:r>
      <w:r w:rsidRPr="00187799">
        <w:rPr>
          <w:rFonts w:ascii="Arial" w:eastAsia="Arial" w:hAnsi="Arial" w:cs="Arial"/>
          <w:sz w:val="24"/>
          <w:szCs w:val="24"/>
          <w:lang w:eastAsia="ar-SA"/>
        </w:rPr>
        <w:t xml:space="preserve">os </w:t>
      </w:r>
      <w:r w:rsidRPr="00187799">
        <w:rPr>
          <w:rFonts w:ascii="Arial" w:eastAsia="Arial" w:hAnsi="Arial" w:cs="Arial"/>
          <w:iCs/>
          <w:sz w:val="24"/>
          <w:szCs w:val="24"/>
          <w:lang w:eastAsia="ar-SA"/>
        </w:rPr>
        <w:t xml:space="preserve">balanços patrimoniais </w:t>
      </w:r>
      <w:r w:rsidRPr="00187799">
        <w:rPr>
          <w:rFonts w:ascii="Arial" w:eastAsia="Arial" w:hAnsi="Arial" w:cs="Arial"/>
          <w:sz w:val="24"/>
          <w:szCs w:val="24"/>
          <w:lang w:eastAsia="ar-SA"/>
        </w:rPr>
        <w:t>e demonstrações contábeis que contenham as seguintes exigências:</w:t>
      </w:r>
    </w:p>
    <w:p w:rsidR="001A5012" w:rsidRPr="00187799" w:rsidRDefault="001A5012" w:rsidP="00187799">
      <w:pPr>
        <w:pStyle w:val="PargrafodaLista"/>
        <w:spacing w:after="120"/>
        <w:ind w:left="0"/>
        <w:jc w:val="both"/>
        <w:rPr>
          <w:rFonts w:ascii="Arial" w:hAnsi="Arial" w:cs="Arial"/>
          <w:sz w:val="24"/>
          <w:szCs w:val="24"/>
        </w:rPr>
      </w:pPr>
    </w:p>
    <w:p w:rsidR="00217BA4" w:rsidRPr="00187799" w:rsidRDefault="00A41545" w:rsidP="00187799">
      <w:pPr>
        <w:pStyle w:val="PargrafodaLista"/>
        <w:numPr>
          <w:ilvl w:val="3"/>
          <w:numId w:val="9"/>
        </w:numPr>
        <w:spacing w:after="120"/>
        <w:ind w:left="0" w:firstLine="0"/>
        <w:jc w:val="both"/>
        <w:rPr>
          <w:rFonts w:ascii="Arial" w:hAnsi="Arial" w:cs="Arial"/>
          <w:sz w:val="24"/>
          <w:szCs w:val="24"/>
        </w:rPr>
      </w:pPr>
      <w:r w:rsidRPr="00187799">
        <w:rPr>
          <w:rFonts w:ascii="Arial" w:hAnsi="Arial" w:cs="Arial"/>
          <w:sz w:val="24"/>
          <w:szCs w:val="24"/>
        </w:rPr>
        <w:t>Quando se tratar de sociedades anônimas, o balanço deverá ser apresentado em publicação no Diário Oficial do Estado de sua sede e jornais de grande circulação;</w:t>
      </w:r>
    </w:p>
    <w:p w:rsidR="00217BA4" w:rsidRPr="00187799" w:rsidRDefault="00217BA4" w:rsidP="00187799">
      <w:pPr>
        <w:pStyle w:val="PargrafodaLista"/>
        <w:spacing w:after="120"/>
        <w:ind w:left="0"/>
        <w:jc w:val="both"/>
        <w:rPr>
          <w:rFonts w:ascii="Arial" w:hAnsi="Arial" w:cs="Arial"/>
          <w:sz w:val="24"/>
          <w:szCs w:val="24"/>
        </w:rPr>
      </w:pPr>
    </w:p>
    <w:p w:rsidR="00217BA4" w:rsidRPr="00187799" w:rsidRDefault="00A41545" w:rsidP="00187799">
      <w:pPr>
        <w:pStyle w:val="PargrafodaLista"/>
        <w:numPr>
          <w:ilvl w:val="3"/>
          <w:numId w:val="9"/>
        </w:numPr>
        <w:spacing w:after="120"/>
        <w:ind w:left="0" w:firstLine="0"/>
        <w:jc w:val="both"/>
        <w:rPr>
          <w:rFonts w:ascii="Arial" w:hAnsi="Arial" w:cs="Arial"/>
          <w:sz w:val="24"/>
          <w:szCs w:val="24"/>
        </w:rPr>
      </w:pPr>
      <w:r w:rsidRPr="00187799">
        <w:rPr>
          <w:rFonts w:ascii="Arial" w:eastAsia="Arial" w:hAnsi="Arial" w:cs="Arial"/>
          <w:bCs/>
          <w:sz w:val="24"/>
          <w:szCs w:val="24"/>
          <w:lang w:eastAsia="ar-SA"/>
        </w:rPr>
        <w:t>Quando se tratar de outro tipo societário</w:t>
      </w:r>
      <w:r w:rsidRPr="00187799">
        <w:rPr>
          <w:rFonts w:ascii="Arial" w:eastAsia="Arial" w:hAnsi="Arial" w:cs="Arial"/>
          <w:sz w:val="24"/>
          <w:szCs w:val="24"/>
          <w:lang w:eastAsia="ar-SA"/>
        </w:rPr>
        <w:t xml:space="preserve">, o balanço patrimonial </w:t>
      </w:r>
      <w:r w:rsidRPr="00187799">
        <w:rPr>
          <w:rFonts w:ascii="Arial" w:hAnsi="Arial" w:cs="Arial"/>
          <w:sz w:val="24"/>
          <w:szCs w:val="24"/>
        </w:rPr>
        <w:t>acompanhado dos termos de abertura e de encerramento do Livro Diário</w:t>
      </w:r>
      <w:r w:rsidRPr="00187799">
        <w:rPr>
          <w:rFonts w:ascii="Arial" w:eastAsia="Arial" w:hAnsi="Arial" w:cs="Arial"/>
          <w:sz w:val="24"/>
          <w:szCs w:val="24"/>
          <w:lang w:eastAsia="ar-SA"/>
        </w:rPr>
        <w:t xml:space="preserve"> deverá ser devidamente autenticado na </w:t>
      </w:r>
      <w:r w:rsidRPr="00187799">
        <w:rPr>
          <w:rFonts w:ascii="Arial" w:eastAsia="Arial" w:hAnsi="Arial" w:cs="Arial"/>
          <w:iCs/>
          <w:sz w:val="24"/>
          <w:szCs w:val="24"/>
          <w:lang w:eastAsia="ar-SA"/>
        </w:rPr>
        <w:t xml:space="preserve">Junta Comercial </w:t>
      </w:r>
      <w:r w:rsidRPr="00187799">
        <w:rPr>
          <w:rFonts w:ascii="Arial" w:eastAsia="Arial" w:hAnsi="Arial" w:cs="Arial"/>
          <w:sz w:val="24"/>
          <w:szCs w:val="24"/>
          <w:lang w:eastAsia="ar-SA"/>
        </w:rPr>
        <w:t>da sede ou domicílio da licitante ou em outro órgão equivalente</w:t>
      </w:r>
      <w:r w:rsidR="00187799">
        <w:rPr>
          <w:rFonts w:ascii="Arial" w:eastAsia="Arial" w:hAnsi="Arial" w:cs="Arial"/>
          <w:sz w:val="24"/>
          <w:szCs w:val="24"/>
          <w:lang w:eastAsia="ar-SA"/>
        </w:rPr>
        <w:t>.</w:t>
      </w:r>
    </w:p>
    <w:p w:rsidR="00217BA4" w:rsidRPr="00187799" w:rsidRDefault="00217BA4" w:rsidP="00187799">
      <w:pPr>
        <w:pStyle w:val="PargrafodaLista"/>
        <w:ind w:left="0"/>
        <w:jc w:val="both"/>
        <w:rPr>
          <w:rFonts w:ascii="Arial" w:hAnsi="Arial" w:cs="Arial"/>
          <w:b/>
          <w:sz w:val="24"/>
          <w:szCs w:val="24"/>
        </w:rPr>
      </w:pPr>
    </w:p>
    <w:p w:rsidR="00187799" w:rsidRDefault="00187799" w:rsidP="00187799">
      <w:pPr>
        <w:pStyle w:val="PargrafodaLista"/>
        <w:numPr>
          <w:ilvl w:val="2"/>
          <w:numId w:val="9"/>
        </w:numPr>
        <w:spacing w:after="120"/>
        <w:ind w:left="0" w:firstLine="0"/>
        <w:jc w:val="both"/>
        <w:rPr>
          <w:rFonts w:ascii="Arial" w:hAnsi="Arial" w:cs="Arial"/>
          <w:sz w:val="24"/>
          <w:szCs w:val="24"/>
        </w:rPr>
      </w:pPr>
      <w:r w:rsidRPr="00641722">
        <w:rPr>
          <w:rFonts w:ascii="Arial" w:hAnsi="Arial" w:cs="Arial"/>
          <w:b/>
          <w:sz w:val="24"/>
          <w:szCs w:val="24"/>
        </w:rPr>
        <w:t>Quando se tratar de sociedade constituída há menos de 02 (dois) anos</w:t>
      </w:r>
      <w:r>
        <w:rPr>
          <w:rFonts w:ascii="Arial" w:hAnsi="Arial" w:cs="Arial"/>
          <w:sz w:val="24"/>
          <w:szCs w:val="24"/>
        </w:rPr>
        <w:t>, os documentos no item 10.</w:t>
      </w:r>
      <w:r w:rsidR="00010154">
        <w:rPr>
          <w:rFonts w:ascii="Arial" w:hAnsi="Arial" w:cs="Arial"/>
          <w:sz w:val="24"/>
          <w:szCs w:val="24"/>
        </w:rPr>
        <w:t>3</w:t>
      </w:r>
      <w:r>
        <w:rPr>
          <w:rFonts w:ascii="Arial" w:hAnsi="Arial" w:cs="Arial"/>
          <w:sz w:val="24"/>
          <w:szCs w:val="24"/>
        </w:rPr>
        <w:t>.3 limitar-se-ão ao último exercício;</w:t>
      </w:r>
    </w:p>
    <w:p w:rsidR="00187799" w:rsidRDefault="00187799" w:rsidP="00187799">
      <w:pPr>
        <w:pStyle w:val="PargrafodaLista"/>
        <w:ind w:left="0"/>
        <w:jc w:val="both"/>
        <w:rPr>
          <w:rFonts w:ascii="Arial" w:hAnsi="Arial" w:cs="Arial"/>
          <w:sz w:val="24"/>
          <w:szCs w:val="24"/>
        </w:rPr>
      </w:pPr>
    </w:p>
    <w:p w:rsidR="00187799" w:rsidRDefault="00187799" w:rsidP="00187799">
      <w:pPr>
        <w:pStyle w:val="PargrafodaLista"/>
        <w:numPr>
          <w:ilvl w:val="2"/>
          <w:numId w:val="9"/>
        </w:numPr>
        <w:spacing w:after="120"/>
        <w:ind w:left="0" w:firstLine="0"/>
        <w:jc w:val="both"/>
        <w:rPr>
          <w:rFonts w:ascii="Arial" w:hAnsi="Arial" w:cs="Arial"/>
          <w:sz w:val="24"/>
          <w:szCs w:val="24"/>
        </w:rPr>
      </w:pPr>
      <w:r w:rsidRPr="00641722">
        <w:rPr>
          <w:rFonts w:ascii="Arial" w:hAnsi="Arial" w:cs="Arial"/>
          <w:b/>
          <w:sz w:val="24"/>
          <w:szCs w:val="24"/>
        </w:rPr>
        <w:t>Quando se tratar de sociedade constituída no exercício financeiro da licitação</w:t>
      </w:r>
      <w:r>
        <w:rPr>
          <w:rFonts w:ascii="Arial" w:hAnsi="Arial" w:cs="Arial"/>
          <w:sz w:val="24"/>
          <w:szCs w:val="24"/>
        </w:rPr>
        <w:t>, essa poderá</w:t>
      </w:r>
      <w:r w:rsidRPr="00A41545">
        <w:rPr>
          <w:rFonts w:ascii="Arial" w:hAnsi="Arial" w:cs="Arial"/>
          <w:sz w:val="24"/>
          <w:szCs w:val="24"/>
        </w:rPr>
        <w:t xml:space="preserve">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r w:rsidRPr="00140446">
        <w:rPr>
          <w:rFonts w:ascii="Arial" w:hAnsi="Arial" w:cs="Arial"/>
          <w:sz w:val="24"/>
          <w:szCs w:val="24"/>
        </w:rPr>
        <w:t>.</w:t>
      </w:r>
    </w:p>
    <w:p w:rsidR="001A5012" w:rsidRPr="00187799" w:rsidRDefault="001A5012" w:rsidP="00187799">
      <w:pPr>
        <w:pStyle w:val="PargrafodaLista"/>
        <w:spacing w:after="120"/>
        <w:ind w:left="0"/>
        <w:jc w:val="both"/>
        <w:rPr>
          <w:rFonts w:ascii="Arial" w:hAnsi="Arial" w:cs="Arial"/>
          <w:sz w:val="24"/>
          <w:szCs w:val="24"/>
        </w:rPr>
      </w:pPr>
    </w:p>
    <w:p w:rsidR="00A41545" w:rsidRPr="00187799" w:rsidRDefault="00DF7326" w:rsidP="00187799">
      <w:pPr>
        <w:pStyle w:val="PargrafodaLista"/>
        <w:numPr>
          <w:ilvl w:val="1"/>
          <w:numId w:val="9"/>
        </w:numPr>
        <w:spacing w:after="120"/>
        <w:ind w:left="0" w:firstLine="0"/>
        <w:jc w:val="both"/>
        <w:rPr>
          <w:rFonts w:ascii="Arial" w:hAnsi="Arial" w:cs="Arial"/>
          <w:sz w:val="24"/>
          <w:szCs w:val="24"/>
        </w:rPr>
      </w:pPr>
      <w:r w:rsidRPr="00187799">
        <w:rPr>
          <w:rFonts w:ascii="Arial" w:hAnsi="Arial" w:cs="Arial"/>
          <w:b/>
          <w:sz w:val="24"/>
          <w:szCs w:val="24"/>
        </w:rPr>
        <w:t>Qualificação Técnica</w:t>
      </w:r>
    </w:p>
    <w:p w:rsidR="00EE4BFF" w:rsidRPr="00187799" w:rsidRDefault="00EE4BFF" w:rsidP="00187799">
      <w:pPr>
        <w:pStyle w:val="PargrafodaLista"/>
        <w:spacing w:after="120"/>
        <w:ind w:left="0"/>
        <w:jc w:val="both"/>
        <w:rPr>
          <w:rFonts w:ascii="Arial" w:hAnsi="Arial" w:cs="Arial"/>
          <w:sz w:val="24"/>
          <w:szCs w:val="24"/>
        </w:rPr>
      </w:pPr>
    </w:p>
    <w:p w:rsidR="00DF7326" w:rsidRPr="00187799" w:rsidRDefault="00DF7326" w:rsidP="00187799">
      <w:pPr>
        <w:pStyle w:val="PargrafodaLista"/>
        <w:numPr>
          <w:ilvl w:val="2"/>
          <w:numId w:val="9"/>
        </w:numPr>
        <w:spacing w:after="120"/>
        <w:ind w:left="0" w:firstLine="0"/>
        <w:jc w:val="both"/>
        <w:rPr>
          <w:rFonts w:ascii="Arial" w:hAnsi="Arial" w:cs="Arial"/>
          <w:sz w:val="24"/>
          <w:szCs w:val="24"/>
        </w:rPr>
      </w:pPr>
      <w:r w:rsidRPr="00187799">
        <w:rPr>
          <w:rFonts w:ascii="Arial" w:hAnsi="Arial" w:cs="Arial"/>
          <w:sz w:val="24"/>
          <w:szCs w:val="24"/>
        </w:rPr>
        <w:t>Comprovação de aptidão por meio de atestado de capacidade técnica, que comprove que a empresa licitante tenha fornecido objeto compatível com o licitado, podendo ser emitido por pessoa jurídica de direito público ou privado.</w:t>
      </w:r>
    </w:p>
    <w:p w:rsidR="00EE4BFF" w:rsidRPr="00187799" w:rsidRDefault="00EE4BFF" w:rsidP="00187799">
      <w:pPr>
        <w:pStyle w:val="PargrafodaLista"/>
        <w:spacing w:after="120"/>
        <w:ind w:left="0"/>
        <w:jc w:val="both"/>
        <w:rPr>
          <w:rFonts w:ascii="Arial" w:hAnsi="Arial" w:cs="Arial"/>
          <w:sz w:val="24"/>
          <w:szCs w:val="24"/>
        </w:rPr>
      </w:pPr>
    </w:p>
    <w:p w:rsidR="00DF7326" w:rsidRPr="00187799" w:rsidRDefault="00DF7326" w:rsidP="00187799">
      <w:pPr>
        <w:pStyle w:val="PargrafodaLista"/>
        <w:numPr>
          <w:ilvl w:val="1"/>
          <w:numId w:val="9"/>
        </w:numPr>
        <w:spacing w:after="120"/>
        <w:ind w:left="0" w:firstLine="0"/>
        <w:jc w:val="both"/>
        <w:rPr>
          <w:rFonts w:ascii="Arial" w:hAnsi="Arial" w:cs="Arial"/>
          <w:b/>
          <w:sz w:val="24"/>
          <w:szCs w:val="24"/>
        </w:rPr>
      </w:pPr>
      <w:r w:rsidRPr="00187799">
        <w:rPr>
          <w:rFonts w:ascii="Arial" w:hAnsi="Arial" w:cs="Arial"/>
          <w:b/>
          <w:sz w:val="24"/>
          <w:szCs w:val="24"/>
        </w:rPr>
        <w:t>Declaração relativa Cumprimento ao Art. 7º, inciso XXXIII, da Constituição Federal</w:t>
      </w:r>
    </w:p>
    <w:p w:rsidR="001A5012" w:rsidRPr="00187799" w:rsidRDefault="001A5012" w:rsidP="00187799">
      <w:pPr>
        <w:pStyle w:val="PargrafodaLista"/>
        <w:spacing w:after="120"/>
        <w:ind w:left="0"/>
        <w:jc w:val="both"/>
        <w:rPr>
          <w:rFonts w:ascii="Arial" w:hAnsi="Arial" w:cs="Arial"/>
          <w:b/>
          <w:sz w:val="24"/>
          <w:szCs w:val="24"/>
        </w:rPr>
      </w:pPr>
    </w:p>
    <w:p w:rsidR="00DF7326" w:rsidRPr="00187799" w:rsidRDefault="00DF7326" w:rsidP="00187799">
      <w:pPr>
        <w:pStyle w:val="PargrafodaLista"/>
        <w:numPr>
          <w:ilvl w:val="2"/>
          <w:numId w:val="9"/>
        </w:numPr>
        <w:spacing w:after="120"/>
        <w:ind w:left="0" w:firstLine="0"/>
        <w:jc w:val="both"/>
        <w:rPr>
          <w:rFonts w:ascii="Arial" w:hAnsi="Arial" w:cs="Arial"/>
          <w:sz w:val="24"/>
          <w:szCs w:val="24"/>
        </w:rPr>
      </w:pPr>
      <w:r w:rsidRPr="00187799">
        <w:rPr>
          <w:rFonts w:ascii="Arial" w:hAnsi="Arial" w:cs="Arial"/>
          <w:sz w:val="24"/>
          <w:szCs w:val="24"/>
        </w:rPr>
        <w:t xml:space="preserve">Todos os licitantes deverão apresentar declaração, na forma do </w:t>
      </w:r>
      <w:r w:rsidRPr="00187799">
        <w:rPr>
          <w:rFonts w:ascii="Arial" w:hAnsi="Arial" w:cs="Arial"/>
          <w:b/>
          <w:sz w:val="24"/>
          <w:szCs w:val="24"/>
        </w:rPr>
        <w:t>Anexo 3</w:t>
      </w:r>
      <w:r w:rsidRPr="00187799">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E68CA" w:rsidRPr="00187799" w:rsidRDefault="007E68CA" w:rsidP="00187799">
      <w:pPr>
        <w:pStyle w:val="PargrafodaLista"/>
        <w:spacing w:after="120"/>
        <w:ind w:left="0"/>
        <w:jc w:val="both"/>
        <w:rPr>
          <w:rFonts w:ascii="Arial" w:hAnsi="Arial" w:cs="Arial"/>
          <w:sz w:val="24"/>
          <w:szCs w:val="24"/>
        </w:rPr>
      </w:pPr>
    </w:p>
    <w:p w:rsidR="00DF7326" w:rsidRPr="00187799" w:rsidRDefault="00DF7326" w:rsidP="005B6E31">
      <w:pPr>
        <w:pStyle w:val="PargrafodaLista"/>
        <w:numPr>
          <w:ilvl w:val="1"/>
          <w:numId w:val="9"/>
        </w:numPr>
        <w:tabs>
          <w:tab w:val="left" w:pos="567"/>
        </w:tabs>
        <w:spacing w:after="120"/>
        <w:ind w:left="0" w:firstLine="0"/>
        <w:jc w:val="both"/>
        <w:rPr>
          <w:rFonts w:ascii="Arial" w:hAnsi="Arial" w:cs="Arial"/>
          <w:sz w:val="24"/>
          <w:szCs w:val="24"/>
        </w:rPr>
      </w:pPr>
      <w:r w:rsidRPr="00187799">
        <w:rPr>
          <w:rFonts w:ascii="Arial" w:hAnsi="Arial" w:cs="Arial"/>
          <w:sz w:val="24"/>
          <w:szCs w:val="24"/>
        </w:rPr>
        <w:t xml:space="preserve">Declaração de Elaboração Independente de Proposta, constante do </w:t>
      </w:r>
      <w:r w:rsidRPr="00187799">
        <w:rPr>
          <w:rFonts w:ascii="Arial" w:hAnsi="Arial" w:cs="Arial"/>
          <w:b/>
          <w:sz w:val="24"/>
          <w:szCs w:val="24"/>
        </w:rPr>
        <w:t>Anexo 6</w:t>
      </w:r>
      <w:r w:rsidRPr="00187799">
        <w:rPr>
          <w:rFonts w:ascii="Arial" w:hAnsi="Arial" w:cs="Arial"/>
          <w:sz w:val="24"/>
          <w:szCs w:val="24"/>
        </w:rPr>
        <w:t>.</w:t>
      </w:r>
    </w:p>
    <w:p w:rsidR="007E68CA" w:rsidRPr="00187799" w:rsidRDefault="007E68CA" w:rsidP="00187799">
      <w:pPr>
        <w:pStyle w:val="PargrafodaLista"/>
        <w:spacing w:after="120"/>
        <w:ind w:left="0"/>
        <w:jc w:val="both"/>
        <w:rPr>
          <w:rFonts w:ascii="Arial" w:hAnsi="Arial" w:cs="Arial"/>
          <w:sz w:val="24"/>
          <w:szCs w:val="24"/>
        </w:rPr>
      </w:pPr>
    </w:p>
    <w:p w:rsidR="00DF7326" w:rsidRPr="00187799" w:rsidRDefault="00DF7326" w:rsidP="00187799">
      <w:pPr>
        <w:pStyle w:val="PargrafodaLista"/>
        <w:numPr>
          <w:ilvl w:val="1"/>
          <w:numId w:val="9"/>
        </w:numPr>
        <w:spacing w:after="120"/>
        <w:ind w:left="0" w:firstLine="0"/>
        <w:jc w:val="both"/>
        <w:rPr>
          <w:rFonts w:ascii="Arial" w:hAnsi="Arial" w:cs="Arial"/>
          <w:sz w:val="24"/>
          <w:szCs w:val="24"/>
        </w:rPr>
      </w:pPr>
      <w:r w:rsidRPr="00187799">
        <w:rPr>
          <w:rFonts w:ascii="Arial" w:hAnsi="Arial" w:cs="Arial"/>
          <w:sz w:val="24"/>
          <w:szCs w:val="24"/>
        </w:rPr>
        <w:t>Os documentos necessários à habilitação poderão ser apresentados em original ou em cópia autenticada em Cartório competente, ou publicação em órgão da imprensa oficial ou em cópias simples, desde que acompanhadas dos originais para conferência pelo pregoeiro.</w:t>
      </w:r>
    </w:p>
    <w:p w:rsidR="007E68CA" w:rsidRPr="00187799" w:rsidRDefault="007E68CA" w:rsidP="00187799">
      <w:pPr>
        <w:pStyle w:val="PargrafodaLista"/>
        <w:spacing w:after="120"/>
        <w:ind w:left="0"/>
        <w:jc w:val="both"/>
        <w:rPr>
          <w:rFonts w:ascii="Arial" w:hAnsi="Arial" w:cs="Arial"/>
          <w:sz w:val="24"/>
          <w:szCs w:val="24"/>
        </w:rPr>
      </w:pPr>
    </w:p>
    <w:p w:rsidR="00DF7326" w:rsidRPr="00187799" w:rsidRDefault="00DF7326" w:rsidP="00187799">
      <w:pPr>
        <w:pStyle w:val="PargrafodaLista"/>
        <w:numPr>
          <w:ilvl w:val="1"/>
          <w:numId w:val="9"/>
        </w:numPr>
        <w:spacing w:after="120"/>
        <w:ind w:left="0" w:firstLine="0"/>
        <w:jc w:val="both"/>
        <w:rPr>
          <w:rFonts w:ascii="Arial" w:hAnsi="Arial" w:cs="Arial"/>
          <w:sz w:val="24"/>
          <w:szCs w:val="24"/>
        </w:rPr>
      </w:pPr>
      <w:r w:rsidRPr="00187799">
        <w:rPr>
          <w:rFonts w:ascii="Arial" w:hAnsi="Arial" w:cs="Arial"/>
          <w:sz w:val="24"/>
          <w:szCs w:val="24"/>
        </w:rPr>
        <w:t>Não serão aceitos “protocolos de requerimentos</w:t>
      </w:r>
      <w:r w:rsidR="00E00136">
        <w:rPr>
          <w:rFonts w:ascii="Arial" w:hAnsi="Arial" w:cs="Arial"/>
          <w:sz w:val="24"/>
          <w:szCs w:val="24"/>
        </w:rPr>
        <w:t>”</w:t>
      </w:r>
      <w:r w:rsidRPr="00187799">
        <w:rPr>
          <w:rFonts w:ascii="Arial" w:hAnsi="Arial" w:cs="Arial"/>
          <w:sz w:val="24"/>
          <w:szCs w:val="24"/>
        </w:rPr>
        <w:t>, certidões ou solicitação de documentos, em substituição aos documentos requeridos no presente Edital e seus Anexos.</w:t>
      </w:r>
    </w:p>
    <w:p w:rsidR="007E68CA" w:rsidRPr="00187799" w:rsidRDefault="007E68CA" w:rsidP="00187799">
      <w:pPr>
        <w:pStyle w:val="PargrafodaLista"/>
        <w:spacing w:after="120"/>
        <w:ind w:left="0"/>
        <w:jc w:val="both"/>
        <w:rPr>
          <w:rFonts w:ascii="Arial" w:hAnsi="Arial" w:cs="Arial"/>
          <w:sz w:val="24"/>
          <w:szCs w:val="24"/>
        </w:rPr>
      </w:pPr>
    </w:p>
    <w:p w:rsidR="00DF7326" w:rsidRPr="00187799" w:rsidRDefault="0070129E" w:rsidP="00187799">
      <w:pPr>
        <w:pStyle w:val="PargrafodaLista"/>
        <w:numPr>
          <w:ilvl w:val="1"/>
          <w:numId w:val="9"/>
        </w:numPr>
        <w:spacing w:after="120"/>
        <w:ind w:left="0" w:firstLine="0"/>
        <w:jc w:val="both"/>
        <w:rPr>
          <w:rFonts w:ascii="Arial" w:hAnsi="Arial" w:cs="Arial"/>
          <w:b/>
          <w:sz w:val="24"/>
          <w:szCs w:val="24"/>
        </w:rPr>
      </w:pPr>
      <w:r w:rsidRPr="00187799">
        <w:rPr>
          <w:rFonts w:ascii="Arial" w:hAnsi="Arial" w:cs="Arial"/>
          <w:b/>
          <w:sz w:val="24"/>
          <w:szCs w:val="24"/>
        </w:rPr>
        <w:t xml:space="preserve">O </w:t>
      </w:r>
      <w:r w:rsidR="00DF7326" w:rsidRPr="00187799">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7E68CA" w:rsidRPr="00187799" w:rsidRDefault="007E68CA" w:rsidP="00187799">
      <w:pPr>
        <w:pStyle w:val="PargrafodaLista"/>
        <w:spacing w:after="120"/>
        <w:ind w:left="0"/>
        <w:jc w:val="both"/>
        <w:rPr>
          <w:rFonts w:ascii="Arial" w:hAnsi="Arial" w:cs="Arial"/>
          <w:b/>
          <w:sz w:val="24"/>
          <w:szCs w:val="24"/>
        </w:rPr>
      </w:pPr>
    </w:p>
    <w:p w:rsidR="00DF7326" w:rsidRPr="00187799" w:rsidRDefault="00DF7326" w:rsidP="00187799">
      <w:pPr>
        <w:pStyle w:val="PargrafodaLista"/>
        <w:numPr>
          <w:ilvl w:val="1"/>
          <w:numId w:val="9"/>
        </w:numPr>
        <w:spacing w:after="120"/>
        <w:ind w:left="0" w:firstLine="0"/>
        <w:jc w:val="both"/>
        <w:rPr>
          <w:rFonts w:ascii="Arial" w:hAnsi="Arial" w:cs="Arial"/>
          <w:b/>
          <w:sz w:val="24"/>
          <w:szCs w:val="24"/>
        </w:rPr>
      </w:pPr>
      <w:r w:rsidRPr="00187799">
        <w:rPr>
          <w:rFonts w:ascii="Arial" w:hAnsi="Arial" w:cs="Arial"/>
          <w:b/>
          <w:sz w:val="24"/>
          <w:szCs w:val="24"/>
        </w:rPr>
        <w:t>Do Prazo de Validade das Certidões</w:t>
      </w:r>
    </w:p>
    <w:p w:rsidR="007E68CA" w:rsidRPr="00187799" w:rsidRDefault="007E68CA" w:rsidP="00187799">
      <w:pPr>
        <w:pStyle w:val="PargrafodaLista"/>
        <w:spacing w:after="120"/>
        <w:ind w:left="0"/>
        <w:jc w:val="both"/>
        <w:rPr>
          <w:rFonts w:ascii="Arial" w:hAnsi="Arial" w:cs="Arial"/>
          <w:b/>
          <w:sz w:val="24"/>
          <w:szCs w:val="24"/>
        </w:rPr>
      </w:pPr>
    </w:p>
    <w:p w:rsidR="00217BA4" w:rsidRDefault="00DF7326" w:rsidP="00187799">
      <w:pPr>
        <w:pStyle w:val="PargrafodaLista"/>
        <w:numPr>
          <w:ilvl w:val="2"/>
          <w:numId w:val="9"/>
        </w:numPr>
        <w:tabs>
          <w:tab w:val="left" w:pos="1276"/>
        </w:tabs>
        <w:spacing w:after="120"/>
        <w:ind w:left="0" w:firstLine="0"/>
        <w:jc w:val="both"/>
        <w:rPr>
          <w:rFonts w:ascii="Arial" w:hAnsi="Arial" w:cs="Arial"/>
          <w:sz w:val="24"/>
          <w:szCs w:val="24"/>
        </w:rPr>
      </w:pPr>
      <w:r w:rsidRPr="00187799">
        <w:rPr>
          <w:rFonts w:ascii="Arial" w:hAnsi="Arial" w:cs="Arial"/>
          <w:sz w:val="24"/>
          <w:szCs w:val="24"/>
        </w:rPr>
        <w:t>As certidões valerão nos prazos que lhe são próprios. Inexistindo esse prazo, reputar-se-ão válidas por 90 (noventa) dias, contados de sua expedição.</w:t>
      </w:r>
    </w:p>
    <w:p w:rsidR="00E570E4" w:rsidRPr="00187799" w:rsidRDefault="00E570E4" w:rsidP="00E570E4">
      <w:pPr>
        <w:pStyle w:val="PargrafodaLista"/>
        <w:tabs>
          <w:tab w:val="left" w:pos="1276"/>
        </w:tabs>
        <w:spacing w:after="120"/>
        <w:ind w:left="0"/>
        <w:jc w:val="both"/>
        <w:rPr>
          <w:rFonts w:ascii="Arial" w:hAnsi="Arial" w:cs="Arial"/>
          <w:sz w:val="24"/>
          <w:szCs w:val="24"/>
        </w:rPr>
      </w:pPr>
    </w:p>
    <w:p w:rsidR="00DF7326" w:rsidRPr="005B6E31" w:rsidRDefault="00DF7326" w:rsidP="005B6E31">
      <w:pPr>
        <w:pStyle w:val="PargrafodaLista"/>
        <w:numPr>
          <w:ilvl w:val="0"/>
          <w:numId w:val="9"/>
        </w:numPr>
        <w:spacing w:after="120"/>
        <w:ind w:left="0" w:firstLine="0"/>
        <w:jc w:val="both"/>
        <w:rPr>
          <w:rFonts w:ascii="Arial" w:hAnsi="Arial" w:cs="Arial"/>
          <w:sz w:val="24"/>
          <w:szCs w:val="24"/>
        </w:rPr>
      </w:pPr>
      <w:r w:rsidRPr="005B6E31">
        <w:rPr>
          <w:rFonts w:ascii="Arial" w:hAnsi="Arial" w:cs="Arial"/>
          <w:b/>
          <w:sz w:val="24"/>
          <w:szCs w:val="24"/>
        </w:rPr>
        <w:t>DAS AMOSTRAS</w:t>
      </w:r>
    </w:p>
    <w:p w:rsidR="007E68CA" w:rsidRPr="005B6E31" w:rsidRDefault="007E68CA" w:rsidP="005B6E31">
      <w:pPr>
        <w:pStyle w:val="PargrafodaLista"/>
        <w:spacing w:after="120"/>
        <w:ind w:left="0"/>
        <w:jc w:val="both"/>
        <w:rPr>
          <w:rFonts w:ascii="Arial" w:hAnsi="Arial" w:cs="Arial"/>
          <w:sz w:val="24"/>
          <w:szCs w:val="24"/>
        </w:rPr>
      </w:pPr>
    </w:p>
    <w:p w:rsidR="00DF7326" w:rsidRDefault="00B00B7A" w:rsidP="005B6E31">
      <w:pPr>
        <w:pStyle w:val="PargrafodaLista"/>
        <w:numPr>
          <w:ilvl w:val="1"/>
          <w:numId w:val="8"/>
        </w:numPr>
        <w:spacing w:after="120"/>
        <w:ind w:left="0" w:firstLine="0"/>
        <w:jc w:val="both"/>
        <w:rPr>
          <w:rFonts w:ascii="Arial" w:hAnsi="Arial" w:cs="Arial"/>
          <w:sz w:val="24"/>
          <w:szCs w:val="24"/>
        </w:rPr>
      </w:pPr>
      <w:r>
        <w:rPr>
          <w:rFonts w:ascii="Arial" w:hAnsi="Arial" w:cs="Arial"/>
          <w:sz w:val="24"/>
          <w:szCs w:val="24"/>
        </w:rPr>
        <w:t>As amostras ser</w:t>
      </w:r>
      <w:r w:rsidR="005358B9">
        <w:rPr>
          <w:rFonts w:ascii="Arial" w:hAnsi="Arial" w:cs="Arial"/>
          <w:sz w:val="24"/>
          <w:szCs w:val="24"/>
        </w:rPr>
        <w:t>ão apresentadas conforme anexos</w:t>
      </w:r>
      <w:r w:rsidR="00146B07">
        <w:rPr>
          <w:rFonts w:ascii="Arial" w:hAnsi="Arial" w:cs="Arial"/>
          <w:sz w:val="24"/>
          <w:szCs w:val="24"/>
        </w:rPr>
        <w:t xml:space="preserve"> do Termo de Referência, Anexo</w:t>
      </w:r>
      <w:r>
        <w:rPr>
          <w:rFonts w:ascii="Arial" w:hAnsi="Arial" w:cs="Arial"/>
          <w:sz w:val="24"/>
          <w:szCs w:val="24"/>
        </w:rPr>
        <w:t xml:space="preserve"> a este Edital</w:t>
      </w:r>
      <w:r w:rsidR="00146B07">
        <w:rPr>
          <w:rFonts w:ascii="Arial" w:hAnsi="Arial" w:cs="Arial"/>
          <w:sz w:val="24"/>
          <w:szCs w:val="24"/>
        </w:rPr>
        <w:t>.</w:t>
      </w:r>
    </w:p>
    <w:p w:rsidR="00EB3F8B" w:rsidRDefault="00EB3F8B" w:rsidP="00EB3F8B">
      <w:pPr>
        <w:pStyle w:val="PargrafodaLista"/>
        <w:spacing w:after="120"/>
        <w:ind w:left="0"/>
        <w:jc w:val="both"/>
        <w:rPr>
          <w:rFonts w:ascii="Arial" w:hAnsi="Arial" w:cs="Arial"/>
          <w:sz w:val="24"/>
          <w:szCs w:val="24"/>
        </w:rPr>
      </w:pPr>
    </w:p>
    <w:p w:rsidR="00EB3F8B" w:rsidRPr="002D1211" w:rsidRDefault="00EB3F8B" w:rsidP="00EB3F8B">
      <w:pPr>
        <w:pStyle w:val="PargrafodaLista"/>
        <w:numPr>
          <w:ilvl w:val="1"/>
          <w:numId w:val="8"/>
        </w:numPr>
        <w:spacing w:after="120" w:line="360" w:lineRule="auto"/>
        <w:jc w:val="both"/>
        <w:rPr>
          <w:rFonts w:ascii="Arial" w:hAnsi="Arial" w:cs="Arial"/>
          <w:b/>
          <w:sz w:val="24"/>
          <w:szCs w:val="24"/>
          <w:u w:val="single"/>
        </w:rPr>
      </w:pPr>
      <w:r w:rsidRPr="002D1211">
        <w:rPr>
          <w:rFonts w:ascii="Arial" w:hAnsi="Arial" w:cs="Arial"/>
          <w:b/>
          <w:bCs/>
          <w:sz w:val="24"/>
          <w:szCs w:val="24"/>
          <w:u w:val="single"/>
        </w:rPr>
        <w:t>O envio da amostra deverá ocorrer no prazo de 10 (dias) a partir da intimação do pregoeiro pelo chat; devendo a empresa comprovar a tempestividade do envio dentro do prazo informado.</w:t>
      </w:r>
    </w:p>
    <w:p w:rsidR="00DF7326" w:rsidRDefault="00DF7326" w:rsidP="005B6E31">
      <w:pPr>
        <w:pStyle w:val="PargrafodaLista"/>
        <w:numPr>
          <w:ilvl w:val="0"/>
          <w:numId w:val="8"/>
        </w:numPr>
        <w:spacing w:after="120"/>
        <w:ind w:left="0" w:firstLine="0"/>
        <w:jc w:val="both"/>
        <w:rPr>
          <w:rFonts w:ascii="Arial" w:hAnsi="Arial" w:cs="Arial"/>
          <w:b/>
          <w:sz w:val="24"/>
          <w:szCs w:val="24"/>
        </w:rPr>
      </w:pPr>
      <w:r w:rsidRPr="005B6E31">
        <w:rPr>
          <w:rFonts w:ascii="Arial" w:hAnsi="Arial" w:cs="Arial"/>
          <w:b/>
          <w:sz w:val="24"/>
          <w:szCs w:val="24"/>
        </w:rPr>
        <w:t>DOS RECURSOS</w:t>
      </w:r>
    </w:p>
    <w:p w:rsidR="005B6E31" w:rsidRPr="005B6E31" w:rsidRDefault="005B6E31" w:rsidP="005B6E31">
      <w:pPr>
        <w:pStyle w:val="PargrafodaLista"/>
        <w:spacing w:after="120"/>
        <w:ind w:left="0"/>
        <w:jc w:val="both"/>
        <w:rPr>
          <w:rFonts w:ascii="Arial" w:hAnsi="Arial" w:cs="Arial"/>
          <w:b/>
          <w:sz w:val="24"/>
          <w:szCs w:val="24"/>
        </w:rPr>
      </w:pPr>
    </w:p>
    <w:p w:rsidR="00DF7326" w:rsidRPr="005B6E31" w:rsidRDefault="00DF7326"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 xml:space="preserve">A interposição de recurso referente ao julgamento das propostas, à habilitação ou inabilitação de licitantes, à anulação ou revogação da licitação, observará o disposto no art. 165 da Lei </w:t>
      </w:r>
      <w:r w:rsidR="00217BA4" w:rsidRPr="005B6E31">
        <w:rPr>
          <w:rFonts w:ascii="Arial" w:hAnsi="Arial" w:cs="Arial"/>
          <w:sz w:val="24"/>
          <w:szCs w:val="24"/>
        </w:rPr>
        <w:t xml:space="preserve">Federal </w:t>
      </w:r>
      <w:r w:rsidRPr="005B6E31">
        <w:rPr>
          <w:rFonts w:ascii="Arial" w:hAnsi="Arial" w:cs="Arial"/>
          <w:sz w:val="24"/>
          <w:szCs w:val="24"/>
        </w:rPr>
        <w:t>nº 14.133, de 2021.</w:t>
      </w:r>
    </w:p>
    <w:p w:rsidR="007E68CA" w:rsidRPr="005B6E31" w:rsidRDefault="007E68CA" w:rsidP="005B6E31">
      <w:pPr>
        <w:pStyle w:val="PargrafodaLista"/>
        <w:spacing w:after="120"/>
        <w:ind w:left="0"/>
        <w:jc w:val="both"/>
        <w:rPr>
          <w:rFonts w:ascii="Arial" w:hAnsi="Arial" w:cs="Arial"/>
          <w:sz w:val="24"/>
          <w:szCs w:val="24"/>
        </w:rPr>
      </w:pPr>
    </w:p>
    <w:p w:rsidR="00DF7326" w:rsidRPr="005B6E31" w:rsidRDefault="00DF7326"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 xml:space="preserve">O prazo recursal é de </w:t>
      </w:r>
      <w:r w:rsidR="00217BA4" w:rsidRPr="005B6E31">
        <w:rPr>
          <w:rFonts w:ascii="Arial" w:hAnsi="Arial" w:cs="Arial"/>
          <w:sz w:val="24"/>
          <w:szCs w:val="24"/>
        </w:rPr>
        <w:t>0</w:t>
      </w:r>
      <w:r w:rsidRPr="005B6E31">
        <w:rPr>
          <w:rFonts w:ascii="Arial" w:hAnsi="Arial" w:cs="Arial"/>
          <w:sz w:val="24"/>
          <w:szCs w:val="24"/>
        </w:rPr>
        <w:t>3 (três) dias úteis, contados da data de intimação ou de lavratura da ata.</w:t>
      </w:r>
    </w:p>
    <w:p w:rsidR="007E68CA" w:rsidRPr="005B6E31" w:rsidRDefault="007E68CA" w:rsidP="005B6E31">
      <w:pPr>
        <w:pStyle w:val="PargrafodaLista"/>
        <w:ind w:left="0"/>
        <w:jc w:val="both"/>
        <w:rPr>
          <w:rFonts w:ascii="Arial" w:hAnsi="Arial" w:cs="Arial"/>
          <w:sz w:val="24"/>
          <w:szCs w:val="24"/>
        </w:rPr>
      </w:pPr>
    </w:p>
    <w:p w:rsidR="00DF7326" w:rsidRPr="005B6E31" w:rsidRDefault="00DF7326"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Quando o recurso apresentado impugnar o julgamento das propostas ou o ato de habilitação ou inabilitação do licitante:</w:t>
      </w:r>
    </w:p>
    <w:p w:rsidR="007E68CA" w:rsidRPr="005B6E31" w:rsidRDefault="007E68CA" w:rsidP="005B6E31">
      <w:pPr>
        <w:pStyle w:val="PargrafodaLista"/>
        <w:spacing w:after="120"/>
        <w:ind w:left="0"/>
        <w:jc w:val="both"/>
        <w:rPr>
          <w:rFonts w:ascii="Arial" w:hAnsi="Arial" w:cs="Arial"/>
          <w:sz w:val="24"/>
          <w:szCs w:val="24"/>
        </w:rPr>
      </w:pPr>
    </w:p>
    <w:p w:rsidR="00DF7326" w:rsidRPr="005B6E31" w:rsidRDefault="00DF7326" w:rsidP="005B6E31">
      <w:pPr>
        <w:pStyle w:val="PargrafodaLista"/>
        <w:numPr>
          <w:ilvl w:val="2"/>
          <w:numId w:val="8"/>
        </w:numPr>
        <w:spacing w:after="120"/>
        <w:ind w:left="0" w:firstLine="0"/>
        <w:jc w:val="both"/>
        <w:rPr>
          <w:rFonts w:ascii="Arial" w:hAnsi="Arial" w:cs="Arial"/>
          <w:sz w:val="24"/>
          <w:szCs w:val="24"/>
        </w:rPr>
      </w:pPr>
      <w:proofErr w:type="gramStart"/>
      <w:r w:rsidRPr="005B6E31">
        <w:rPr>
          <w:rFonts w:ascii="Arial" w:hAnsi="Arial" w:cs="Arial"/>
          <w:sz w:val="24"/>
          <w:szCs w:val="24"/>
        </w:rPr>
        <w:t>a</w:t>
      </w:r>
      <w:proofErr w:type="gramEnd"/>
      <w:r w:rsidRPr="005B6E31">
        <w:rPr>
          <w:rFonts w:ascii="Arial" w:hAnsi="Arial" w:cs="Arial"/>
          <w:sz w:val="24"/>
          <w:szCs w:val="24"/>
        </w:rPr>
        <w:t xml:space="preserve"> intenção de recorrer deverá ser manifestada imediatamente, sob pena de preclusão;</w:t>
      </w:r>
    </w:p>
    <w:p w:rsidR="007E68CA" w:rsidRPr="005B6E31" w:rsidRDefault="007E68CA" w:rsidP="005B6E31">
      <w:pPr>
        <w:pStyle w:val="PargrafodaLista"/>
        <w:spacing w:after="120"/>
        <w:ind w:left="0"/>
        <w:jc w:val="both"/>
        <w:rPr>
          <w:rFonts w:ascii="Arial" w:hAnsi="Arial" w:cs="Arial"/>
          <w:sz w:val="24"/>
          <w:szCs w:val="24"/>
        </w:rPr>
      </w:pPr>
    </w:p>
    <w:p w:rsidR="00DF7326" w:rsidRPr="005B6E31" w:rsidRDefault="00DF7326" w:rsidP="005B6E31">
      <w:pPr>
        <w:pStyle w:val="PargrafodaLista"/>
        <w:numPr>
          <w:ilvl w:val="2"/>
          <w:numId w:val="8"/>
        </w:numPr>
        <w:spacing w:after="120"/>
        <w:ind w:left="0" w:firstLine="0"/>
        <w:jc w:val="both"/>
        <w:rPr>
          <w:rFonts w:ascii="Arial" w:hAnsi="Arial" w:cs="Arial"/>
          <w:sz w:val="24"/>
          <w:szCs w:val="24"/>
        </w:rPr>
      </w:pPr>
      <w:proofErr w:type="gramStart"/>
      <w:r w:rsidRPr="005B6E31">
        <w:rPr>
          <w:rFonts w:ascii="Arial" w:hAnsi="Arial" w:cs="Arial"/>
          <w:sz w:val="24"/>
          <w:szCs w:val="24"/>
        </w:rPr>
        <w:t>o</w:t>
      </w:r>
      <w:proofErr w:type="gramEnd"/>
      <w:r w:rsidRPr="005B6E31">
        <w:rPr>
          <w:rFonts w:ascii="Arial" w:hAnsi="Arial" w:cs="Arial"/>
          <w:sz w:val="24"/>
          <w:szCs w:val="24"/>
        </w:rPr>
        <w:t xml:space="preserve"> prazo para apresentação das razões recursais será iniciado na data de intimação ou de lavratura da ata de habilitação ou inabilitação;</w:t>
      </w:r>
    </w:p>
    <w:p w:rsidR="007E68CA" w:rsidRPr="005B6E31" w:rsidRDefault="007E68CA" w:rsidP="005B6E31">
      <w:pPr>
        <w:pStyle w:val="PargrafodaLista"/>
        <w:ind w:left="0"/>
        <w:jc w:val="both"/>
        <w:rPr>
          <w:rFonts w:ascii="Arial" w:hAnsi="Arial" w:cs="Arial"/>
          <w:sz w:val="24"/>
          <w:szCs w:val="24"/>
        </w:rPr>
      </w:pPr>
    </w:p>
    <w:p w:rsidR="001134C4" w:rsidRPr="005B6E31" w:rsidRDefault="001134C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Os recursos deverão ser encaminhados em campo próprio do sistema.</w:t>
      </w:r>
    </w:p>
    <w:p w:rsidR="007E68CA" w:rsidRPr="005B6E31" w:rsidRDefault="007E68CA" w:rsidP="005B6E31">
      <w:pPr>
        <w:pStyle w:val="PargrafodaLista"/>
        <w:spacing w:after="120"/>
        <w:ind w:left="0"/>
        <w:jc w:val="both"/>
        <w:rPr>
          <w:rFonts w:ascii="Arial" w:hAnsi="Arial" w:cs="Arial"/>
          <w:sz w:val="24"/>
          <w:szCs w:val="24"/>
        </w:rPr>
      </w:pPr>
    </w:p>
    <w:p w:rsidR="008C0254" w:rsidRPr="005B6E31" w:rsidRDefault="008C025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 xml:space="preserve">O prazo para apresentação de contrarrazões ao recurso pelos demais licitantes será de </w:t>
      </w:r>
      <w:r w:rsidR="00217BA4" w:rsidRPr="005B6E31">
        <w:rPr>
          <w:rFonts w:ascii="Arial" w:hAnsi="Arial" w:cs="Arial"/>
          <w:sz w:val="24"/>
          <w:szCs w:val="24"/>
        </w:rPr>
        <w:t>0</w:t>
      </w:r>
      <w:r w:rsidRPr="005B6E31">
        <w:rPr>
          <w:rFonts w:ascii="Arial" w:hAnsi="Arial" w:cs="Arial"/>
          <w:sz w:val="24"/>
          <w:szCs w:val="24"/>
        </w:rPr>
        <w:t>3 (três) dias úteis, contados da data da intimação pessoal ou da divulgação da interposição do recurso, assegurada a vista imediata dos elementos indispensáveis à defesa de seus interesses</w:t>
      </w:r>
    </w:p>
    <w:p w:rsidR="007E68CA" w:rsidRPr="005B6E31" w:rsidRDefault="007E68CA" w:rsidP="005B6E31">
      <w:pPr>
        <w:pStyle w:val="PargrafodaLista"/>
        <w:ind w:left="0"/>
        <w:jc w:val="both"/>
        <w:rPr>
          <w:rFonts w:ascii="Arial" w:hAnsi="Arial" w:cs="Arial"/>
          <w:sz w:val="24"/>
          <w:szCs w:val="24"/>
        </w:rPr>
      </w:pPr>
    </w:p>
    <w:p w:rsidR="001134C4" w:rsidRPr="005B6E31" w:rsidRDefault="001134C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 xml:space="preserve">O recurso será dirigido à autoridade que tiver editado o ato ou proferido a decisão recorrida, a qual poderá reconsiderar sua decisão no prazo de </w:t>
      </w:r>
      <w:r w:rsidR="00217BA4" w:rsidRPr="005B6E31">
        <w:rPr>
          <w:rFonts w:ascii="Arial" w:hAnsi="Arial" w:cs="Arial"/>
          <w:sz w:val="24"/>
          <w:szCs w:val="24"/>
        </w:rPr>
        <w:t>0</w:t>
      </w:r>
      <w:r w:rsidRPr="005B6E31">
        <w:rPr>
          <w:rFonts w:ascii="Arial" w:hAnsi="Arial" w:cs="Arial"/>
          <w:sz w:val="24"/>
          <w:szCs w:val="24"/>
        </w:rPr>
        <w:t xml:space="preserve">3 (três) dias úteis, ou, nesse mesmo prazo, encaminhar recurso para a autoridade superior, a qual deverá proferir sua decisão no prazo de </w:t>
      </w:r>
      <w:r w:rsidR="008C0254" w:rsidRPr="005B6E31">
        <w:rPr>
          <w:rFonts w:ascii="Arial" w:hAnsi="Arial" w:cs="Arial"/>
          <w:sz w:val="24"/>
          <w:szCs w:val="24"/>
        </w:rPr>
        <w:t xml:space="preserve">até </w:t>
      </w:r>
      <w:r w:rsidRPr="005B6E31">
        <w:rPr>
          <w:rFonts w:ascii="Arial" w:hAnsi="Arial" w:cs="Arial"/>
          <w:sz w:val="24"/>
          <w:szCs w:val="24"/>
        </w:rPr>
        <w:t>10 (dez) dias úteis, contado do recebimento dos autos.</w:t>
      </w:r>
    </w:p>
    <w:p w:rsidR="007E68CA" w:rsidRPr="005B6E31" w:rsidRDefault="007E68CA" w:rsidP="005B6E31">
      <w:pPr>
        <w:pStyle w:val="PargrafodaLista"/>
        <w:spacing w:after="120"/>
        <w:ind w:left="0"/>
        <w:jc w:val="both"/>
        <w:rPr>
          <w:rFonts w:ascii="Arial" w:hAnsi="Arial" w:cs="Arial"/>
          <w:sz w:val="24"/>
          <w:szCs w:val="24"/>
        </w:rPr>
      </w:pPr>
    </w:p>
    <w:p w:rsidR="001134C4" w:rsidRPr="005B6E31" w:rsidRDefault="001134C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Os recursos interpostos fora do prazo não serão conhecidos.</w:t>
      </w:r>
    </w:p>
    <w:p w:rsidR="007E68CA" w:rsidRPr="005B6E31" w:rsidRDefault="007E68CA" w:rsidP="005B6E31">
      <w:pPr>
        <w:pStyle w:val="PargrafodaLista"/>
        <w:spacing w:after="120"/>
        <w:ind w:left="0"/>
        <w:jc w:val="both"/>
        <w:rPr>
          <w:rFonts w:ascii="Arial" w:hAnsi="Arial" w:cs="Arial"/>
          <w:sz w:val="24"/>
          <w:szCs w:val="24"/>
        </w:rPr>
      </w:pPr>
    </w:p>
    <w:p w:rsidR="008C0254" w:rsidRPr="005B6E31" w:rsidRDefault="001134C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O recurso e o pedido de reconsideração terão efeito suspensivo do ato ou da decisão recorrida a</w:t>
      </w:r>
      <w:r w:rsidR="008C0254" w:rsidRPr="005B6E31">
        <w:rPr>
          <w:rFonts w:ascii="Arial" w:hAnsi="Arial" w:cs="Arial"/>
          <w:sz w:val="24"/>
          <w:szCs w:val="24"/>
        </w:rPr>
        <w:t>té que sobrevenha decisão final.</w:t>
      </w:r>
    </w:p>
    <w:p w:rsidR="001134C4" w:rsidRPr="005B6E31" w:rsidRDefault="001134C4"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O acolhimento do recurso invalida tão somente os atos insuscetíveis de aproveitamento.</w:t>
      </w:r>
    </w:p>
    <w:p w:rsidR="00F92963" w:rsidRPr="005B6E31" w:rsidRDefault="00F92963" w:rsidP="005B6E31">
      <w:pPr>
        <w:pStyle w:val="PargrafodaLista"/>
        <w:ind w:left="0"/>
        <w:jc w:val="both"/>
        <w:rPr>
          <w:rFonts w:ascii="Arial" w:hAnsi="Arial" w:cs="Arial"/>
          <w:sz w:val="24"/>
          <w:szCs w:val="24"/>
        </w:rPr>
      </w:pPr>
    </w:p>
    <w:p w:rsidR="00F92963" w:rsidRDefault="00021BD0" w:rsidP="005B6E31">
      <w:pPr>
        <w:pStyle w:val="PargrafodaLista"/>
        <w:numPr>
          <w:ilvl w:val="1"/>
          <w:numId w:val="8"/>
        </w:numPr>
        <w:spacing w:after="120"/>
        <w:ind w:left="0" w:firstLine="0"/>
        <w:jc w:val="both"/>
        <w:rPr>
          <w:rFonts w:ascii="Arial" w:hAnsi="Arial" w:cs="Arial"/>
          <w:sz w:val="24"/>
          <w:szCs w:val="24"/>
        </w:rPr>
      </w:pPr>
      <w:r w:rsidRPr="005B6E31">
        <w:rPr>
          <w:rFonts w:ascii="Arial" w:hAnsi="Arial" w:cs="Arial"/>
          <w:sz w:val="24"/>
          <w:szCs w:val="24"/>
        </w:rPr>
        <w:t>O licitante interessado em interpor recurso deverá manifestar-se, por meio do COMPRAS</w:t>
      </w:r>
      <w:r w:rsidR="00217BA4" w:rsidRPr="005B6E31">
        <w:rPr>
          <w:rFonts w:ascii="Arial" w:hAnsi="Arial" w:cs="Arial"/>
          <w:sz w:val="24"/>
          <w:szCs w:val="24"/>
        </w:rPr>
        <w:t>GOV</w:t>
      </w:r>
      <w:r w:rsidRPr="005B6E31">
        <w:rPr>
          <w:rFonts w:ascii="Arial" w:hAnsi="Arial" w:cs="Arial"/>
          <w:sz w:val="24"/>
          <w:szCs w:val="24"/>
        </w:rPr>
        <w:t>, no prazo de</w:t>
      </w:r>
      <w:r w:rsidR="00095789" w:rsidRPr="005B6E31">
        <w:rPr>
          <w:rFonts w:ascii="Arial" w:hAnsi="Arial" w:cs="Arial"/>
          <w:sz w:val="24"/>
          <w:szCs w:val="24"/>
        </w:rPr>
        <w:t xml:space="preserve"> 10 (dez) a</w:t>
      </w:r>
      <w:r w:rsidRPr="005B6E31">
        <w:rPr>
          <w:rFonts w:ascii="Arial" w:hAnsi="Arial" w:cs="Arial"/>
          <w:sz w:val="24"/>
          <w:szCs w:val="24"/>
        </w:rPr>
        <w:t xml:space="preserve"> 30 (trinta) minutos, após a declaração de vencedor pelo Pregoeiro. Na hipótese de ser aceito o Recurso, </w:t>
      </w:r>
      <w:r w:rsidRPr="005B6E31">
        <w:rPr>
          <w:rFonts w:ascii="Arial" w:hAnsi="Arial" w:cs="Arial"/>
          <w:b/>
          <w:sz w:val="24"/>
          <w:szCs w:val="24"/>
        </w:rPr>
        <w:t xml:space="preserve">será concedido o prazo de </w:t>
      </w:r>
      <w:r w:rsidR="00217BA4" w:rsidRPr="005B6E31">
        <w:rPr>
          <w:rFonts w:ascii="Arial" w:hAnsi="Arial" w:cs="Arial"/>
          <w:b/>
          <w:sz w:val="24"/>
          <w:szCs w:val="24"/>
        </w:rPr>
        <w:t>0</w:t>
      </w:r>
      <w:r w:rsidRPr="005B6E31">
        <w:rPr>
          <w:rFonts w:ascii="Arial" w:hAnsi="Arial" w:cs="Arial"/>
          <w:b/>
          <w:sz w:val="24"/>
          <w:szCs w:val="24"/>
        </w:rPr>
        <w:t>3 (três) dias para apresentação das razões</w:t>
      </w:r>
      <w:r w:rsidRPr="005B6E31">
        <w:rPr>
          <w:rFonts w:ascii="Arial" w:hAnsi="Arial" w:cs="Arial"/>
          <w:sz w:val="24"/>
          <w:szCs w:val="24"/>
        </w:rPr>
        <w:t>, ficando os demais licitantes desde logo intimados para, querendo, apresentarem contra-razões em igual período, que começará a contar do término do prazo da recorrente, sendo-lhes assegurada vista imediata do processo administrativo mediante requerimento dirigido ao Pregoeiro.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0"/>
          <w:numId w:val="8"/>
        </w:numPr>
        <w:spacing w:after="120"/>
        <w:ind w:left="0" w:firstLine="0"/>
        <w:jc w:val="both"/>
        <w:rPr>
          <w:rFonts w:ascii="Arial" w:hAnsi="Arial" w:cs="Arial"/>
          <w:b/>
          <w:sz w:val="24"/>
          <w:szCs w:val="24"/>
        </w:rPr>
      </w:pPr>
      <w:r w:rsidRPr="00656B43">
        <w:rPr>
          <w:rFonts w:ascii="Arial" w:hAnsi="Arial" w:cs="Arial"/>
          <w:b/>
          <w:sz w:val="24"/>
          <w:szCs w:val="24"/>
        </w:rPr>
        <w:lastRenderedPageBreak/>
        <w:t>DA ADJUDICAÇÃO, DA HOMOLOGAÇÃO E DA CONTRATAÇÃO</w:t>
      </w:r>
    </w:p>
    <w:p w:rsidR="007E68CA" w:rsidRPr="00656B43" w:rsidRDefault="007E68CA" w:rsidP="00656B43">
      <w:pPr>
        <w:pStyle w:val="PargrafodaLista"/>
        <w:spacing w:after="120"/>
        <w:ind w:left="0"/>
        <w:jc w:val="both"/>
        <w:rPr>
          <w:rFonts w:ascii="Arial" w:hAnsi="Arial" w:cs="Arial"/>
          <w:b/>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b/>
          <w:sz w:val="24"/>
          <w:szCs w:val="24"/>
        </w:rPr>
      </w:pPr>
      <w:r w:rsidRPr="00656B43">
        <w:rPr>
          <w:rFonts w:ascii="Arial" w:hAnsi="Arial" w:cs="Arial"/>
          <w:sz w:val="24"/>
          <w:szCs w:val="24"/>
        </w:rPr>
        <w:t>Não sendo interposto recurso, o Pregoeiro adjudicará o objeto do certame ao arrematante, com a posterior homologação do resultado pelo ORDENADOR DE DESPESAS.</w:t>
      </w:r>
    </w:p>
    <w:p w:rsidR="007E68CA" w:rsidRPr="00656B43" w:rsidRDefault="007E68CA" w:rsidP="00656B43">
      <w:pPr>
        <w:pStyle w:val="PargrafodaLista"/>
        <w:spacing w:after="120"/>
        <w:ind w:left="0"/>
        <w:jc w:val="both"/>
        <w:rPr>
          <w:rFonts w:ascii="Arial" w:hAnsi="Arial" w:cs="Arial"/>
          <w:b/>
          <w:sz w:val="24"/>
          <w:szCs w:val="24"/>
        </w:rPr>
      </w:pPr>
    </w:p>
    <w:p w:rsidR="001134C4" w:rsidRPr="00656B43" w:rsidRDefault="001134C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Havendo interposição de recurso, após o julgamento, o ORDENADOR DE DESPESAS</w:t>
      </w:r>
      <w:r w:rsidR="008C0254" w:rsidRPr="00656B43">
        <w:rPr>
          <w:rFonts w:ascii="Arial" w:hAnsi="Arial" w:cs="Arial"/>
          <w:sz w:val="24"/>
          <w:szCs w:val="24"/>
        </w:rPr>
        <w:t xml:space="preserve"> ou pregoeiro dependendo do caso,</w:t>
      </w:r>
      <w:r w:rsidRPr="00656B43">
        <w:rPr>
          <w:rFonts w:ascii="Arial" w:hAnsi="Arial" w:cs="Arial"/>
          <w:sz w:val="24"/>
          <w:szCs w:val="24"/>
        </w:rPr>
        <w:t xml:space="preserve"> adjudicará e</w:t>
      </w:r>
      <w:r w:rsidR="008C0254" w:rsidRPr="00656B43">
        <w:rPr>
          <w:rFonts w:ascii="Arial" w:hAnsi="Arial" w:cs="Arial"/>
          <w:sz w:val="24"/>
          <w:szCs w:val="24"/>
        </w:rPr>
        <w:t xml:space="preserve"> o ORDENADOR DE DESPESAS</w:t>
      </w:r>
      <w:r w:rsidRPr="00656B43">
        <w:rPr>
          <w:rFonts w:ascii="Arial" w:hAnsi="Arial" w:cs="Arial"/>
          <w:sz w:val="24"/>
          <w:szCs w:val="24"/>
        </w:rPr>
        <w:t xml:space="preserve"> homologará o procedimento.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Uma vez homologado o resultado da licitação pelo ORDENADOR DE DESPESAS, o licitante vencedor será notificado, por escrito, para assinatura da Ata, após notificado, terá um prazo de 05 (cinco) dias para devolução do mesmo.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Deixando o adjudicatário de assinar/devolver o contrato / Ata no prazo fixado, sem prejuízo da aplicação das sanções administrativas, após a licitação ter retornado à fase de habilitação pelo ORDENADOR DE DESPESAS, poderá o Pregoeiro examinar as ofertas subsequentes e a qualificação dos licitantes, na ordem de classificação, até a apuração de uma que atenda ao edital, desde faça o valor do arrematante.</w:t>
      </w:r>
    </w:p>
    <w:p w:rsidR="00E74E82" w:rsidRPr="00656B43" w:rsidRDefault="00E74E82"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 vencedor deverá informar os dados bancários, número da conta e agência e manter todos os requisitos de habilitação em sua validade;</w:t>
      </w:r>
    </w:p>
    <w:p w:rsidR="007E68CA" w:rsidRPr="00656B43" w:rsidRDefault="007E68CA" w:rsidP="00656B43">
      <w:pPr>
        <w:pStyle w:val="PargrafodaLista"/>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7E68CA" w:rsidRPr="00656B43" w:rsidRDefault="007E68CA" w:rsidP="00656B43">
      <w:pPr>
        <w:pStyle w:val="PargrafodaLista"/>
        <w:spacing w:after="120"/>
        <w:ind w:left="0"/>
        <w:jc w:val="both"/>
        <w:rPr>
          <w:rFonts w:ascii="Arial" w:hAnsi="Arial" w:cs="Arial"/>
          <w:sz w:val="24"/>
          <w:szCs w:val="24"/>
        </w:rPr>
      </w:pPr>
    </w:p>
    <w:p w:rsidR="00E20173" w:rsidRPr="00656B43" w:rsidRDefault="001134C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de</w:t>
      </w:r>
      <w:proofErr w:type="gramEnd"/>
      <w:r w:rsidRPr="00656B43">
        <w:rPr>
          <w:rFonts w:ascii="Arial" w:hAnsi="Arial" w:cs="Arial"/>
          <w:sz w:val="24"/>
          <w:szCs w:val="24"/>
        </w:rPr>
        <w:t xml:space="preserve"> cem a duzentos empregados, 2% (dois por cento);</w:t>
      </w:r>
    </w:p>
    <w:p w:rsidR="00E20173" w:rsidRPr="00656B43" w:rsidRDefault="00E20173" w:rsidP="00656B43">
      <w:pPr>
        <w:pStyle w:val="PargrafodaLista"/>
        <w:spacing w:after="120"/>
        <w:ind w:left="0"/>
        <w:jc w:val="both"/>
        <w:rPr>
          <w:rFonts w:ascii="Arial" w:hAnsi="Arial" w:cs="Arial"/>
          <w:sz w:val="24"/>
          <w:szCs w:val="24"/>
        </w:rPr>
      </w:pPr>
    </w:p>
    <w:p w:rsidR="00E20173" w:rsidRPr="00656B43" w:rsidRDefault="001134C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de</w:t>
      </w:r>
      <w:proofErr w:type="gramEnd"/>
      <w:r w:rsidRPr="00656B43">
        <w:rPr>
          <w:rFonts w:ascii="Arial" w:hAnsi="Arial" w:cs="Arial"/>
          <w:sz w:val="24"/>
          <w:szCs w:val="24"/>
        </w:rPr>
        <w:t xml:space="preserve"> duzentos e um a quinhentos empregados, 3% (três por cento);</w:t>
      </w:r>
    </w:p>
    <w:p w:rsidR="00E20173" w:rsidRPr="00656B43" w:rsidRDefault="00E20173" w:rsidP="00656B43">
      <w:pPr>
        <w:pStyle w:val="PargrafodaLista"/>
        <w:ind w:left="0"/>
        <w:jc w:val="both"/>
        <w:rPr>
          <w:rFonts w:ascii="Arial" w:hAnsi="Arial" w:cs="Arial"/>
          <w:sz w:val="24"/>
          <w:szCs w:val="24"/>
        </w:rPr>
      </w:pPr>
    </w:p>
    <w:p w:rsidR="00E20173" w:rsidRPr="00656B43" w:rsidRDefault="001134C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de</w:t>
      </w:r>
      <w:proofErr w:type="gramEnd"/>
      <w:r w:rsidRPr="00656B43">
        <w:rPr>
          <w:rFonts w:ascii="Arial" w:hAnsi="Arial" w:cs="Arial"/>
          <w:sz w:val="24"/>
          <w:szCs w:val="24"/>
        </w:rPr>
        <w:t xml:space="preserve"> quinhentos e um a mil empregados, 4% (quatro por cento);</w:t>
      </w:r>
      <w:r w:rsidR="00E20173" w:rsidRPr="00656B43">
        <w:rPr>
          <w:rFonts w:ascii="Arial" w:hAnsi="Arial" w:cs="Arial"/>
          <w:sz w:val="24"/>
          <w:szCs w:val="24"/>
        </w:rPr>
        <w:t xml:space="preserve"> e</w:t>
      </w:r>
    </w:p>
    <w:p w:rsidR="00E20173" w:rsidRPr="00656B43" w:rsidRDefault="00E20173" w:rsidP="00656B43">
      <w:pPr>
        <w:pStyle w:val="PargrafodaLista"/>
        <w:ind w:left="0"/>
        <w:jc w:val="both"/>
        <w:rPr>
          <w:rFonts w:ascii="Arial" w:hAnsi="Arial" w:cs="Arial"/>
          <w:sz w:val="24"/>
          <w:szCs w:val="24"/>
        </w:rPr>
      </w:pPr>
    </w:p>
    <w:p w:rsidR="001134C4" w:rsidRPr="00656B43" w:rsidRDefault="001134C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mais</w:t>
      </w:r>
      <w:proofErr w:type="gramEnd"/>
      <w:r w:rsidRPr="00656B43">
        <w:rPr>
          <w:rFonts w:ascii="Arial" w:hAnsi="Arial" w:cs="Arial"/>
          <w:sz w:val="24"/>
          <w:szCs w:val="24"/>
        </w:rPr>
        <w:t xml:space="preserve"> de mil empregados, 5% (cinco por cento).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A empresa que possuir em seu quadro menos de 100 (cem) empregados está isenta do cumprimento do art</w:t>
      </w:r>
      <w:r w:rsidR="00E20173" w:rsidRPr="00656B43">
        <w:rPr>
          <w:rFonts w:ascii="Arial" w:hAnsi="Arial" w:cs="Arial"/>
          <w:sz w:val="24"/>
          <w:szCs w:val="24"/>
        </w:rPr>
        <w:t>.</w:t>
      </w:r>
      <w:r w:rsidRPr="00656B43">
        <w:rPr>
          <w:rFonts w:ascii="Arial" w:hAnsi="Arial" w:cs="Arial"/>
          <w:sz w:val="24"/>
          <w:szCs w:val="24"/>
        </w:rPr>
        <w:t xml:space="preserve"> 93 da Lei nº 8.213/91, devendo, no entanto, apresentar declaração informando a quantidade existente em seu quadro funcional.</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E20173" w:rsidRPr="00656B43">
        <w:rPr>
          <w:rFonts w:ascii="Arial" w:hAnsi="Arial" w:cs="Arial"/>
          <w:sz w:val="24"/>
          <w:szCs w:val="24"/>
        </w:rPr>
        <w:t>Art.</w:t>
      </w:r>
      <w:r w:rsidRPr="00656B43">
        <w:rPr>
          <w:rFonts w:ascii="Arial" w:hAnsi="Arial" w:cs="Arial"/>
          <w:sz w:val="24"/>
          <w:szCs w:val="24"/>
        </w:rPr>
        <w:t xml:space="preserve"> 95 § 2</w:t>
      </w:r>
      <w:r w:rsidR="00E20173" w:rsidRPr="00656B43">
        <w:rPr>
          <w:rFonts w:ascii="Arial" w:hAnsi="Arial" w:cs="Arial"/>
          <w:sz w:val="24"/>
          <w:szCs w:val="24"/>
        </w:rPr>
        <w:t>º da L</w:t>
      </w:r>
      <w:r w:rsidRPr="00656B43">
        <w:rPr>
          <w:rFonts w:ascii="Arial" w:hAnsi="Arial" w:cs="Arial"/>
          <w:sz w:val="24"/>
          <w:szCs w:val="24"/>
        </w:rPr>
        <w:t>ei</w:t>
      </w:r>
      <w:r w:rsidR="00E20173" w:rsidRPr="00656B43">
        <w:rPr>
          <w:rFonts w:ascii="Arial" w:hAnsi="Arial" w:cs="Arial"/>
          <w:sz w:val="24"/>
          <w:szCs w:val="24"/>
        </w:rPr>
        <w:t xml:space="preserve"> Federal nº</w:t>
      </w:r>
      <w:r w:rsidRPr="00656B43">
        <w:rPr>
          <w:rFonts w:ascii="Arial" w:hAnsi="Arial" w:cs="Arial"/>
          <w:sz w:val="24"/>
          <w:szCs w:val="24"/>
        </w:rPr>
        <w:t xml:space="preserve"> 14.133/2021)</w:t>
      </w:r>
      <w:r w:rsidR="00E20173" w:rsidRPr="00656B43">
        <w:rPr>
          <w:rFonts w:ascii="Arial" w:hAnsi="Arial" w:cs="Arial"/>
          <w:sz w:val="24"/>
          <w:szCs w:val="24"/>
        </w:rPr>
        <w:t>.</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 xml:space="preserve">Considerando o artigo 123 da Lei Municipal n.º 1.896/84 (Código Tributário Municipal) – tabela XI – item 11.11: é determinado ao contratado, após homologação, o pagamento da taxa de expediente para Contratos com o Município. Havendo necessidade de prorrogações, </w:t>
      </w:r>
      <w:r w:rsidR="00E20173" w:rsidRPr="00656B43">
        <w:rPr>
          <w:rFonts w:ascii="Arial" w:hAnsi="Arial" w:cs="Arial"/>
          <w:sz w:val="24"/>
          <w:szCs w:val="24"/>
        </w:rPr>
        <w:t>a referida</w:t>
      </w:r>
      <w:r w:rsidRPr="00656B43">
        <w:rPr>
          <w:rFonts w:ascii="Arial" w:hAnsi="Arial" w:cs="Arial"/>
          <w:sz w:val="24"/>
          <w:szCs w:val="24"/>
        </w:rPr>
        <w:t xml:space="preserve"> taxa será cobrada para todas as prorrogações.</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73631B" w:rsidP="00656B43">
      <w:pPr>
        <w:pStyle w:val="PargrafodaLista"/>
        <w:numPr>
          <w:ilvl w:val="2"/>
          <w:numId w:val="8"/>
        </w:numPr>
        <w:spacing w:after="120"/>
        <w:ind w:left="0" w:firstLine="0"/>
        <w:jc w:val="both"/>
        <w:rPr>
          <w:rFonts w:ascii="Arial" w:hAnsi="Arial" w:cs="Arial"/>
          <w:sz w:val="24"/>
          <w:szCs w:val="24"/>
        </w:rPr>
      </w:pPr>
      <w:r>
        <w:rPr>
          <w:rFonts w:ascii="Arial" w:hAnsi="Arial" w:cs="Arial"/>
          <w:sz w:val="24"/>
          <w:szCs w:val="24"/>
        </w:rPr>
        <w:t xml:space="preserve">Os dados bancários do Fundo Comunitário de Volta Redonda será enviado com </w:t>
      </w:r>
      <w:r w:rsidR="001134C4" w:rsidRPr="00656B43">
        <w:rPr>
          <w:rFonts w:ascii="Arial" w:hAnsi="Arial" w:cs="Arial"/>
          <w:sz w:val="24"/>
          <w:szCs w:val="24"/>
        </w:rPr>
        <w:t>Contrato citada acima, será entregue ao contratado para pagamento, cujo comprovante deverá ser apresentado para assinatura do contrato.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É facultado ao contratado a assinatura digital</w:t>
      </w:r>
      <w:r w:rsidR="00D16D73">
        <w:rPr>
          <w:rFonts w:ascii="Arial" w:hAnsi="Arial" w:cs="Arial"/>
          <w:sz w:val="24"/>
          <w:szCs w:val="24"/>
        </w:rPr>
        <w:t xml:space="preserve"> em todas as folhas do contrato</w:t>
      </w:r>
      <w:r w:rsidRPr="00656B43">
        <w:rPr>
          <w:rFonts w:ascii="Arial" w:hAnsi="Arial" w:cs="Arial"/>
          <w:sz w:val="24"/>
          <w:szCs w:val="24"/>
        </w:rPr>
        <w:t xml:space="preserve"> se for o caso; (Lei 14.063/2020), por meio de certificador digital, desde que esteja disponibilizada a sua consulta e autenticidade no site do respectivo </w:t>
      </w:r>
      <w:proofErr w:type="spellStart"/>
      <w:r w:rsidRPr="00656B43">
        <w:rPr>
          <w:rFonts w:ascii="Arial" w:hAnsi="Arial" w:cs="Arial"/>
          <w:sz w:val="24"/>
          <w:szCs w:val="24"/>
        </w:rPr>
        <w:t>assinador</w:t>
      </w:r>
      <w:proofErr w:type="spellEnd"/>
      <w:r w:rsidRPr="00656B43">
        <w:rPr>
          <w:rFonts w:ascii="Arial" w:hAnsi="Arial" w:cs="Arial"/>
          <w:sz w:val="24"/>
          <w:szCs w:val="24"/>
        </w:rPr>
        <w:t xml:space="preserve"> digital.</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0"/>
          <w:numId w:val="8"/>
        </w:numPr>
        <w:spacing w:after="120"/>
        <w:ind w:left="0" w:firstLine="0"/>
        <w:jc w:val="both"/>
        <w:rPr>
          <w:rFonts w:ascii="Arial" w:hAnsi="Arial" w:cs="Arial"/>
          <w:b/>
          <w:sz w:val="24"/>
          <w:szCs w:val="24"/>
        </w:rPr>
      </w:pPr>
      <w:r w:rsidRPr="00656B43">
        <w:rPr>
          <w:rFonts w:ascii="Arial" w:hAnsi="Arial" w:cs="Arial"/>
          <w:b/>
          <w:sz w:val="24"/>
          <w:szCs w:val="24"/>
        </w:rPr>
        <w:t>DAS CONDIÇÕES DE PAGAMENTO</w:t>
      </w:r>
    </w:p>
    <w:p w:rsidR="007E68CA" w:rsidRPr="00656B43" w:rsidRDefault="007E68CA" w:rsidP="00656B43">
      <w:pPr>
        <w:pStyle w:val="PargrafodaLista"/>
        <w:spacing w:after="120"/>
        <w:ind w:left="0"/>
        <w:jc w:val="both"/>
        <w:rPr>
          <w:rFonts w:ascii="Arial" w:hAnsi="Arial" w:cs="Arial"/>
          <w:b/>
          <w:sz w:val="24"/>
          <w:szCs w:val="24"/>
        </w:rPr>
      </w:pPr>
    </w:p>
    <w:p w:rsidR="00DF7326"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 prazo de pagamento será de até 30 (trinta) dias, a contar da data final do período de adimplemento da entrega.</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Considera-se adimplemento o cumprimento da prestação com a entrega do objeto, devidamente atestada pelo(s) agente(s) competente(s).</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1134C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Ocorrendo atraso no pagamento, desde que este não decorra de ato ou fato atribuível à Contratada, poderá ser aplicada multa de 2% (dois por cento) sobre o valor da fatura e o débito será atualizado de acordo com o IPCA pro rata die entre a data prevista para o vencimento da fatura até a data do efetivo pagamento.</w:t>
      </w:r>
    </w:p>
    <w:p w:rsidR="007E68CA" w:rsidRPr="00656B43" w:rsidRDefault="007E68CA" w:rsidP="00656B43">
      <w:pPr>
        <w:pStyle w:val="PargrafodaLista"/>
        <w:ind w:left="0"/>
        <w:jc w:val="both"/>
        <w:rPr>
          <w:rFonts w:ascii="Arial" w:hAnsi="Arial" w:cs="Arial"/>
          <w:sz w:val="24"/>
          <w:szCs w:val="24"/>
        </w:rPr>
      </w:pPr>
    </w:p>
    <w:p w:rsidR="001F460B" w:rsidRPr="00656B43" w:rsidRDefault="000E45A1"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lastRenderedPageBreak/>
        <w:t xml:space="preserve">Por eventuais antecipações nos pagamentos das faturas, a Contratada poderá conceder à Contratante um desconto, a título de antecipação financeira, calculado de acordo com o IPCA </w:t>
      </w:r>
      <w:r w:rsidRPr="00901079">
        <w:rPr>
          <w:rFonts w:ascii="Arial" w:hAnsi="Arial" w:cs="Arial"/>
          <w:i/>
          <w:sz w:val="24"/>
          <w:szCs w:val="24"/>
        </w:rPr>
        <w:t>pro rata die</w:t>
      </w:r>
      <w:r w:rsidRPr="00656B43">
        <w:rPr>
          <w:rFonts w:ascii="Arial" w:hAnsi="Arial" w:cs="Arial"/>
          <w:sz w:val="24"/>
          <w:szCs w:val="24"/>
        </w:rPr>
        <w:t xml:space="preserve">. </w:t>
      </w:r>
    </w:p>
    <w:p w:rsidR="007E68CA" w:rsidRPr="00656B43" w:rsidRDefault="007E68CA" w:rsidP="00656B43">
      <w:pPr>
        <w:pStyle w:val="PargrafodaLista"/>
        <w:spacing w:after="120"/>
        <w:ind w:left="0"/>
        <w:jc w:val="both"/>
        <w:rPr>
          <w:rFonts w:ascii="Arial" w:hAnsi="Arial" w:cs="Arial"/>
          <w:sz w:val="24"/>
          <w:szCs w:val="24"/>
        </w:rPr>
      </w:pPr>
    </w:p>
    <w:p w:rsidR="001134C4" w:rsidRPr="00656B43" w:rsidRDefault="000E45A1"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Caso o objeto não seja executado no prazo contratual, o valor antecipado deverá ser devolvido. (Art</w:t>
      </w:r>
      <w:r w:rsidR="00E20173" w:rsidRPr="00656B43">
        <w:rPr>
          <w:rFonts w:ascii="Arial" w:hAnsi="Arial" w:cs="Arial"/>
          <w:sz w:val="24"/>
          <w:szCs w:val="24"/>
        </w:rPr>
        <w:t>.</w:t>
      </w:r>
      <w:r w:rsidRPr="00656B43">
        <w:rPr>
          <w:rFonts w:ascii="Arial" w:hAnsi="Arial" w:cs="Arial"/>
          <w:sz w:val="24"/>
          <w:szCs w:val="24"/>
        </w:rPr>
        <w:t xml:space="preserve"> 145, § 3, Lei</w:t>
      </w:r>
      <w:r w:rsidR="00E20173" w:rsidRPr="00656B43">
        <w:rPr>
          <w:rFonts w:ascii="Arial" w:hAnsi="Arial" w:cs="Arial"/>
          <w:sz w:val="24"/>
          <w:szCs w:val="24"/>
        </w:rPr>
        <w:t xml:space="preserve"> Federal nº 14.133/2021).</w:t>
      </w:r>
    </w:p>
    <w:p w:rsidR="005A7204" w:rsidRPr="00656B43" w:rsidRDefault="005A7204" w:rsidP="00656B43">
      <w:pPr>
        <w:pStyle w:val="PargrafodaLista"/>
        <w:spacing w:after="120"/>
        <w:ind w:left="0"/>
        <w:jc w:val="both"/>
        <w:rPr>
          <w:rFonts w:ascii="Arial" w:hAnsi="Arial" w:cs="Arial"/>
          <w:sz w:val="24"/>
          <w:szCs w:val="24"/>
        </w:rPr>
      </w:pPr>
    </w:p>
    <w:p w:rsidR="00E20173" w:rsidRPr="00656B43" w:rsidRDefault="00E20173"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0"/>
          <w:numId w:val="8"/>
        </w:numPr>
        <w:spacing w:after="120"/>
        <w:ind w:left="0" w:firstLine="0"/>
        <w:jc w:val="both"/>
        <w:rPr>
          <w:rFonts w:ascii="Arial" w:hAnsi="Arial" w:cs="Arial"/>
          <w:b/>
          <w:sz w:val="24"/>
          <w:szCs w:val="24"/>
        </w:rPr>
      </w:pPr>
      <w:r w:rsidRPr="00656B43">
        <w:rPr>
          <w:rFonts w:ascii="Arial" w:hAnsi="Arial" w:cs="Arial"/>
          <w:b/>
          <w:sz w:val="24"/>
          <w:szCs w:val="24"/>
        </w:rPr>
        <w:t>DAS INFRAÇÕES ADMINISTRATIVAS E SANÇÕES</w:t>
      </w:r>
    </w:p>
    <w:p w:rsidR="007E68CA" w:rsidRPr="00656B43" w:rsidRDefault="007E68CA" w:rsidP="00656B43">
      <w:pPr>
        <w:pStyle w:val="PargrafodaLista"/>
        <w:spacing w:after="120"/>
        <w:ind w:left="0"/>
        <w:jc w:val="both"/>
        <w:rPr>
          <w:rFonts w:ascii="Arial" w:hAnsi="Arial" w:cs="Arial"/>
          <w:b/>
          <w:sz w:val="24"/>
          <w:szCs w:val="24"/>
        </w:rPr>
      </w:pPr>
    </w:p>
    <w:p w:rsidR="00C50914" w:rsidRPr="00656B43" w:rsidRDefault="00C5091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Comete infração administrativa, nos termos da lei, o licitante que, com dolo ou culpa:</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deixar</w:t>
      </w:r>
      <w:proofErr w:type="gramEnd"/>
      <w:r w:rsidRPr="00656B43">
        <w:rPr>
          <w:rFonts w:ascii="Arial" w:hAnsi="Arial" w:cs="Arial"/>
          <w:sz w:val="24"/>
          <w:szCs w:val="24"/>
        </w:rPr>
        <w:t xml:space="preserve"> de entregar a documentação exigida para o certame ou não entregar qualquer documento que tenha sido solicitado pelo/a pregoeiro/a durante o certame;</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Salvo em decorrência de fato superveniente devidamente justificado, não mantiver a proposta em especial quando:</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não</w:t>
      </w:r>
      <w:proofErr w:type="gramEnd"/>
      <w:r w:rsidRPr="00656B43">
        <w:rPr>
          <w:rFonts w:ascii="Arial" w:hAnsi="Arial" w:cs="Arial"/>
          <w:sz w:val="24"/>
          <w:szCs w:val="24"/>
        </w:rPr>
        <w:t xml:space="preserve"> enviar a proposta adequada ao último lance ofertado ou após a negociação;</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C50914" w:rsidRPr="00656B43" w:rsidRDefault="00C50914"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recusar</w:t>
      </w:r>
      <w:proofErr w:type="gramEnd"/>
      <w:r w:rsidRPr="00656B43">
        <w:rPr>
          <w:rFonts w:ascii="Arial" w:hAnsi="Arial" w:cs="Arial"/>
          <w:sz w:val="24"/>
          <w:szCs w:val="24"/>
        </w:rPr>
        <w:t>-se a enviar o detalhamento da proposta quando exigível;</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C50914" w:rsidRPr="00656B43" w:rsidRDefault="00C50914"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pedir</w:t>
      </w:r>
      <w:proofErr w:type="gramEnd"/>
      <w:r w:rsidRPr="00656B43">
        <w:rPr>
          <w:rFonts w:ascii="Arial" w:hAnsi="Arial" w:cs="Arial"/>
          <w:sz w:val="24"/>
          <w:szCs w:val="24"/>
        </w:rPr>
        <w:t xml:space="preserve"> para ser desclassificado quando encerrada a etapa competitiva; ou</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C50914" w:rsidRPr="00656B43" w:rsidRDefault="00C50914"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deixar</w:t>
      </w:r>
      <w:proofErr w:type="gramEnd"/>
      <w:r w:rsidRPr="00656B43">
        <w:rPr>
          <w:rFonts w:ascii="Arial" w:hAnsi="Arial" w:cs="Arial"/>
          <w:sz w:val="24"/>
          <w:szCs w:val="24"/>
        </w:rPr>
        <w:t xml:space="preserve"> de apresentar amostra;</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C50914" w:rsidRPr="00656B43" w:rsidRDefault="00C50914"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apresentar</w:t>
      </w:r>
      <w:proofErr w:type="gramEnd"/>
      <w:r w:rsidRPr="00656B43">
        <w:rPr>
          <w:rFonts w:ascii="Arial" w:hAnsi="Arial" w:cs="Arial"/>
          <w:sz w:val="24"/>
          <w:szCs w:val="24"/>
        </w:rPr>
        <w:t xml:space="preserve"> proposta ou amostra em desacordo com as especificações do edital;</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não</w:t>
      </w:r>
      <w:proofErr w:type="gramEnd"/>
      <w:r w:rsidRPr="00656B43">
        <w:rPr>
          <w:rFonts w:ascii="Arial" w:hAnsi="Arial" w:cs="Arial"/>
          <w:sz w:val="24"/>
          <w:szCs w:val="24"/>
        </w:rPr>
        <w:t xml:space="preserve"> celebrar o contrato ou não entregar a documentação exigida para a contratação, quando convocado dentro do prazo de validade de sua proposta;</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C50914" w:rsidP="00656B43">
      <w:pPr>
        <w:pStyle w:val="PargrafodaLista"/>
        <w:numPr>
          <w:ilvl w:val="3"/>
          <w:numId w:val="8"/>
        </w:numPr>
        <w:spacing w:after="120"/>
        <w:ind w:left="0" w:firstLine="0"/>
        <w:jc w:val="both"/>
        <w:rPr>
          <w:rFonts w:ascii="Arial" w:hAnsi="Arial" w:cs="Arial"/>
          <w:sz w:val="24"/>
          <w:szCs w:val="24"/>
        </w:rPr>
      </w:pPr>
      <w:proofErr w:type="gramStart"/>
      <w:r w:rsidRPr="00656B43">
        <w:rPr>
          <w:rFonts w:ascii="Arial" w:hAnsi="Arial" w:cs="Arial"/>
          <w:sz w:val="24"/>
          <w:szCs w:val="24"/>
        </w:rPr>
        <w:t>recusar</w:t>
      </w:r>
      <w:proofErr w:type="gramEnd"/>
      <w:r w:rsidRPr="00656B43">
        <w:rPr>
          <w:rFonts w:ascii="Arial" w:hAnsi="Arial" w:cs="Arial"/>
          <w:sz w:val="24"/>
          <w:szCs w:val="24"/>
        </w:rPr>
        <w:t>-se, sem justificativa, a assinar o contrato ou a ata de registro de preço, ou a aceitar ou retirar o instrumento equivalente no prazo estabelecido pela Administração;</w:t>
      </w:r>
    </w:p>
    <w:p w:rsidR="00E20173" w:rsidRPr="00656B43" w:rsidRDefault="00E20173" w:rsidP="00656B43">
      <w:pPr>
        <w:pStyle w:val="PargrafodaLista"/>
        <w:spacing w:after="120"/>
        <w:ind w:left="0"/>
        <w:jc w:val="both"/>
        <w:rPr>
          <w:rFonts w:ascii="Arial" w:hAnsi="Arial" w:cs="Arial"/>
          <w:sz w:val="24"/>
          <w:szCs w:val="24"/>
        </w:rPr>
      </w:pPr>
    </w:p>
    <w:p w:rsidR="00A41545" w:rsidRPr="00656B43" w:rsidRDefault="00C5091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apresentar</w:t>
      </w:r>
      <w:proofErr w:type="gramEnd"/>
      <w:r w:rsidRPr="00656B43">
        <w:rPr>
          <w:rFonts w:ascii="Arial" w:hAnsi="Arial" w:cs="Arial"/>
          <w:sz w:val="24"/>
          <w:szCs w:val="24"/>
        </w:rPr>
        <w:t xml:space="preserve"> declaração ou documentação falsa exigida para o certame ou prestar declaração falsa durante a licitação;</w:t>
      </w:r>
    </w:p>
    <w:p w:rsidR="007E68CA" w:rsidRPr="00656B43" w:rsidRDefault="007E68CA" w:rsidP="00656B43">
      <w:pPr>
        <w:pStyle w:val="PargrafodaLista"/>
        <w:spacing w:after="120"/>
        <w:ind w:left="0"/>
        <w:jc w:val="both"/>
        <w:rPr>
          <w:rFonts w:ascii="Arial" w:hAnsi="Arial" w:cs="Arial"/>
          <w:sz w:val="24"/>
          <w:szCs w:val="24"/>
        </w:rPr>
      </w:pPr>
    </w:p>
    <w:p w:rsidR="00C50914"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fraudar</w:t>
      </w:r>
      <w:proofErr w:type="gramEnd"/>
      <w:r w:rsidRPr="00656B43">
        <w:rPr>
          <w:rFonts w:ascii="Arial" w:hAnsi="Arial" w:cs="Arial"/>
          <w:sz w:val="24"/>
          <w:szCs w:val="24"/>
        </w:rPr>
        <w:t xml:space="preserve"> a licitação;</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comportar</w:t>
      </w:r>
      <w:proofErr w:type="gramEnd"/>
      <w:r w:rsidRPr="00656B43">
        <w:rPr>
          <w:rFonts w:ascii="Arial" w:hAnsi="Arial" w:cs="Arial"/>
          <w:sz w:val="24"/>
          <w:szCs w:val="24"/>
        </w:rPr>
        <w:t>-se de modo inidôneo ou cometer fraude de qualquer natureza, em especial quando:</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agir</w:t>
      </w:r>
      <w:proofErr w:type="gramEnd"/>
      <w:r w:rsidRPr="00656B43">
        <w:rPr>
          <w:rFonts w:ascii="Arial" w:hAnsi="Arial" w:cs="Arial"/>
          <w:sz w:val="24"/>
          <w:szCs w:val="24"/>
        </w:rPr>
        <w:t xml:space="preserve"> em conluio ou em desconformidade com a lei;</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E601E0" w:rsidRPr="00656B43" w:rsidRDefault="00E601E0"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induzir</w:t>
      </w:r>
      <w:proofErr w:type="gramEnd"/>
      <w:r w:rsidRPr="00656B43">
        <w:rPr>
          <w:rFonts w:ascii="Arial" w:hAnsi="Arial" w:cs="Arial"/>
          <w:sz w:val="24"/>
          <w:szCs w:val="24"/>
        </w:rPr>
        <w:t xml:space="preserve"> deliberadamente a erro no julgamento;</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E601E0" w:rsidRPr="00656B43" w:rsidRDefault="00E601E0" w:rsidP="00656B43">
      <w:pPr>
        <w:pStyle w:val="PargrafodaLista"/>
        <w:numPr>
          <w:ilvl w:val="3"/>
          <w:numId w:val="8"/>
        </w:numPr>
        <w:tabs>
          <w:tab w:val="left" w:pos="993"/>
        </w:tabs>
        <w:spacing w:after="120"/>
        <w:ind w:left="0" w:firstLine="0"/>
        <w:jc w:val="both"/>
        <w:rPr>
          <w:rFonts w:ascii="Arial" w:hAnsi="Arial" w:cs="Arial"/>
          <w:sz w:val="24"/>
          <w:szCs w:val="24"/>
        </w:rPr>
      </w:pPr>
      <w:proofErr w:type="gramStart"/>
      <w:r w:rsidRPr="00656B43">
        <w:rPr>
          <w:rFonts w:ascii="Arial" w:hAnsi="Arial" w:cs="Arial"/>
          <w:sz w:val="24"/>
          <w:szCs w:val="24"/>
        </w:rPr>
        <w:t>apresentar</w:t>
      </w:r>
      <w:proofErr w:type="gramEnd"/>
      <w:r w:rsidRPr="00656B43">
        <w:rPr>
          <w:rFonts w:ascii="Arial" w:hAnsi="Arial" w:cs="Arial"/>
          <w:sz w:val="24"/>
          <w:szCs w:val="24"/>
        </w:rPr>
        <w:t xml:space="preserve"> amostra falsificada ou deteriorada;</w:t>
      </w:r>
    </w:p>
    <w:p w:rsidR="007E68CA" w:rsidRPr="00656B43" w:rsidRDefault="007E68CA" w:rsidP="00656B43">
      <w:pPr>
        <w:pStyle w:val="PargrafodaLista"/>
        <w:tabs>
          <w:tab w:val="left" w:pos="993"/>
        </w:tabs>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praticar</w:t>
      </w:r>
      <w:proofErr w:type="gramEnd"/>
      <w:r w:rsidRPr="00656B43">
        <w:rPr>
          <w:rFonts w:ascii="Arial" w:hAnsi="Arial" w:cs="Arial"/>
          <w:sz w:val="24"/>
          <w:szCs w:val="24"/>
        </w:rPr>
        <w:t xml:space="preserve"> atos ilícitos com vistas a frustrar os objetivos da licitação</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praticar</w:t>
      </w:r>
      <w:proofErr w:type="gramEnd"/>
      <w:r w:rsidRPr="00656B43">
        <w:rPr>
          <w:rFonts w:ascii="Arial" w:hAnsi="Arial" w:cs="Arial"/>
          <w:sz w:val="24"/>
          <w:szCs w:val="24"/>
        </w:rPr>
        <w:t xml:space="preserve"> ato lesivo previsto no art. 5º da Lei n.º 12.846, de 2013.</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 xml:space="preserve">Com fulcro na Lei </w:t>
      </w:r>
      <w:r w:rsidR="00E20173" w:rsidRPr="00656B43">
        <w:rPr>
          <w:rFonts w:ascii="Arial" w:hAnsi="Arial" w:cs="Arial"/>
          <w:sz w:val="24"/>
          <w:szCs w:val="24"/>
        </w:rPr>
        <w:t>Federal nº 14.133/</w:t>
      </w:r>
      <w:r w:rsidRPr="00656B43">
        <w:rPr>
          <w:rFonts w:ascii="Arial" w:hAnsi="Arial" w:cs="Arial"/>
          <w:sz w:val="24"/>
          <w:szCs w:val="24"/>
        </w:rPr>
        <w:t>2021, a Administração poderá, garantida a prévia defesa, aplicar aos licitantes e/ou adjudicatários as seguintes sanções, sem prejuízo das responsabilidades civil e criminal:</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Advertência;</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Multa;</w:t>
      </w:r>
    </w:p>
    <w:p w:rsidR="007E68CA" w:rsidRPr="00656B43" w:rsidRDefault="007E68CA" w:rsidP="00656B43">
      <w:pPr>
        <w:pStyle w:val="PargrafodaLista"/>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Impedimento de contratar e licitar</w:t>
      </w:r>
      <w:r w:rsidR="00901079">
        <w:rPr>
          <w:rFonts w:ascii="Arial" w:hAnsi="Arial" w:cs="Arial"/>
          <w:sz w:val="24"/>
          <w:szCs w:val="24"/>
        </w:rPr>
        <w:t>;</w:t>
      </w:r>
      <w:r w:rsidRPr="00656B43">
        <w:rPr>
          <w:rFonts w:ascii="Arial" w:hAnsi="Arial" w:cs="Arial"/>
          <w:sz w:val="24"/>
          <w:szCs w:val="24"/>
        </w:rPr>
        <w:t xml:space="preserve"> e</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declaração</w:t>
      </w:r>
      <w:proofErr w:type="gramEnd"/>
      <w:r w:rsidRPr="00656B4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Na aplicação das sanções serão considerados:</w:t>
      </w:r>
    </w:p>
    <w:p w:rsidR="007E68CA" w:rsidRPr="00656B43" w:rsidRDefault="007E68CA" w:rsidP="00656B43">
      <w:pPr>
        <w:pStyle w:val="PargrafodaLista"/>
        <w:spacing w:after="120"/>
        <w:ind w:left="0"/>
        <w:jc w:val="both"/>
        <w:rPr>
          <w:rFonts w:ascii="Arial" w:hAnsi="Arial" w:cs="Arial"/>
          <w:sz w:val="24"/>
          <w:szCs w:val="24"/>
        </w:rPr>
      </w:pP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a</w:t>
      </w:r>
      <w:proofErr w:type="gramEnd"/>
      <w:r w:rsidRPr="00656B43">
        <w:rPr>
          <w:rFonts w:ascii="Arial" w:hAnsi="Arial" w:cs="Arial"/>
          <w:sz w:val="24"/>
          <w:szCs w:val="24"/>
        </w:rPr>
        <w:t xml:space="preserve"> natureza e a gravidade da infração cometida.</w:t>
      </w:r>
    </w:p>
    <w:p w:rsidR="007E68CA" w:rsidRPr="00656B43" w:rsidRDefault="007E68CA" w:rsidP="00656B43">
      <w:pPr>
        <w:pStyle w:val="PargrafodaLista"/>
        <w:spacing w:after="120"/>
        <w:ind w:left="0"/>
        <w:jc w:val="both"/>
        <w:rPr>
          <w:rFonts w:ascii="Arial" w:hAnsi="Arial" w:cs="Arial"/>
          <w:sz w:val="24"/>
          <w:szCs w:val="24"/>
        </w:rPr>
      </w:pPr>
    </w:p>
    <w:p w:rsidR="007E68CA" w:rsidRPr="0094762E"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as</w:t>
      </w:r>
      <w:proofErr w:type="gramEnd"/>
      <w:r w:rsidRPr="00656B43">
        <w:rPr>
          <w:rFonts w:ascii="Arial" w:hAnsi="Arial" w:cs="Arial"/>
          <w:sz w:val="24"/>
          <w:szCs w:val="24"/>
        </w:rPr>
        <w:t xml:space="preserve"> peculiaridades do caso concreto</w:t>
      </w:r>
      <w:r w:rsidR="00901079">
        <w:rPr>
          <w:rFonts w:ascii="Arial" w:hAnsi="Arial" w:cs="Arial"/>
          <w:sz w:val="24"/>
          <w:szCs w:val="24"/>
        </w:rPr>
        <w:t>;</w:t>
      </w:r>
    </w:p>
    <w:p w:rsidR="00E601E0" w:rsidRPr="00656B43" w:rsidRDefault="00E601E0"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as</w:t>
      </w:r>
      <w:proofErr w:type="gramEnd"/>
      <w:r w:rsidRPr="00656B43">
        <w:rPr>
          <w:rFonts w:ascii="Arial" w:hAnsi="Arial" w:cs="Arial"/>
          <w:sz w:val="24"/>
          <w:szCs w:val="24"/>
        </w:rPr>
        <w:t xml:space="preserve"> circunstâncias agravantes ou atenuantes</w:t>
      </w:r>
      <w:r w:rsidR="00901079">
        <w:rPr>
          <w:rFonts w:ascii="Arial" w:hAnsi="Arial" w:cs="Arial"/>
          <w:sz w:val="24"/>
          <w:szCs w:val="24"/>
        </w:rPr>
        <w:t>;</w:t>
      </w:r>
    </w:p>
    <w:p w:rsidR="007E68CA" w:rsidRPr="00656B43" w:rsidRDefault="007E68CA" w:rsidP="00656B43">
      <w:pPr>
        <w:pStyle w:val="PargrafodaLista"/>
        <w:ind w:left="0"/>
        <w:jc w:val="both"/>
        <w:rPr>
          <w:rFonts w:ascii="Arial" w:hAnsi="Arial" w:cs="Arial"/>
          <w:sz w:val="24"/>
          <w:szCs w:val="24"/>
        </w:rPr>
      </w:pPr>
    </w:p>
    <w:p w:rsidR="00CD63D4" w:rsidRPr="00656B43" w:rsidRDefault="00CD63D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os</w:t>
      </w:r>
      <w:proofErr w:type="gramEnd"/>
      <w:r w:rsidRPr="00656B43">
        <w:rPr>
          <w:rFonts w:ascii="Arial" w:hAnsi="Arial" w:cs="Arial"/>
          <w:sz w:val="24"/>
          <w:szCs w:val="24"/>
        </w:rPr>
        <w:t xml:space="preserve"> danos que dela provierem para a Administração Pública</w:t>
      </w:r>
      <w:r w:rsidR="00901079">
        <w:rPr>
          <w:rFonts w:ascii="Arial" w:hAnsi="Arial" w:cs="Arial"/>
          <w:sz w:val="24"/>
          <w:szCs w:val="24"/>
        </w:rPr>
        <w:t>;</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2"/>
          <w:numId w:val="8"/>
        </w:numPr>
        <w:spacing w:after="120"/>
        <w:ind w:left="0" w:firstLine="0"/>
        <w:jc w:val="both"/>
        <w:rPr>
          <w:rFonts w:ascii="Arial" w:hAnsi="Arial" w:cs="Arial"/>
          <w:sz w:val="24"/>
          <w:szCs w:val="24"/>
        </w:rPr>
      </w:pPr>
      <w:proofErr w:type="gramStart"/>
      <w:r w:rsidRPr="00656B43">
        <w:rPr>
          <w:rFonts w:ascii="Arial" w:hAnsi="Arial" w:cs="Arial"/>
          <w:sz w:val="24"/>
          <w:szCs w:val="24"/>
        </w:rPr>
        <w:t>a</w:t>
      </w:r>
      <w:proofErr w:type="gramEnd"/>
      <w:r w:rsidRPr="00656B43">
        <w:rPr>
          <w:rFonts w:ascii="Arial" w:hAnsi="Arial" w:cs="Arial"/>
          <w:sz w:val="24"/>
          <w:szCs w:val="24"/>
        </w:rPr>
        <w:t xml:space="preserve"> implantação ou o aperfeiçoamento de programa de integridade, conforme normas e orientações dos órgãos de controle</w:t>
      </w:r>
      <w:r w:rsidR="00901079">
        <w:rPr>
          <w:rFonts w:ascii="Arial" w:hAnsi="Arial" w:cs="Arial"/>
          <w:sz w:val="24"/>
          <w:szCs w:val="24"/>
        </w:rPr>
        <w:t>;</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A multa será recolhida em percentual de 0,5% a 30% incidente sobre o valor do contrato licitado</w:t>
      </w:r>
      <w:r w:rsidR="00901079">
        <w:rPr>
          <w:rFonts w:ascii="Arial" w:hAnsi="Arial" w:cs="Arial"/>
          <w:sz w:val="24"/>
          <w:szCs w:val="24"/>
        </w:rPr>
        <w:t xml:space="preserve">, recolhida no prazo máximo de 15 </w:t>
      </w:r>
      <w:r w:rsidRPr="00656B43">
        <w:rPr>
          <w:rFonts w:ascii="Arial" w:hAnsi="Arial" w:cs="Arial"/>
          <w:sz w:val="24"/>
          <w:szCs w:val="24"/>
        </w:rPr>
        <w:t>dias úteis, a contar da comunicação oficial</w:t>
      </w:r>
      <w:r w:rsidR="00CC34B3">
        <w:rPr>
          <w:rFonts w:ascii="Arial" w:hAnsi="Arial" w:cs="Arial"/>
          <w:sz w:val="24"/>
          <w:szCs w:val="24"/>
        </w:rPr>
        <w:t>;</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Para as infrações previstas nos itens 15.1.1, 15.1.2 e 15.1.3, a multa será de 0,5% a 15%do valor do contrato licitado.</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2"/>
          <w:numId w:val="8"/>
        </w:numPr>
        <w:spacing w:after="120"/>
        <w:ind w:left="0" w:firstLine="0"/>
        <w:jc w:val="both"/>
        <w:rPr>
          <w:rFonts w:ascii="Arial" w:hAnsi="Arial" w:cs="Arial"/>
          <w:sz w:val="24"/>
          <w:szCs w:val="24"/>
        </w:rPr>
      </w:pPr>
      <w:r w:rsidRPr="00656B43">
        <w:rPr>
          <w:rFonts w:ascii="Arial" w:hAnsi="Arial" w:cs="Arial"/>
          <w:sz w:val="24"/>
          <w:szCs w:val="24"/>
        </w:rPr>
        <w:t>Para as infrações previstas nos itens 15.1.4, 15.1.5, 15.1.6, 15.1.7 e 15.1.8, a multa será de 15%a 30% do valor do contrato licitado</w:t>
      </w:r>
      <w:r w:rsidR="00CC34B3">
        <w:rPr>
          <w:rFonts w:ascii="Arial" w:hAnsi="Arial" w:cs="Arial"/>
          <w:sz w:val="24"/>
          <w:szCs w:val="24"/>
        </w:rPr>
        <w:t>;</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7E68CA" w:rsidRPr="00656B43" w:rsidRDefault="007E68CA"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Na aplicação da sanção de multa será facultada a defesa do interessado no prazo de 15 (quinze) dias úteis, contado da data de sua intimação</w:t>
      </w:r>
    </w:p>
    <w:p w:rsidR="007E68CA" w:rsidRPr="00656B43" w:rsidRDefault="007E68CA" w:rsidP="00656B43">
      <w:pPr>
        <w:pStyle w:val="PargrafodaLista"/>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 xml:space="preserve">A sanção de impedimento de licitar e contratar será aplicada ao responsável em decorrência das infrações administrativas relacionadas nos itens </w:t>
      </w:r>
      <w:r w:rsidR="0069659B" w:rsidRPr="00656B43">
        <w:rPr>
          <w:rFonts w:ascii="Arial" w:hAnsi="Arial" w:cs="Arial"/>
          <w:sz w:val="24"/>
          <w:szCs w:val="24"/>
        </w:rPr>
        <w:t>15.1.1, 15.1.2 15.1.3</w:t>
      </w:r>
      <w:r w:rsidRPr="00656B4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436B8C" w:rsidRPr="00656B43" w:rsidRDefault="00436B8C"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 xml:space="preserve">Poderá ser aplicada ao responsável a sanção de declaração de inidoneidade para licitar ou contratar, em decorrência da prática das infrações dispostas nos itens 15.1.4, 15.1.5, 15.1.6, 15.1.7 e 15.1.8, bem como pelas infrações administrativas previstas nos itens 15.1.1, 15.1.2 e 15.1.3 que justifiquem a imposição de penalidade mais grave que a sanção de impedimento de licitar e contratar, cuja duração observará o prazo previsto no art. 156, §5º, da Lei </w:t>
      </w:r>
      <w:r w:rsidR="00E20173" w:rsidRPr="00656B43">
        <w:rPr>
          <w:rFonts w:ascii="Arial" w:hAnsi="Arial" w:cs="Arial"/>
          <w:sz w:val="24"/>
          <w:szCs w:val="24"/>
        </w:rPr>
        <w:t xml:space="preserve">Federal </w:t>
      </w:r>
      <w:r w:rsidRPr="00656B43">
        <w:rPr>
          <w:rFonts w:ascii="Arial" w:hAnsi="Arial" w:cs="Arial"/>
          <w:sz w:val="24"/>
          <w:szCs w:val="24"/>
        </w:rPr>
        <w:t>n.º 14.133/2021.</w:t>
      </w:r>
    </w:p>
    <w:p w:rsidR="00436B8C" w:rsidRPr="00656B43" w:rsidRDefault="00436B8C" w:rsidP="00656B43">
      <w:pPr>
        <w:pStyle w:val="PargrafodaLista"/>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15.1.3, caracterizará o descumprimento total da obrigação assumida e o sujeitará às penalidades e à imediata perda da garantia de proposta em favor do órgão ou entidade promotora da licitação, nos termos do art. 45, §4º da IN SEGES/ME n.º 73, de 2022.</w:t>
      </w:r>
    </w:p>
    <w:p w:rsidR="00436B8C" w:rsidRPr="00656B43" w:rsidRDefault="00436B8C" w:rsidP="00656B43">
      <w:pPr>
        <w:pStyle w:val="PargrafodaLista"/>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36B8C" w:rsidRPr="00656B43" w:rsidRDefault="00436B8C"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36B8C" w:rsidRPr="00656B43" w:rsidRDefault="00436B8C" w:rsidP="00656B43">
      <w:pPr>
        <w:pStyle w:val="PargrafodaLista"/>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O recurso e o pedido de reconsideração terão efeito suspensivo do ato ou da decisão recorrida até que sobrevenha decisão final da autoridade competente.</w:t>
      </w:r>
    </w:p>
    <w:p w:rsidR="00436B8C" w:rsidRPr="00656B43" w:rsidRDefault="00436B8C" w:rsidP="00656B43">
      <w:pPr>
        <w:pStyle w:val="PargrafodaLista"/>
        <w:spacing w:after="120"/>
        <w:ind w:left="0"/>
        <w:jc w:val="both"/>
        <w:rPr>
          <w:rFonts w:ascii="Arial" w:hAnsi="Arial" w:cs="Arial"/>
          <w:sz w:val="24"/>
          <w:szCs w:val="24"/>
        </w:rPr>
      </w:pPr>
    </w:p>
    <w:p w:rsidR="00CD63D4" w:rsidRPr="00656B43" w:rsidRDefault="00CD63D4"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lastRenderedPageBreak/>
        <w:t>A aplicação das sanções previstas neste edital não exclui, em hipótese alguma, a obrigação de reparação integral dos danos causados</w:t>
      </w:r>
      <w:r w:rsidR="008D49F3" w:rsidRPr="00656B43">
        <w:rPr>
          <w:rFonts w:ascii="Arial" w:hAnsi="Arial" w:cs="Arial"/>
          <w:sz w:val="24"/>
          <w:szCs w:val="24"/>
        </w:rPr>
        <w:t>.</w:t>
      </w:r>
    </w:p>
    <w:p w:rsidR="00436B8C" w:rsidRPr="00656B43" w:rsidRDefault="00436B8C" w:rsidP="00656B43">
      <w:pPr>
        <w:pStyle w:val="PargrafodaLista"/>
        <w:ind w:left="0"/>
        <w:jc w:val="both"/>
        <w:rPr>
          <w:rFonts w:ascii="Arial" w:hAnsi="Arial" w:cs="Arial"/>
          <w:sz w:val="24"/>
          <w:szCs w:val="24"/>
        </w:rPr>
      </w:pPr>
    </w:p>
    <w:p w:rsidR="008D49F3" w:rsidRPr="00656B43" w:rsidRDefault="008D49F3" w:rsidP="00656B43">
      <w:pPr>
        <w:pStyle w:val="PargrafodaLista"/>
        <w:numPr>
          <w:ilvl w:val="1"/>
          <w:numId w:val="8"/>
        </w:numPr>
        <w:spacing w:after="120"/>
        <w:ind w:left="0" w:firstLine="0"/>
        <w:jc w:val="both"/>
        <w:rPr>
          <w:rFonts w:ascii="Arial" w:hAnsi="Arial" w:cs="Arial"/>
          <w:sz w:val="24"/>
          <w:szCs w:val="24"/>
        </w:rPr>
      </w:pPr>
      <w:r w:rsidRPr="00656B43">
        <w:rPr>
          <w:rFonts w:ascii="Arial" w:hAnsi="Arial" w:cs="Arial"/>
          <w:sz w:val="24"/>
          <w:szCs w:val="24"/>
        </w:rPr>
        <w:t>No que couber, aplica-se o disposto no art. 69 do Decreto Municipal nº 18.254</w:t>
      </w:r>
      <w:r w:rsidR="00656B43">
        <w:rPr>
          <w:rFonts w:ascii="Arial" w:hAnsi="Arial" w:cs="Arial"/>
          <w:sz w:val="24"/>
          <w:szCs w:val="24"/>
        </w:rPr>
        <w:t>/2024</w:t>
      </w:r>
      <w:r w:rsidRPr="00656B43">
        <w:rPr>
          <w:rFonts w:ascii="Arial" w:hAnsi="Arial" w:cs="Arial"/>
          <w:sz w:val="24"/>
          <w:szCs w:val="24"/>
        </w:rPr>
        <w:t xml:space="preserve">. </w:t>
      </w:r>
    </w:p>
    <w:p w:rsidR="00E20173" w:rsidRPr="00F1607A" w:rsidRDefault="00E20173" w:rsidP="00F1607A">
      <w:pPr>
        <w:pStyle w:val="PargrafodaLista"/>
        <w:spacing w:after="120"/>
        <w:ind w:left="0"/>
        <w:jc w:val="both"/>
        <w:rPr>
          <w:rFonts w:ascii="Arial" w:hAnsi="Arial" w:cs="Arial"/>
          <w:sz w:val="24"/>
          <w:szCs w:val="24"/>
        </w:rPr>
      </w:pPr>
    </w:p>
    <w:p w:rsidR="00436B8C" w:rsidRPr="00F1607A" w:rsidRDefault="00436B8C" w:rsidP="00F1607A">
      <w:pPr>
        <w:pStyle w:val="PargrafodaLista"/>
        <w:spacing w:after="120"/>
        <w:ind w:left="0"/>
        <w:jc w:val="both"/>
        <w:rPr>
          <w:rFonts w:ascii="Arial" w:hAnsi="Arial" w:cs="Arial"/>
          <w:sz w:val="24"/>
          <w:szCs w:val="24"/>
        </w:rPr>
      </w:pPr>
    </w:p>
    <w:p w:rsidR="00A643E7" w:rsidRPr="00F1607A" w:rsidRDefault="00A643E7" w:rsidP="00F1607A">
      <w:pPr>
        <w:pStyle w:val="PargrafodaLista"/>
        <w:numPr>
          <w:ilvl w:val="0"/>
          <w:numId w:val="8"/>
        </w:numPr>
        <w:spacing w:after="120"/>
        <w:ind w:left="0" w:firstLine="0"/>
        <w:jc w:val="both"/>
        <w:rPr>
          <w:rFonts w:ascii="Arial" w:hAnsi="Arial" w:cs="Arial"/>
          <w:b/>
          <w:sz w:val="24"/>
          <w:szCs w:val="24"/>
        </w:rPr>
      </w:pPr>
      <w:r w:rsidRPr="00F1607A">
        <w:rPr>
          <w:rFonts w:ascii="Arial" w:hAnsi="Arial" w:cs="Arial"/>
          <w:b/>
          <w:sz w:val="24"/>
          <w:szCs w:val="24"/>
        </w:rPr>
        <w:t>DA EXECUÇÃO DO OBJETO E DA GESTÃO CONTRATUAL</w:t>
      </w:r>
    </w:p>
    <w:p w:rsidR="00E20173" w:rsidRPr="00F1607A" w:rsidRDefault="00E20173" w:rsidP="00F1607A">
      <w:pPr>
        <w:pStyle w:val="PargrafodaLista"/>
        <w:spacing w:after="120"/>
        <w:ind w:left="0"/>
        <w:jc w:val="both"/>
        <w:rPr>
          <w:rFonts w:ascii="Arial" w:hAnsi="Arial" w:cs="Arial"/>
          <w:b/>
          <w:sz w:val="24"/>
          <w:szCs w:val="24"/>
        </w:rPr>
      </w:pPr>
    </w:p>
    <w:p w:rsidR="00A643E7" w:rsidRPr="00F1607A" w:rsidRDefault="00A643E7"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objeto da contratação deverá ser executado fielmente, de acordo com este instrumento convocatório e com o Termo de Referência, assim como a legislação vigente, respondendo o inadimplente pelas consequências da inexecução total ou parcial.</w:t>
      </w:r>
    </w:p>
    <w:p w:rsidR="00436B8C" w:rsidRPr="00F1607A" w:rsidRDefault="00436B8C" w:rsidP="00F1607A">
      <w:pPr>
        <w:pStyle w:val="PargrafodaLista"/>
        <w:spacing w:after="120"/>
        <w:ind w:left="0"/>
        <w:jc w:val="both"/>
        <w:rPr>
          <w:rFonts w:ascii="Arial" w:hAnsi="Arial" w:cs="Arial"/>
          <w:sz w:val="24"/>
          <w:szCs w:val="24"/>
        </w:rPr>
      </w:pPr>
    </w:p>
    <w:p w:rsidR="00A643E7" w:rsidRPr="00F1607A" w:rsidRDefault="00A643E7"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 execução do objeto contratado será acompanhada e fiscalizada por representante (s) do CONTRATANTE especia</w:t>
      </w:r>
      <w:r w:rsidR="00A86920">
        <w:rPr>
          <w:rFonts w:ascii="Arial" w:hAnsi="Arial" w:cs="Arial"/>
          <w:sz w:val="24"/>
          <w:szCs w:val="24"/>
        </w:rPr>
        <w:t xml:space="preserve">lmente designado pelo Diretor </w:t>
      </w:r>
      <w:proofErr w:type="gramStart"/>
      <w:r w:rsidR="00A86920">
        <w:rPr>
          <w:rFonts w:ascii="Arial" w:hAnsi="Arial" w:cs="Arial"/>
          <w:sz w:val="24"/>
          <w:szCs w:val="24"/>
        </w:rPr>
        <w:t xml:space="preserve">Geral </w:t>
      </w:r>
      <w:r w:rsidRPr="00F1607A">
        <w:rPr>
          <w:rFonts w:ascii="Arial" w:hAnsi="Arial" w:cs="Arial"/>
          <w:sz w:val="24"/>
          <w:szCs w:val="24"/>
        </w:rPr>
        <w:t>,</w:t>
      </w:r>
      <w:proofErr w:type="gramEnd"/>
      <w:r w:rsidRPr="00F1607A">
        <w:rPr>
          <w:rFonts w:ascii="Arial" w:hAnsi="Arial" w:cs="Arial"/>
          <w:sz w:val="24"/>
          <w:szCs w:val="24"/>
        </w:rPr>
        <w:t xml:space="preserve"> podendo ser substituído (s), em caso de ausência ou impedimento, por outro serv</w:t>
      </w:r>
      <w:r w:rsidR="00E570E4">
        <w:rPr>
          <w:rFonts w:ascii="Arial" w:hAnsi="Arial" w:cs="Arial"/>
          <w:sz w:val="24"/>
          <w:szCs w:val="24"/>
        </w:rPr>
        <w:t xml:space="preserve">idor lotado na mesma Secretaria/ Autarquia </w:t>
      </w:r>
      <w:r w:rsidRPr="00F1607A">
        <w:rPr>
          <w:rFonts w:ascii="Arial" w:hAnsi="Arial" w:cs="Arial"/>
          <w:sz w:val="24"/>
          <w:szCs w:val="24"/>
        </w:rPr>
        <w:t>ou equivalente;</w:t>
      </w:r>
    </w:p>
    <w:p w:rsidR="00436B8C" w:rsidRPr="00F1607A" w:rsidRDefault="00436B8C" w:rsidP="00F1607A">
      <w:pPr>
        <w:pStyle w:val="PargrafodaLista"/>
        <w:ind w:left="0"/>
        <w:jc w:val="both"/>
        <w:rPr>
          <w:rFonts w:ascii="Arial" w:hAnsi="Arial" w:cs="Arial"/>
          <w:sz w:val="24"/>
          <w:szCs w:val="24"/>
        </w:rPr>
      </w:pPr>
    </w:p>
    <w:p w:rsidR="00A643E7" w:rsidRPr="00F1607A" w:rsidRDefault="00A643E7"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objeto da contratação será recebido na seguinte forma:</w:t>
      </w:r>
    </w:p>
    <w:p w:rsidR="00436B8C" w:rsidRPr="00F1607A" w:rsidRDefault="00436B8C" w:rsidP="00F1607A">
      <w:pPr>
        <w:pStyle w:val="PargrafodaLista"/>
        <w:spacing w:after="120"/>
        <w:ind w:left="0"/>
        <w:jc w:val="both"/>
        <w:rPr>
          <w:rFonts w:ascii="Arial" w:hAnsi="Arial" w:cs="Arial"/>
          <w:sz w:val="24"/>
          <w:szCs w:val="24"/>
        </w:rPr>
      </w:pPr>
    </w:p>
    <w:p w:rsidR="00E20173" w:rsidRPr="00F1607A" w:rsidRDefault="00A643E7" w:rsidP="00F1607A">
      <w:pPr>
        <w:pStyle w:val="PargrafodaLista"/>
        <w:numPr>
          <w:ilvl w:val="2"/>
          <w:numId w:val="8"/>
        </w:numPr>
        <w:spacing w:after="120"/>
        <w:ind w:left="0" w:firstLine="0"/>
        <w:jc w:val="both"/>
        <w:rPr>
          <w:rFonts w:ascii="Arial" w:hAnsi="Arial" w:cs="Arial"/>
          <w:sz w:val="24"/>
          <w:szCs w:val="24"/>
        </w:rPr>
      </w:pPr>
      <w:proofErr w:type="gramStart"/>
      <w:r w:rsidRPr="00F1607A">
        <w:rPr>
          <w:rFonts w:ascii="Arial" w:hAnsi="Arial" w:cs="Arial"/>
          <w:sz w:val="24"/>
          <w:szCs w:val="24"/>
        </w:rPr>
        <w:t>provisoriamente</w:t>
      </w:r>
      <w:proofErr w:type="gramEnd"/>
      <w:r w:rsidRPr="00F1607A">
        <w:rPr>
          <w:rFonts w:ascii="Arial" w:hAnsi="Arial" w:cs="Arial"/>
          <w:sz w:val="24"/>
          <w:szCs w:val="24"/>
        </w:rPr>
        <w:t>, para efeito de posterior verificação da conformidade do material com a especificação;</w:t>
      </w:r>
    </w:p>
    <w:p w:rsidR="00E20173" w:rsidRPr="00F1607A" w:rsidRDefault="00E20173" w:rsidP="00F1607A">
      <w:pPr>
        <w:pStyle w:val="PargrafodaLista"/>
        <w:spacing w:after="120"/>
        <w:ind w:left="0"/>
        <w:jc w:val="both"/>
        <w:rPr>
          <w:rFonts w:ascii="Arial" w:hAnsi="Arial" w:cs="Arial"/>
          <w:sz w:val="24"/>
          <w:szCs w:val="24"/>
        </w:rPr>
      </w:pPr>
    </w:p>
    <w:p w:rsidR="00A643E7" w:rsidRPr="00F1607A" w:rsidRDefault="00A643E7" w:rsidP="00F1607A">
      <w:pPr>
        <w:pStyle w:val="PargrafodaLista"/>
        <w:numPr>
          <w:ilvl w:val="2"/>
          <w:numId w:val="8"/>
        </w:numPr>
        <w:spacing w:after="120"/>
        <w:ind w:left="0" w:firstLine="0"/>
        <w:jc w:val="both"/>
        <w:rPr>
          <w:rFonts w:ascii="Arial" w:hAnsi="Arial" w:cs="Arial"/>
          <w:sz w:val="24"/>
          <w:szCs w:val="24"/>
        </w:rPr>
      </w:pPr>
      <w:proofErr w:type="gramStart"/>
      <w:r w:rsidRPr="00F1607A">
        <w:rPr>
          <w:rFonts w:ascii="Arial" w:hAnsi="Arial" w:cs="Arial"/>
          <w:sz w:val="24"/>
          <w:szCs w:val="24"/>
        </w:rPr>
        <w:t>definitivamente</w:t>
      </w:r>
      <w:proofErr w:type="gramEnd"/>
      <w:r w:rsidRPr="00F1607A">
        <w:rPr>
          <w:rFonts w:ascii="Arial" w:hAnsi="Arial" w:cs="Arial"/>
          <w:sz w:val="24"/>
          <w:szCs w:val="24"/>
        </w:rPr>
        <w:t xml:space="preserve">, após a verificação da qualidade e da quantidade do material, no prazo de </w:t>
      </w:r>
      <w:r w:rsidR="00723D88" w:rsidRPr="00F1607A">
        <w:rPr>
          <w:rFonts w:ascii="Arial" w:hAnsi="Arial" w:cs="Arial"/>
          <w:sz w:val="24"/>
          <w:szCs w:val="24"/>
        </w:rPr>
        <w:t>10</w:t>
      </w:r>
      <w:r w:rsidRPr="00F1607A">
        <w:rPr>
          <w:rFonts w:ascii="Arial" w:hAnsi="Arial" w:cs="Arial"/>
          <w:sz w:val="24"/>
          <w:szCs w:val="24"/>
        </w:rPr>
        <w:t xml:space="preserve"> (</w:t>
      </w:r>
      <w:r w:rsidR="00723D88" w:rsidRPr="00F1607A">
        <w:rPr>
          <w:rFonts w:ascii="Arial" w:hAnsi="Arial" w:cs="Arial"/>
          <w:sz w:val="24"/>
          <w:szCs w:val="24"/>
        </w:rPr>
        <w:t>DEZ</w:t>
      </w:r>
      <w:r w:rsidRPr="00F1607A">
        <w:rPr>
          <w:rFonts w:ascii="Arial" w:hAnsi="Arial" w:cs="Arial"/>
          <w:sz w:val="24"/>
          <w:szCs w:val="24"/>
        </w:rPr>
        <w:t>) dias úteis após o recebimento provisório.</w:t>
      </w:r>
    </w:p>
    <w:p w:rsidR="00436B8C" w:rsidRPr="00F1607A" w:rsidRDefault="00436B8C" w:rsidP="00F1607A">
      <w:pPr>
        <w:pStyle w:val="PargrafodaLista"/>
        <w:spacing w:after="120"/>
        <w:ind w:left="0"/>
        <w:jc w:val="both"/>
        <w:rPr>
          <w:rFonts w:ascii="Arial" w:hAnsi="Arial" w:cs="Arial"/>
          <w:sz w:val="24"/>
          <w:szCs w:val="24"/>
        </w:rPr>
      </w:pPr>
    </w:p>
    <w:p w:rsidR="00436B8C" w:rsidRPr="0094762E" w:rsidRDefault="00A643E7"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recebimento provisório ou definitivo do objeto da contratação não exclui a responsabilidade civil a ele relativa, nem a ético-profissional, pela sua perfeita execução do Contrato.</w:t>
      </w:r>
    </w:p>
    <w:p w:rsidR="00A643E7"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servidor a que se refere o item 16.3, sob pena de responsabilidade administrativa, anotará em registro próprio as ocorrências relativas à entrega do objeto, determinando o que for necessário à regularização das faltas ou defeitos observados. No que exceder à sua competência, comunicará o fato à autoridade superior, em 10 (dez) dias, para ratificação.</w:t>
      </w:r>
    </w:p>
    <w:p w:rsidR="005F204E" w:rsidRPr="00F1607A" w:rsidRDefault="005F204E"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Salvo se houver exigência a ser cumprida, o processamento da aceitação provisória e/ou definitiva deverá ficar concluído no prazo de 15 (quinze) dias, contados da entrada do respectivo requerimento no protocolo do ÓRGÃO LICITANTE.</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Em caso de eventual inexecução total ou parcial do objeto, a Comissão não efetuará o recebimento do objeto e fará constar do parecer circunstanciado as pendências verificadas, assinalando prazo para a futura contratada cumprir integralmente o objeto, o que, desde logo, caracteriza mora da prestação.</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lastRenderedPageBreak/>
        <w:t>O prazo para a execução do objeto será de acordo com o estipulado no item 2 deste instrumento convocatório.</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 futura contratada ficará obrigada a trocar, às suas expensas, os materiais que vierem a ser recusados, sendo que o ato do recebimento não importará a sua aceitação.</w:t>
      </w:r>
    </w:p>
    <w:p w:rsidR="00436B8C" w:rsidRPr="00F1607A" w:rsidRDefault="00436B8C" w:rsidP="00F1607A">
      <w:pPr>
        <w:pStyle w:val="PargrafodaLista"/>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Caso, eventualmente, seja necessária a prorrogação do prazo de entrega do material, o respectivo requerimento só será apreciado caso esteja devidamente fundamentado e tenha sido protocolado antes de expirar o prazo contratual inicialmente estabelecido.</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licitante vencedor, ao participar da licitação, anui com todas as condições, métodos e processos de inspeção, verificação e controle adotados pela fiscalização, obrigando-se a lhes fornecer todos os dados, elementos, explicações, esclarecimentos e comunicações de que este necessitar e que forem julgados necessários ao desempenho de suas atividades.</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 instituição e a atuação da fiscalização do serviço objeto do contrato não exclui ou atenua a responsabilidade do futuro contratado, nem o exime de manter fiscalização própria.</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Fica obrigada a contratada manter preposto, aceito pela Administração, para representá-lo na execução do contrato.</w:t>
      </w:r>
    </w:p>
    <w:p w:rsidR="00436B8C" w:rsidRPr="00F1607A" w:rsidRDefault="00436B8C" w:rsidP="00F1607A">
      <w:pPr>
        <w:pStyle w:val="PargrafodaLista"/>
        <w:ind w:left="0"/>
        <w:jc w:val="both"/>
        <w:rPr>
          <w:rFonts w:ascii="Arial" w:hAnsi="Arial" w:cs="Arial"/>
          <w:sz w:val="24"/>
          <w:szCs w:val="24"/>
        </w:rPr>
      </w:pPr>
    </w:p>
    <w:p w:rsidR="00E20173" w:rsidRPr="00F1607A" w:rsidRDefault="00E20173" w:rsidP="00F1607A">
      <w:pPr>
        <w:pStyle w:val="PargrafodaLista"/>
        <w:ind w:left="0"/>
        <w:jc w:val="both"/>
        <w:rPr>
          <w:rFonts w:ascii="Arial" w:hAnsi="Arial" w:cs="Arial"/>
          <w:sz w:val="24"/>
          <w:szCs w:val="24"/>
        </w:rPr>
      </w:pPr>
    </w:p>
    <w:p w:rsidR="00DE10B5" w:rsidRPr="00F1607A" w:rsidRDefault="00DE10B5" w:rsidP="00F1607A">
      <w:pPr>
        <w:pStyle w:val="PargrafodaLista"/>
        <w:numPr>
          <w:ilvl w:val="0"/>
          <w:numId w:val="8"/>
        </w:numPr>
        <w:spacing w:after="120"/>
        <w:ind w:left="0" w:firstLine="0"/>
        <w:jc w:val="both"/>
        <w:rPr>
          <w:rFonts w:ascii="Arial" w:hAnsi="Arial" w:cs="Arial"/>
          <w:b/>
          <w:sz w:val="24"/>
          <w:szCs w:val="24"/>
        </w:rPr>
      </w:pPr>
      <w:r w:rsidRPr="00F1607A">
        <w:rPr>
          <w:rFonts w:ascii="Arial" w:hAnsi="Arial" w:cs="Arial"/>
          <w:b/>
          <w:sz w:val="24"/>
          <w:szCs w:val="24"/>
        </w:rPr>
        <w:t>DA IMPUGNAÇÃO AO EDITAL E DO PEDIDO DE ESCLARECIMENTO</w:t>
      </w:r>
    </w:p>
    <w:p w:rsidR="00436B8C" w:rsidRPr="00F1607A" w:rsidRDefault="00436B8C" w:rsidP="00F1607A">
      <w:pPr>
        <w:pStyle w:val="PargrafodaLista"/>
        <w:spacing w:after="120"/>
        <w:ind w:left="0"/>
        <w:jc w:val="both"/>
        <w:rPr>
          <w:rFonts w:ascii="Arial" w:hAnsi="Arial" w:cs="Arial"/>
          <w:b/>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 xml:space="preserve">Qualquer pessoa é parte legítima para impugnar este Edital por irregularidade na aplicação da Lei </w:t>
      </w:r>
      <w:r w:rsidR="00E20173" w:rsidRPr="00F1607A">
        <w:rPr>
          <w:rFonts w:ascii="Arial" w:hAnsi="Arial" w:cs="Arial"/>
          <w:sz w:val="24"/>
          <w:szCs w:val="24"/>
        </w:rPr>
        <w:t xml:space="preserve">Federal </w:t>
      </w:r>
      <w:r w:rsidRPr="00F1607A">
        <w:rPr>
          <w:rFonts w:ascii="Arial" w:hAnsi="Arial" w:cs="Arial"/>
          <w:sz w:val="24"/>
          <w:szCs w:val="24"/>
        </w:rPr>
        <w:t>nº 14.133</w:t>
      </w:r>
      <w:r w:rsidR="00E20173" w:rsidRPr="00F1607A">
        <w:rPr>
          <w:rFonts w:ascii="Arial" w:hAnsi="Arial" w:cs="Arial"/>
          <w:sz w:val="24"/>
          <w:szCs w:val="24"/>
        </w:rPr>
        <w:t>/</w:t>
      </w:r>
      <w:r w:rsidRPr="00F1607A">
        <w:rPr>
          <w:rFonts w:ascii="Arial" w:hAnsi="Arial" w:cs="Arial"/>
          <w:sz w:val="24"/>
          <w:szCs w:val="24"/>
        </w:rPr>
        <w:t>2021, devendo protocolar o pedido até 3 (cinco) dias úteis antes da data da abertura do certame.</w:t>
      </w: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 xml:space="preserve">A resposta à impugnação ou ao pedido de esclarecimento será divulgado em sítio eletrônico oficial no prazo de até </w:t>
      </w:r>
      <w:r w:rsidR="00FD39A4" w:rsidRPr="00F1607A">
        <w:rPr>
          <w:rFonts w:ascii="Arial" w:hAnsi="Arial" w:cs="Arial"/>
          <w:sz w:val="24"/>
          <w:szCs w:val="24"/>
        </w:rPr>
        <w:t>0</w:t>
      </w:r>
      <w:r w:rsidRPr="00F1607A">
        <w:rPr>
          <w:rFonts w:ascii="Arial" w:hAnsi="Arial" w:cs="Arial"/>
          <w:sz w:val="24"/>
          <w:szCs w:val="24"/>
        </w:rPr>
        <w:t>3 (três) dias úteis, limitado ao último dia útil anterior à data da abertura do certame.</w:t>
      </w:r>
    </w:p>
    <w:p w:rsidR="00436B8C" w:rsidRPr="00F1607A" w:rsidRDefault="00436B8C" w:rsidP="00F1607A">
      <w:pPr>
        <w:pStyle w:val="PargrafodaLista"/>
        <w:ind w:left="0"/>
        <w:jc w:val="both"/>
        <w:rPr>
          <w:rFonts w:ascii="Arial" w:hAnsi="Arial" w:cs="Arial"/>
          <w:sz w:val="24"/>
          <w:szCs w:val="24"/>
        </w:rPr>
      </w:pPr>
    </w:p>
    <w:p w:rsidR="004040EB" w:rsidRPr="00AE3301" w:rsidRDefault="004040EB" w:rsidP="004040EB">
      <w:pPr>
        <w:pStyle w:val="PargrafodaLista"/>
        <w:numPr>
          <w:ilvl w:val="1"/>
          <w:numId w:val="8"/>
        </w:numPr>
        <w:spacing w:after="120" w:line="360" w:lineRule="auto"/>
        <w:jc w:val="both"/>
        <w:rPr>
          <w:rFonts w:ascii="Arial" w:hAnsi="Arial" w:cs="Arial"/>
          <w:sz w:val="24"/>
          <w:szCs w:val="24"/>
        </w:rPr>
      </w:pPr>
      <w:r w:rsidRPr="00AE3301">
        <w:rPr>
          <w:rFonts w:ascii="Arial" w:hAnsi="Arial" w:cs="Arial"/>
          <w:sz w:val="24"/>
          <w:szCs w:val="24"/>
        </w:rPr>
        <w:t xml:space="preserve">A impugnação e o pedido de esclarecimento poderão ser realizados por forma eletrônica, através do email: </w:t>
      </w:r>
      <w:hyperlink r:id="rId13" w:history="1">
        <w:r w:rsidR="00AE3301" w:rsidRPr="00AE3301">
          <w:rPr>
            <w:rStyle w:val="Hyperlink"/>
            <w:rFonts w:ascii="Arial" w:hAnsi="Arial" w:cs="Arial"/>
            <w:sz w:val="24"/>
            <w:szCs w:val="24"/>
          </w:rPr>
          <w:t>licitacao.furban@gmail.com</w:t>
        </w:r>
      </w:hyperlink>
      <w:r w:rsidRPr="00AE3301">
        <w:rPr>
          <w:rFonts w:ascii="Arial" w:hAnsi="Arial" w:cs="Arial"/>
          <w:sz w:val="24"/>
          <w:szCs w:val="24"/>
        </w:rPr>
        <w:t>ou presencialmente no endereço (endereço da FURBAN)</w:t>
      </w: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As impugnações e pedidos de esclarecimentos não suspendem os prazos previstos no certame.</w:t>
      </w:r>
    </w:p>
    <w:p w:rsidR="00FD39A4" w:rsidRPr="00F1607A" w:rsidRDefault="00FD39A4"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2"/>
          <w:numId w:val="8"/>
        </w:numPr>
        <w:spacing w:after="120"/>
        <w:ind w:left="0" w:firstLine="0"/>
        <w:jc w:val="both"/>
        <w:rPr>
          <w:rFonts w:ascii="Arial" w:hAnsi="Arial" w:cs="Arial"/>
          <w:sz w:val="24"/>
          <w:szCs w:val="24"/>
        </w:rPr>
      </w:pPr>
      <w:r w:rsidRPr="00F1607A">
        <w:rPr>
          <w:rFonts w:ascii="Arial" w:hAnsi="Arial" w:cs="Arial"/>
          <w:sz w:val="24"/>
          <w:szCs w:val="24"/>
        </w:rPr>
        <w:t xml:space="preserve">A concessão de efeito suspensivo à impugnação é medida excepcional e deverá ser motivada pelo </w:t>
      </w:r>
      <w:r w:rsidR="00FD39A4" w:rsidRPr="00F1607A">
        <w:rPr>
          <w:rFonts w:ascii="Arial" w:hAnsi="Arial" w:cs="Arial"/>
          <w:sz w:val="24"/>
          <w:szCs w:val="24"/>
        </w:rPr>
        <w:t>Pregoeiro</w:t>
      </w:r>
      <w:r w:rsidRPr="00F1607A">
        <w:rPr>
          <w:rFonts w:ascii="Arial" w:hAnsi="Arial" w:cs="Arial"/>
          <w:sz w:val="24"/>
          <w:szCs w:val="24"/>
        </w:rPr>
        <w:t>, nos autos do processo de licitação</w:t>
      </w:r>
      <w:r w:rsidR="004040EB">
        <w:rPr>
          <w:rFonts w:ascii="Arial" w:hAnsi="Arial" w:cs="Arial"/>
          <w:sz w:val="24"/>
          <w:szCs w:val="24"/>
        </w:rPr>
        <w:t>.</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Acolhida a impugnação, será definida e publicada nova data para a realização do certame.</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0"/>
          <w:numId w:val="8"/>
        </w:numPr>
        <w:spacing w:after="120"/>
        <w:ind w:left="0" w:firstLine="0"/>
        <w:jc w:val="both"/>
        <w:rPr>
          <w:rFonts w:ascii="Arial" w:hAnsi="Arial" w:cs="Arial"/>
          <w:b/>
          <w:sz w:val="24"/>
          <w:szCs w:val="24"/>
        </w:rPr>
      </w:pPr>
      <w:r w:rsidRPr="00F1607A">
        <w:rPr>
          <w:rFonts w:ascii="Arial" w:hAnsi="Arial" w:cs="Arial"/>
          <w:b/>
          <w:sz w:val="24"/>
          <w:szCs w:val="24"/>
        </w:rPr>
        <w:t xml:space="preserve">DO REAJUSTE  </w:t>
      </w:r>
    </w:p>
    <w:p w:rsidR="00436B8C" w:rsidRPr="00F1607A" w:rsidRDefault="00436B8C" w:rsidP="00F1607A">
      <w:pPr>
        <w:pStyle w:val="PargrafodaLista"/>
        <w:spacing w:after="120"/>
        <w:ind w:left="0"/>
        <w:jc w:val="both"/>
        <w:rPr>
          <w:rFonts w:ascii="Arial" w:hAnsi="Arial" w:cs="Arial"/>
          <w:b/>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Os preços são fixos e irreajustáveis no prazo de um ano contado da data de apresentação da proposta da contratada na licitação.</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2"/>
          <w:numId w:val="8"/>
        </w:numPr>
        <w:spacing w:after="120"/>
        <w:ind w:left="0" w:firstLine="0"/>
        <w:jc w:val="both"/>
        <w:rPr>
          <w:rFonts w:ascii="Arial" w:hAnsi="Arial" w:cs="Arial"/>
          <w:sz w:val="24"/>
          <w:szCs w:val="24"/>
        </w:rPr>
      </w:pPr>
      <w:r w:rsidRPr="00F1607A">
        <w:rPr>
          <w:rFonts w:ascii="Arial" w:hAnsi="Arial" w:cs="Arial"/>
          <w:sz w:val="24"/>
          <w:szCs w:val="24"/>
        </w:rPr>
        <w:t>Dentro do prazo de vigência do contrato e mediante solicitação da contratada, os preços contratados poderão sofrer reajuste após o interregno de um ano, aplicando-se o IPCA exclusivamente para as obrigações iniciadas e concluídas após a ocorrência da anualidade.</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Nos reajustes subsequentes ao primeiro, o interregno mínimo de um ano será contado a partir dos efeitos financeiros do último reajuste.</w:t>
      </w:r>
    </w:p>
    <w:p w:rsidR="00436B8C" w:rsidRPr="00F1607A" w:rsidRDefault="00436B8C"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436B8C" w:rsidRPr="00F1607A" w:rsidRDefault="00436B8C" w:rsidP="00F1607A">
      <w:pPr>
        <w:pStyle w:val="PargrafodaLista"/>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Nas aferições finais, o índice utilizado para reajuste será, obrigatoriamente, o definitivo.</w:t>
      </w:r>
    </w:p>
    <w:p w:rsidR="00542506" w:rsidRPr="00F1607A" w:rsidRDefault="00542506" w:rsidP="00F1607A">
      <w:pPr>
        <w:pStyle w:val="PargrafodaLista"/>
        <w:spacing w:after="120"/>
        <w:ind w:left="0"/>
        <w:jc w:val="both"/>
        <w:rPr>
          <w:rFonts w:ascii="Arial" w:hAnsi="Arial" w:cs="Arial"/>
          <w:sz w:val="24"/>
          <w:szCs w:val="24"/>
        </w:rPr>
      </w:pP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436B8C" w:rsidRPr="00F1607A" w:rsidRDefault="00436B8C" w:rsidP="00F1607A">
      <w:pPr>
        <w:pStyle w:val="PargrafodaLista"/>
        <w:spacing w:after="120"/>
        <w:ind w:left="0"/>
        <w:jc w:val="both"/>
        <w:rPr>
          <w:rFonts w:ascii="Arial" w:hAnsi="Arial" w:cs="Arial"/>
          <w:sz w:val="24"/>
          <w:szCs w:val="24"/>
        </w:rPr>
      </w:pPr>
    </w:p>
    <w:p w:rsidR="00436B8C" w:rsidRPr="0094762E"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Na ausência de previsão legal quanto ao índice substituto, as partes elegerão novo índice oficial, para reajustamento do preço do valor remanescente, por meio de termo aditivo.</w:t>
      </w:r>
    </w:p>
    <w:p w:rsidR="00DE10B5" w:rsidRPr="00F1607A" w:rsidRDefault="00DE10B5"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O reajuste será realizado por termo aditivo.</w:t>
      </w:r>
    </w:p>
    <w:p w:rsidR="00436B8C" w:rsidRDefault="00436B8C" w:rsidP="00F1607A">
      <w:pPr>
        <w:pStyle w:val="PargrafodaLista"/>
        <w:spacing w:after="120"/>
        <w:ind w:left="0"/>
        <w:jc w:val="both"/>
        <w:rPr>
          <w:rFonts w:ascii="Arial" w:hAnsi="Arial" w:cs="Arial"/>
          <w:sz w:val="24"/>
          <w:szCs w:val="24"/>
        </w:rPr>
      </w:pPr>
    </w:p>
    <w:p w:rsidR="00FD39A4" w:rsidRPr="00F1607A" w:rsidRDefault="00FD39A4" w:rsidP="00F1607A">
      <w:pPr>
        <w:pStyle w:val="PargrafodaLista"/>
        <w:spacing w:after="120"/>
        <w:ind w:left="0"/>
        <w:jc w:val="both"/>
        <w:rPr>
          <w:rFonts w:ascii="Arial" w:hAnsi="Arial" w:cs="Arial"/>
          <w:sz w:val="24"/>
          <w:szCs w:val="24"/>
        </w:rPr>
      </w:pPr>
    </w:p>
    <w:p w:rsidR="00DE10B5" w:rsidRPr="00F1607A" w:rsidRDefault="00DE10B5" w:rsidP="00BC0474">
      <w:pPr>
        <w:pStyle w:val="PargrafodaLista"/>
        <w:numPr>
          <w:ilvl w:val="0"/>
          <w:numId w:val="8"/>
        </w:numPr>
        <w:spacing w:after="120"/>
        <w:ind w:left="0" w:firstLine="0"/>
        <w:jc w:val="both"/>
        <w:rPr>
          <w:rFonts w:ascii="Arial" w:hAnsi="Arial" w:cs="Arial"/>
          <w:b/>
          <w:sz w:val="24"/>
          <w:szCs w:val="24"/>
        </w:rPr>
      </w:pPr>
      <w:r w:rsidRPr="00F1607A">
        <w:rPr>
          <w:rFonts w:ascii="Arial" w:hAnsi="Arial" w:cs="Arial"/>
          <w:b/>
          <w:sz w:val="24"/>
          <w:szCs w:val="24"/>
        </w:rPr>
        <w:t>DISPOSIÇÕES GERAIS</w:t>
      </w:r>
    </w:p>
    <w:p w:rsidR="00436B8C" w:rsidRPr="00F1607A" w:rsidRDefault="00436B8C" w:rsidP="00FD39A4">
      <w:pPr>
        <w:pStyle w:val="PargrafodaLista"/>
        <w:spacing w:after="120"/>
        <w:ind w:left="0"/>
        <w:jc w:val="both"/>
        <w:rPr>
          <w:rFonts w:ascii="Arial" w:hAnsi="Arial" w:cs="Arial"/>
          <w:b/>
          <w:sz w:val="24"/>
          <w:szCs w:val="24"/>
        </w:rPr>
      </w:pPr>
    </w:p>
    <w:p w:rsidR="00DE10B5" w:rsidRPr="00F1607A" w:rsidRDefault="00CC5AB6" w:rsidP="00BC0474">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É facultada ao Pregoeiro ou Ordenador de Despesas, em qualquer fase da licitação, a promoção de diligência destinada a esclarecer ou a complementar a instrução do processo, vedada a inclusão posterior de documento ou informação que deveria constar originariamente da proposta.</w:t>
      </w:r>
    </w:p>
    <w:p w:rsidR="00436B8C" w:rsidRPr="00F1607A" w:rsidRDefault="00436B8C" w:rsidP="00FD39A4">
      <w:pPr>
        <w:pStyle w:val="PargrafodaLista"/>
        <w:spacing w:after="120"/>
        <w:ind w:left="0"/>
        <w:jc w:val="both"/>
        <w:rPr>
          <w:rFonts w:ascii="Arial" w:hAnsi="Arial" w:cs="Arial"/>
          <w:sz w:val="24"/>
          <w:szCs w:val="24"/>
        </w:rPr>
      </w:pPr>
    </w:p>
    <w:p w:rsidR="00CC5AB6" w:rsidRPr="00F1607A" w:rsidRDefault="00E50B54" w:rsidP="00BC0474">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 xml:space="preserve">A presente licitação poderá ser revogada quando estiver de acordo com o art. 71, II da Lei </w:t>
      </w:r>
      <w:r w:rsidR="00FD39A4" w:rsidRPr="00F1607A">
        <w:rPr>
          <w:rFonts w:ascii="Arial" w:hAnsi="Arial" w:cs="Arial"/>
          <w:sz w:val="24"/>
          <w:szCs w:val="24"/>
        </w:rPr>
        <w:t xml:space="preserve">Federal nº </w:t>
      </w:r>
      <w:r w:rsidRPr="00F1607A">
        <w:rPr>
          <w:rFonts w:ascii="Arial" w:hAnsi="Arial" w:cs="Arial"/>
          <w:sz w:val="24"/>
          <w:szCs w:val="24"/>
        </w:rPr>
        <w:t>14.133/2021.</w:t>
      </w:r>
    </w:p>
    <w:p w:rsidR="00436B8C" w:rsidRPr="00F1607A" w:rsidRDefault="00436B8C" w:rsidP="00FD39A4">
      <w:pPr>
        <w:pStyle w:val="PargrafodaLista"/>
        <w:spacing w:after="120"/>
        <w:ind w:left="0"/>
        <w:jc w:val="both"/>
        <w:rPr>
          <w:rFonts w:ascii="Arial" w:hAnsi="Arial" w:cs="Arial"/>
          <w:sz w:val="24"/>
          <w:szCs w:val="24"/>
        </w:rPr>
      </w:pPr>
    </w:p>
    <w:p w:rsidR="00E50B54" w:rsidRPr="00F1607A" w:rsidRDefault="00E50B54" w:rsidP="00BC0474">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Na contagem dos prazos estabelecidos neste edital excluir-se-á o dia do início e incluir-se-á o do término.</w:t>
      </w:r>
    </w:p>
    <w:p w:rsidR="006A5839" w:rsidRPr="00F1607A" w:rsidRDefault="006A5839" w:rsidP="00FD39A4">
      <w:pPr>
        <w:pStyle w:val="PargrafodaLista"/>
        <w:spacing w:after="120"/>
        <w:ind w:left="0"/>
        <w:jc w:val="both"/>
        <w:rPr>
          <w:rFonts w:ascii="Arial" w:hAnsi="Arial" w:cs="Arial"/>
          <w:sz w:val="24"/>
          <w:szCs w:val="24"/>
        </w:rPr>
      </w:pPr>
    </w:p>
    <w:p w:rsidR="00E50B54" w:rsidRPr="00F1607A" w:rsidRDefault="00E50B54" w:rsidP="00BC0474">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lastRenderedPageBreak/>
        <w:t>Qualquer divergência entre o edital e o sistema, prevalecerá o Edital</w:t>
      </w:r>
      <w:r w:rsidR="00CC34B3">
        <w:rPr>
          <w:rFonts w:ascii="Arial" w:hAnsi="Arial" w:cs="Arial"/>
          <w:sz w:val="24"/>
          <w:szCs w:val="24"/>
        </w:rPr>
        <w:t>;</w:t>
      </w:r>
    </w:p>
    <w:p w:rsidR="00436B8C" w:rsidRPr="00F1607A" w:rsidRDefault="00436B8C" w:rsidP="00FD39A4">
      <w:pPr>
        <w:pStyle w:val="PargrafodaLista"/>
        <w:ind w:left="0"/>
        <w:jc w:val="both"/>
        <w:rPr>
          <w:rFonts w:ascii="Arial" w:hAnsi="Arial" w:cs="Arial"/>
          <w:sz w:val="24"/>
          <w:szCs w:val="24"/>
        </w:rPr>
      </w:pPr>
    </w:p>
    <w:p w:rsidR="00E50B54" w:rsidRPr="00F1607A" w:rsidRDefault="00E50B54" w:rsidP="00BC0474">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436B8C" w:rsidRPr="00F1607A" w:rsidRDefault="00436B8C" w:rsidP="00FD39A4">
      <w:pPr>
        <w:pStyle w:val="PargrafodaLista"/>
        <w:spacing w:after="120"/>
        <w:ind w:left="0"/>
        <w:jc w:val="both"/>
        <w:rPr>
          <w:rFonts w:ascii="Arial" w:hAnsi="Arial" w:cs="Arial"/>
          <w:sz w:val="24"/>
          <w:szCs w:val="24"/>
        </w:rPr>
      </w:pPr>
    </w:p>
    <w:p w:rsidR="00E50B54" w:rsidRPr="00C445CD" w:rsidRDefault="00E50B54" w:rsidP="00BC0474">
      <w:pPr>
        <w:pStyle w:val="PargrafodaLista"/>
        <w:numPr>
          <w:ilvl w:val="1"/>
          <w:numId w:val="8"/>
        </w:numPr>
        <w:spacing w:after="120"/>
        <w:ind w:left="0" w:firstLine="0"/>
        <w:jc w:val="both"/>
        <w:rPr>
          <w:rFonts w:ascii="Arial" w:hAnsi="Arial" w:cs="Arial"/>
          <w:b/>
          <w:sz w:val="24"/>
          <w:szCs w:val="24"/>
        </w:rPr>
      </w:pPr>
      <w:r w:rsidRPr="00C445CD">
        <w:rPr>
          <w:rFonts w:ascii="Arial" w:hAnsi="Arial" w:cs="Arial"/>
          <w:b/>
          <w:sz w:val="24"/>
          <w:szCs w:val="24"/>
        </w:rPr>
        <w:t>Acompanham este edital os seguintes anexos:</w:t>
      </w:r>
    </w:p>
    <w:p w:rsidR="004040EB" w:rsidRDefault="004040EB" w:rsidP="004040EB">
      <w:pPr>
        <w:pStyle w:val="PargrafodaLista"/>
        <w:rPr>
          <w:rFonts w:ascii="Arial" w:hAnsi="Arial" w:cs="Arial"/>
          <w:sz w:val="24"/>
          <w:szCs w:val="24"/>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04"/>
        <w:gridCol w:w="7968"/>
      </w:tblGrid>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l</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Termo de Referência</w:t>
            </w:r>
          </w:p>
        </w:tc>
      </w:tr>
      <w:tr w:rsidR="004040EB" w:rsidRPr="004040EB" w:rsidTr="00CC1987">
        <w:trPr>
          <w:trHeight w:val="589"/>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2</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D5487E" w:rsidP="002C3536">
            <w:pPr>
              <w:ind w:left="16"/>
              <w:rPr>
                <w:rFonts w:ascii="Arial" w:hAnsi="Arial" w:cs="Arial"/>
                <w:b/>
                <w:sz w:val="24"/>
                <w:szCs w:val="24"/>
              </w:rPr>
            </w:pPr>
            <w:r>
              <w:rPr>
                <w:rFonts w:ascii="Arial" w:hAnsi="Arial" w:cs="Arial"/>
                <w:b/>
                <w:sz w:val="24"/>
                <w:szCs w:val="24"/>
              </w:rPr>
              <w:t xml:space="preserve">Modelo de proposta </w:t>
            </w:r>
          </w:p>
        </w:tc>
      </w:tr>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3</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 xml:space="preserve">Modelo de Declaração de Atendimento ao disposto no art. 7.º, inciso XXXIII, da Constituição Federal </w:t>
            </w:r>
          </w:p>
        </w:tc>
      </w:tr>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4</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Declaração de que dispõe em seus quadros funcionais do percentual mínimo de beneficiários da Previdência Social (Decreto 8.213/91)</w:t>
            </w:r>
          </w:p>
        </w:tc>
      </w:tr>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5</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Modelo de Declaração de enquadramento da empresa licitante como Microempresa ou Empresa de Pequeno Porte</w:t>
            </w:r>
          </w:p>
        </w:tc>
      </w:tr>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6</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 xml:space="preserve">Declaração de Elaboração Independente de Proposta </w:t>
            </w:r>
          </w:p>
        </w:tc>
      </w:tr>
      <w:tr w:rsidR="004040EB" w:rsidRPr="004040EB"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7</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445CD">
            <w:pPr>
              <w:ind w:left="16"/>
              <w:rPr>
                <w:rFonts w:ascii="Arial" w:hAnsi="Arial" w:cs="Arial"/>
                <w:b/>
                <w:sz w:val="24"/>
                <w:szCs w:val="24"/>
              </w:rPr>
            </w:pPr>
            <w:r w:rsidRPr="00E141F2">
              <w:rPr>
                <w:rFonts w:ascii="Arial" w:hAnsi="Arial" w:cs="Arial"/>
                <w:b/>
                <w:sz w:val="24"/>
                <w:szCs w:val="24"/>
              </w:rPr>
              <w:t xml:space="preserve">Minuta do Contrato.  O instrumento de contrato é facultativo podendo ser </w:t>
            </w:r>
            <w:proofErr w:type="spellStart"/>
            <w:r w:rsidRPr="00E141F2">
              <w:rPr>
                <w:rFonts w:ascii="Arial" w:hAnsi="Arial" w:cs="Arial"/>
                <w:b/>
                <w:sz w:val="24"/>
                <w:szCs w:val="24"/>
              </w:rPr>
              <w:t>substituido</w:t>
            </w:r>
            <w:proofErr w:type="spellEnd"/>
            <w:r w:rsidRPr="00E141F2">
              <w:rPr>
                <w:rFonts w:ascii="Arial" w:hAnsi="Arial" w:cs="Arial"/>
                <w:b/>
                <w:sz w:val="24"/>
                <w:szCs w:val="24"/>
              </w:rPr>
              <w:t xml:space="preserve"> por nota de empenho de despesa.</w:t>
            </w:r>
          </w:p>
        </w:tc>
      </w:tr>
      <w:tr w:rsidR="004040EB" w:rsidRPr="00A839FE"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4040EB" w:rsidRPr="00E141F2" w:rsidRDefault="004040EB" w:rsidP="00CE4ADC">
            <w:pPr>
              <w:ind w:left="16"/>
              <w:jc w:val="center"/>
              <w:rPr>
                <w:rFonts w:ascii="Arial" w:hAnsi="Arial" w:cs="Arial"/>
                <w:sz w:val="24"/>
                <w:szCs w:val="24"/>
              </w:rPr>
            </w:pPr>
            <w:r w:rsidRPr="00E141F2">
              <w:rPr>
                <w:rFonts w:ascii="Arial" w:hAnsi="Arial" w:cs="Arial"/>
                <w:sz w:val="24"/>
                <w:szCs w:val="24"/>
              </w:rPr>
              <w:t>Anexo 8</w:t>
            </w:r>
          </w:p>
        </w:tc>
        <w:tc>
          <w:tcPr>
            <w:tcW w:w="7968" w:type="dxa"/>
            <w:tcBorders>
              <w:top w:val="single" w:sz="4" w:space="0" w:color="auto"/>
              <w:left w:val="single" w:sz="4" w:space="0" w:color="auto"/>
              <w:bottom w:val="single" w:sz="4" w:space="0" w:color="auto"/>
              <w:right w:val="single" w:sz="4" w:space="0" w:color="auto"/>
            </w:tcBorders>
            <w:vAlign w:val="center"/>
          </w:tcPr>
          <w:p w:rsidR="004040EB" w:rsidRPr="00E141F2" w:rsidRDefault="00CC1987" w:rsidP="00C445CD">
            <w:pPr>
              <w:ind w:left="16"/>
              <w:rPr>
                <w:rFonts w:ascii="Arial" w:hAnsi="Arial" w:cs="Arial"/>
                <w:b/>
                <w:sz w:val="24"/>
                <w:szCs w:val="24"/>
              </w:rPr>
            </w:pPr>
            <w:r>
              <w:rPr>
                <w:rFonts w:ascii="Arial" w:hAnsi="Arial" w:cs="Arial"/>
                <w:b/>
                <w:sz w:val="24"/>
                <w:szCs w:val="24"/>
              </w:rPr>
              <w:t>Minuta da Ata de Registro de Preço</w:t>
            </w:r>
          </w:p>
        </w:tc>
      </w:tr>
      <w:tr w:rsidR="00D5487E" w:rsidRPr="00A839FE" w:rsidTr="00CC1987">
        <w:trPr>
          <w:trHeight w:val="397"/>
          <w:jc w:val="center"/>
        </w:trPr>
        <w:tc>
          <w:tcPr>
            <w:tcW w:w="1104" w:type="dxa"/>
            <w:tcBorders>
              <w:top w:val="single" w:sz="4" w:space="0" w:color="auto"/>
              <w:left w:val="single" w:sz="4" w:space="0" w:color="auto"/>
              <w:bottom w:val="single" w:sz="4" w:space="0" w:color="auto"/>
              <w:right w:val="single" w:sz="4" w:space="0" w:color="auto"/>
            </w:tcBorders>
            <w:vAlign w:val="center"/>
          </w:tcPr>
          <w:p w:rsidR="00D5487E" w:rsidRPr="00E141F2" w:rsidRDefault="00D5487E" w:rsidP="00D5487E">
            <w:pPr>
              <w:ind w:left="16"/>
              <w:jc w:val="center"/>
              <w:rPr>
                <w:rFonts w:ascii="Arial" w:hAnsi="Arial" w:cs="Arial"/>
                <w:sz w:val="24"/>
                <w:szCs w:val="24"/>
              </w:rPr>
            </w:pPr>
            <w:r>
              <w:rPr>
                <w:rFonts w:ascii="Arial" w:hAnsi="Arial" w:cs="Arial"/>
                <w:sz w:val="24"/>
                <w:szCs w:val="24"/>
              </w:rPr>
              <w:t>Anexo 9</w:t>
            </w:r>
          </w:p>
        </w:tc>
        <w:tc>
          <w:tcPr>
            <w:tcW w:w="7968" w:type="dxa"/>
            <w:tcBorders>
              <w:top w:val="single" w:sz="4" w:space="0" w:color="auto"/>
              <w:left w:val="single" w:sz="4" w:space="0" w:color="auto"/>
              <w:bottom w:val="single" w:sz="4" w:space="0" w:color="auto"/>
              <w:right w:val="single" w:sz="4" w:space="0" w:color="auto"/>
            </w:tcBorders>
            <w:vAlign w:val="center"/>
          </w:tcPr>
          <w:p w:rsidR="00D5487E" w:rsidRPr="00E141F2" w:rsidRDefault="00D5487E" w:rsidP="00D5487E">
            <w:pPr>
              <w:ind w:left="16"/>
              <w:rPr>
                <w:rFonts w:ascii="Arial" w:hAnsi="Arial" w:cs="Arial"/>
                <w:b/>
                <w:sz w:val="24"/>
                <w:szCs w:val="24"/>
              </w:rPr>
            </w:pPr>
            <w:r>
              <w:rPr>
                <w:rFonts w:ascii="Arial" w:hAnsi="Arial" w:cs="Arial"/>
                <w:b/>
                <w:sz w:val="24"/>
                <w:szCs w:val="24"/>
              </w:rPr>
              <w:t>Anexo de Planilha Orçamentaria</w:t>
            </w:r>
          </w:p>
        </w:tc>
      </w:tr>
    </w:tbl>
    <w:p w:rsidR="00303AD9" w:rsidRDefault="00303AD9" w:rsidP="00303AD9">
      <w:pPr>
        <w:pStyle w:val="PargrafodaLista"/>
        <w:spacing w:after="120"/>
        <w:ind w:left="0"/>
        <w:jc w:val="both"/>
        <w:rPr>
          <w:rFonts w:ascii="Arial" w:hAnsi="Arial" w:cs="Arial"/>
          <w:sz w:val="24"/>
          <w:szCs w:val="24"/>
        </w:rPr>
      </w:pPr>
    </w:p>
    <w:p w:rsidR="00E50B54" w:rsidRDefault="00E50B54" w:rsidP="00F1607A">
      <w:pPr>
        <w:pStyle w:val="PargrafodaLista"/>
        <w:numPr>
          <w:ilvl w:val="1"/>
          <w:numId w:val="8"/>
        </w:numPr>
        <w:spacing w:after="120"/>
        <w:ind w:left="0" w:firstLine="0"/>
        <w:jc w:val="both"/>
        <w:rPr>
          <w:rFonts w:ascii="Arial" w:hAnsi="Arial" w:cs="Arial"/>
          <w:sz w:val="24"/>
          <w:szCs w:val="24"/>
        </w:rPr>
      </w:pPr>
      <w:r w:rsidRPr="00F1607A">
        <w:rPr>
          <w:rFonts w:ascii="Arial" w:hAnsi="Arial" w:cs="Arial"/>
          <w:sz w:val="24"/>
          <w:szCs w:val="24"/>
        </w:rPr>
        <w:t>A homologação do resultado desta licitação não importará direito à contratação.</w:t>
      </w:r>
    </w:p>
    <w:p w:rsidR="00436B8C" w:rsidRPr="00F1607A" w:rsidRDefault="00436B8C" w:rsidP="00F1607A">
      <w:pPr>
        <w:pStyle w:val="PargrafodaLista"/>
        <w:spacing w:after="120"/>
        <w:ind w:left="0"/>
        <w:jc w:val="both"/>
        <w:rPr>
          <w:rFonts w:ascii="Arial" w:hAnsi="Arial" w:cs="Arial"/>
          <w:sz w:val="24"/>
          <w:szCs w:val="24"/>
        </w:rPr>
      </w:pPr>
    </w:p>
    <w:p w:rsidR="00E50B54" w:rsidRPr="00A5061A" w:rsidRDefault="00E50B54" w:rsidP="00F1607A">
      <w:pPr>
        <w:pStyle w:val="PargrafodaLista"/>
        <w:numPr>
          <w:ilvl w:val="1"/>
          <w:numId w:val="8"/>
        </w:numPr>
        <w:spacing w:after="120"/>
        <w:ind w:left="0" w:firstLine="0"/>
        <w:jc w:val="both"/>
        <w:rPr>
          <w:rFonts w:ascii="Arial" w:hAnsi="Arial" w:cs="Arial"/>
        </w:rPr>
      </w:pPr>
      <w:r w:rsidRPr="00F1607A">
        <w:rPr>
          <w:rFonts w:ascii="Arial" w:hAnsi="Arial" w:cs="Arial"/>
          <w:sz w:val="24"/>
          <w:szCs w:val="24"/>
        </w:rPr>
        <w:t>Os casos omissos serão resolvidos pelo Ordenador de Despesas, com auxílio do Pregoeiro e da Equipe de Apoio</w:t>
      </w:r>
      <w:r w:rsidRPr="00A5061A">
        <w:rPr>
          <w:rFonts w:ascii="Arial" w:hAnsi="Arial" w:cs="Arial"/>
        </w:rPr>
        <w:t>.</w:t>
      </w:r>
    </w:p>
    <w:p w:rsidR="00A0402D" w:rsidRPr="00A5061A" w:rsidRDefault="00A0402D" w:rsidP="00FD39A4">
      <w:pPr>
        <w:pStyle w:val="Ttulo1"/>
        <w:spacing w:line="276" w:lineRule="auto"/>
        <w:rPr>
          <w:rFonts w:cs="Arial"/>
          <w:b w:val="0"/>
          <w:sz w:val="22"/>
          <w:szCs w:val="22"/>
        </w:rPr>
      </w:pPr>
    </w:p>
    <w:p w:rsidR="00E50B54" w:rsidRPr="00A5061A" w:rsidRDefault="00CF4B44" w:rsidP="00FD39A4">
      <w:pPr>
        <w:pStyle w:val="Ttulo1"/>
        <w:spacing w:line="276" w:lineRule="auto"/>
        <w:rPr>
          <w:rFonts w:cs="Arial"/>
          <w:b w:val="0"/>
          <w:sz w:val="22"/>
          <w:szCs w:val="22"/>
        </w:rPr>
      </w:pPr>
      <w:r>
        <w:rPr>
          <w:rFonts w:cs="Arial"/>
          <w:b w:val="0"/>
          <w:sz w:val="22"/>
          <w:szCs w:val="22"/>
        </w:rPr>
        <w:t>Volta Redonda, 18 de Dezembro</w:t>
      </w:r>
      <w:r w:rsidR="004040EB">
        <w:rPr>
          <w:rFonts w:cs="Arial"/>
          <w:b w:val="0"/>
          <w:sz w:val="22"/>
          <w:szCs w:val="22"/>
        </w:rPr>
        <w:t xml:space="preserve"> de </w:t>
      </w:r>
      <w:r w:rsidR="00E50B54" w:rsidRPr="00A5061A">
        <w:rPr>
          <w:rFonts w:cs="Arial"/>
          <w:b w:val="0"/>
          <w:sz w:val="22"/>
          <w:szCs w:val="22"/>
        </w:rPr>
        <w:t>202</w:t>
      </w:r>
      <w:r w:rsidR="00D50A71" w:rsidRPr="00A5061A">
        <w:rPr>
          <w:rFonts w:cs="Arial"/>
          <w:b w:val="0"/>
          <w:sz w:val="22"/>
          <w:szCs w:val="22"/>
        </w:rPr>
        <w:t>4</w:t>
      </w:r>
      <w:r w:rsidR="00E50B54" w:rsidRPr="00A5061A">
        <w:rPr>
          <w:rFonts w:cs="Arial"/>
          <w:b w:val="0"/>
          <w:sz w:val="22"/>
          <w:szCs w:val="22"/>
        </w:rPr>
        <w:t>.</w:t>
      </w:r>
    </w:p>
    <w:p w:rsidR="004040EB" w:rsidRPr="00A839FE" w:rsidRDefault="004040EB" w:rsidP="004040EB">
      <w:pPr>
        <w:rPr>
          <w:rFonts w:ascii="Arial" w:hAnsi="Arial" w:cs="Arial"/>
          <w:szCs w:val="24"/>
        </w:rPr>
      </w:pPr>
      <w:r w:rsidRPr="00A839FE">
        <w:rPr>
          <w:rFonts w:ascii="Arial" w:hAnsi="Arial" w:cs="Arial"/>
          <w:szCs w:val="24"/>
        </w:rPr>
        <w:t>Autorizado por:</w:t>
      </w:r>
    </w:p>
    <w:p w:rsidR="004040EB" w:rsidRPr="00A839FE" w:rsidRDefault="004040EB" w:rsidP="004040EB">
      <w:pPr>
        <w:jc w:val="center"/>
        <w:rPr>
          <w:rFonts w:ascii="Arial" w:hAnsi="Arial" w:cs="Arial"/>
          <w:szCs w:val="24"/>
        </w:rPr>
      </w:pPr>
      <w:r w:rsidRPr="00A839FE">
        <w:rPr>
          <w:rFonts w:ascii="Arial" w:hAnsi="Arial" w:cs="Arial"/>
          <w:szCs w:val="24"/>
        </w:rPr>
        <w:t>________________________________</w:t>
      </w:r>
    </w:p>
    <w:p w:rsidR="004040EB" w:rsidRPr="004040EB" w:rsidRDefault="004040EB" w:rsidP="004040EB">
      <w:pPr>
        <w:autoSpaceDE w:val="0"/>
        <w:autoSpaceDN w:val="0"/>
        <w:adjustRightInd w:val="0"/>
        <w:jc w:val="center"/>
        <w:rPr>
          <w:rFonts w:ascii="Arial" w:hAnsi="Arial" w:cs="Arial"/>
          <w:b/>
          <w:bCs/>
        </w:rPr>
      </w:pPr>
      <w:r w:rsidRPr="004040EB">
        <w:rPr>
          <w:rFonts w:ascii="Arial" w:hAnsi="Arial" w:cs="Arial"/>
          <w:b/>
          <w:bCs/>
        </w:rPr>
        <w:t>José Martins de Assis</w:t>
      </w:r>
    </w:p>
    <w:p w:rsidR="004040EB" w:rsidRPr="004040EB" w:rsidRDefault="004040EB" w:rsidP="004040EB">
      <w:pPr>
        <w:ind w:left="1985"/>
        <w:rPr>
          <w:rFonts w:ascii="Arial" w:hAnsi="Arial" w:cs="Arial"/>
          <w:b/>
          <w:bCs/>
        </w:rPr>
      </w:pPr>
      <w:r w:rsidRPr="004040EB">
        <w:rPr>
          <w:rFonts w:ascii="Arial" w:hAnsi="Arial" w:cs="Arial"/>
          <w:b/>
          <w:bCs/>
        </w:rPr>
        <w:t>Diretor - Geral</w:t>
      </w:r>
    </w:p>
    <w:p w:rsidR="00C445CD" w:rsidRPr="00C445CD" w:rsidRDefault="004040EB" w:rsidP="00C445CD">
      <w:pPr>
        <w:autoSpaceDE w:val="0"/>
        <w:autoSpaceDN w:val="0"/>
        <w:adjustRightInd w:val="0"/>
        <w:jc w:val="center"/>
        <w:rPr>
          <w:rFonts w:ascii="Arial" w:hAnsi="Arial" w:cs="Arial"/>
          <w:b/>
          <w:bCs/>
          <w:szCs w:val="24"/>
        </w:rPr>
      </w:pPr>
      <w:r w:rsidRPr="004040EB">
        <w:rPr>
          <w:rFonts w:ascii="Arial" w:hAnsi="Arial" w:cs="Arial"/>
          <w:b/>
          <w:bCs/>
          <w:szCs w:val="24"/>
        </w:rPr>
        <w:t>Ordenador de Despesas</w:t>
      </w:r>
      <w:r w:rsidRPr="00A839FE">
        <w:rPr>
          <w:rFonts w:ascii="Arial" w:hAnsi="Arial" w:cs="Arial"/>
          <w:b/>
          <w:szCs w:val="24"/>
        </w:rPr>
        <w:br w:type="page"/>
      </w:r>
    </w:p>
    <w:p w:rsidR="00C445CD" w:rsidRPr="00C445CD" w:rsidRDefault="00C445CD" w:rsidP="00C445CD">
      <w:pPr>
        <w:tabs>
          <w:tab w:val="left" w:pos="3390"/>
          <w:tab w:val="center" w:pos="5032"/>
        </w:tabs>
        <w:spacing w:after="0" w:line="240" w:lineRule="auto"/>
        <w:jc w:val="center"/>
        <w:rPr>
          <w:rFonts w:ascii="Arial" w:hAnsi="Arial" w:cs="Arial"/>
          <w:b/>
          <w:szCs w:val="24"/>
          <w:u w:val="single"/>
        </w:rPr>
      </w:pPr>
      <w:r>
        <w:rPr>
          <w:rFonts w:ascii="Arial" w:hAnsi="Arial" w:cs="Arial"/>
          <w:b/>
          <w:szCs w:val="24"/>
          <w:u w:val="single"/>
        </w:rPr>
        <w:lastRenderedPageBreak/>
        <w:t>ANEXO-I</w:t>
      </w:r>
    </w:p>
    <w:p w:rsidR="00C445CD" w:rsidRDefault="00C445CD" w:rsidP="00C445CD">
      <w:pPr>
        <w:tabs>
          <w:tab w:val="left" w:pos="3390"/>
          <w:tab w:val="center" w:pos="5032"/>
        </w:tabs>
        <w:spacing w:after="0" w:line="240" w:lineRule="auto"/>
        <w:jc w:val="center"/>
        <w:rPr>
          <w:rFonts w:ascii="Arial" w:hAnsi="Arial" w:cs="Arial"/>
          <w:b/>
          <w:szCs w:val="24"/>
        </w:rPr>
      </w:pPr>
    </w:p>
    <w:p w:rsidR="00C445CD" w:rsidRPr="00C445CD" w:rsidRDefault="00C445CD" w:rsidP="00C445CD">
      <w:pPr>
        <w:tabs>
          <w:tab w:val="left" w:pos="3390"/>
          <w:tab w:val="center" w:pos="5032"/>
        </w:tabs>
        <w:spacing w:after="0" w:line="240" w:lineRule="auto"/>
        <w:jc w:val="center"/>
        <w:rPr>
          <w:rFonts w:ascii="Arial" w:eastAsia="Arial" w:hAnsi="Arial" w:cs="Arial"/>
          <w:b/>
          <w:i/>
          <w:color w:val="FF0000"/>
          <w:sz w:val="24"/>
          <w:szCs w:val="24"/>
          <w:u w:val="single"/>
        </w:rPr>
      </w:pPr>
      <w:r w:rsidRPr="00C445CD">
        <w:rPr>
          <w:rFonts w:ascii="Arial" w:eastAsia="Arial" w:hAnsi="Arial" w:cs="Arial"/>
          <w:b/>
          <w:i/>
          <w:color w:val="FF0000"/>
          <w:sz w:val="24"/>
          <w:szCs w:val="24"/>
          <w:u w:val="single"/>
        </w:rPr>
        <w:t>TERMO DE REFERÊNCIA</w:t>
      </w:r>
    </w:p>
    <w:p w:rsidR="00C445CD" w:rsidRPr="00121573" w:rsidRDefault="00C445CD" w:rsidP="00C445CD">
      <w:pPr>
        <w:tabs>
          <w:tab w:val="left" w:pos="3390"/>
          <w:tab w:val="center" w:pos="5032"/>
        </w:tabs>
        <w:spacing w:after="0" w:line="240" w:lineRule="auto"/>
        <w:jc w:val="center"/>
        <w:rPr>
          <w:rFonts w:ascii="Arial" w:eastAsia="Arial" w:hAnsi="Arial" w:cs="Arial"/>
          <w:b/>
          <w:i/>
          <w:sz w:val="24"/>
          <w:szCs w:val="24"/>
          <w:u w:val="single"/>
        </w:rPr>
      </w:pPr>
    </w:p>
    <w:p w:rsidR="00C445CD" w:rsidRPr="00121573" w:rsidRDefault="00C445CD" w:rsidP="00C445CD">
      <w:pPr>
        <w:tabs>
          <w:tab w:val="left" w:pos="3390"/>
          <w:tab w:val="center" w:pos="5032"/>
        </w:tabs>
        <w:spacing w:after="0" w:line="240" w:lineRule="auto"/>
        <w:rPr>
          <w:rFonts w:ascii="Arial" w:eastAsia="Arial" w:hAnsi="Arial" w:cs="Arial"/>
          <w:b/>
          <w:i/>
          <w:sz w:val="24"/>
          <w:szCs w:val="24"/>
          <w:u w:val="single"/>
        </w:rPr>
      </w:pPr>
      <w:r w:rsidRPr="00121573">
        <w:rPr>
          <w:rFonts w:ascii="Arial" w:eastAsia="Arial" w:hAnsi="Arial" w:cs="Arial"/>
          <w:b/>
          <w:i/>
          <w:sz w:val="24"/>
          <w:szCs w:val="24"/>
          <w:u w:val="single"/>
        </w:rPr>
        <w:t>INTRODUÇÃO:</w:t>
      </w:r>
    </w:p>
    <w:p w:rsidR="00C445CD" w:rsidRPr="00121573" w:rsidRDefault="00C445CD" w:rsidP="00C445CD">
      <w:pPr>
        <w:tabs>
          <w:tab w:val="left" w:pos="3390"/>
          <w:tab w:val="center" w:pos="5032"/>
        </w:tabs>
        <w:spacing w:after="0" w:line="240" w:lineRule="auto"/>
        <w:jc w:val="center"/>
        <w:rPr>
          <w:rFonts w:ascii="Arial" w:eastAsia="Arial" w:hAnsi="Arial" w:cs="Arial"/>
          <w:b/>
          <w:i/>
          <w:sz w:val="24"/>
          <w:szCs w:val="24"/>
          <w:u w:val="single"/>
        </w:rPr>
      </w:pPr>
    </w:p>
    <w:tbl>
      <w:tblPr>
        <w:tblW w:w="10206" w:type="dxa"/>
        <w:tblInd w:w="108" w:type="dxa"/>
        <w:tblLayout w:type="fixed"/>
        <w:tblLook w:val="0000"/>
      </w:tblPr>
      <w:tblGrid>
        <w:gridCol w:w="2250"/>
        <w:gridCol w:w="7956"/>
      </w:tblGrid>
      <w:tr w:rsidR="00C445CD" w:rsidRPr="00121573" w:rsidTr="00CF4B44">
        <w:trPr>
          <w:trHeight w:val="418"/>
        </w:trPr>
        <w:tc>
          <w:tcPr>
            <w:tcW w:w="2250" w:type="dxa"/>
            <w:tcBorders>
              <w:top w:val="single" w:sz="4" w:space="0" w:color="auto"/>
              <w:left w:val="single" w:sz="4" w:space="0" w:color="000000"/>
              <w:bottom w:val="single" w:sz="4" w:space="0" w:color="000000"/>
            </w:tcBorders>
            <w:shd w:val="clear" w:color="auto" w:fill="D9D9D9"/>
            <w:vAlign w:val="center"/>
          </w:tcPr>
          <w:p w:rsidR="00C445CD" w:rsidRPr="00121573" w:rsidRDefault="00303AD9" w:rsidP="00303AD9">
            <w:pPr>
              <w:tabs>
                <w:tab w:val="left" w:pos="3390"/>
                <w:tab w:val="center" w:pos="5032"/>
              </w:tabs>
              <w:snapToGrid w:val="0"/>
              <w:spacing w:after="0" w:line="240" w:lineRule="auto"/>
              <w:jc w:val="center"/>
              <w:rPr>
                <w:rFonts w:ascii="Arial" w:eastAsia="Arial" w:hAnsi="Arial" w:cs="Arial"/>
                <w:b/>
                <w:i/>
                <w:sz w:val="24"/>
                <w:szCs w:val="24"/>
                <w:u w:val="single"/>
              </w:rPr>
            </w:pPr>
            <w:r>
              <w:rPr>
                <w:rFonts w:ascii="Arial" w:eastAsia="Arial" w:hAnsi="Arial" w:cs="Arial"/>
                <w:b/>
                <w:i/>
                <w:sz w:val="24"/>
                <w:szCs w:val="24"/>
                <w:u w:val="single"/>
              </w:rPr>
              <w:t>x</w:t>
            </w:r>
          </w:p>
        </w:tc>
        <w:tc>
          <w:tcPr>
            <w:tcW w:w="7956" w:type="dxa"/>
            <w:tcBorders>
              <w:top w:val="single" w:sz="4" w:space="0" w:color="auto"/>
              <w:left w:val="single" w:sz="4" w:space="0" w:color="000000"/>
              <w:bottom w:val="single" w:sz="4" w:space="0" w:color="000000"/>
              <w:right w:val="single" w:sz="4" w:space="0" w:color="000000"/>
            </w:tcBorders>
            <w:shd w:val="clear" w:color="auto" w:fill="D9D9D9"/>
            <w:vAlign w:val="center"/>
          </w:tcPr>
          <w:p w:rsidR="00C445CD" w:rsidRPr="00121573" w:rsidRDefault="00C445CD" w:rsidP="00CE4ADC">
            <w:pPr>
              <w:tabs>
                <w:tab w:val="left" w:pos="3390"/>
                <w:tab w:val="center" w:pos="5032"/>
              </w:tabs>
              <w:spacing w:after="0" w:line="240" w:lineRule="auto"/>
              <w:rPr>
                <w:rFonts w:ascii="Arial" w:hAnsi="Arial" w:cs="Arial"/>
                <w:i/>
                <w:sz w:val="24"/>
                <w:szCs w:val="24"/>
              </w:rPr>
            </w:pPr>
            <w:r w:rsidRPr="00121573">
              <w:rPr>
                <w:rFonts w:ascii="Arial" w:hAnsi="Arial" w:cs="Arial"/>
                <w:b/>
                <w:bCs/>
                <w:i/>
                <w:iCs/>
                <w:sz w:val="24"/>
                <w:szCs w:val="24"/>
              </w:rPr>
              <w:t xml:space="preserve">PRESTAÇÃO DE SERVIÇO </w:t>
            </w:r>
            <w:r w:rsidRPr="00121573">
              <w:rPr>
                <w:rFonts w:ascii="Arial" w:hAnsi="Arial" w:cs="Arial"/>
                <w:b/>
                <w:bCs/>
                <w:i/>
                <w:iCs/>
                <w:sz w:val="24"/>
                <w:szCs w:val="24"/>
                <w:u w:val="single"/>
              </w:rPr>
              <w:t>NÃO</w:t>
            </w:r>
            <w:r w:rsidRPr="00121573">
              <w:rPr>
                <w:rFonts w:ascii="Arial" w:hAnsi="Arial" w:cs="Arial"/>
                <w:b/>
                <w:bCs/>
                <w:i/>
                <w:iCs/>
                <w:sz w:val="24"/>
                <w:szCs w:val="24"/>
              </w:rPr>
              <w:t xml:space="preserve"> CONTINUADO</w:t>
            </w:r>
          </w:p>
        </w:tc>
      </w:tr>
      <w:tr w:rsidR="00C445CD" w:rsidRPr="00121573" w:rsidTr="00CF4B44">
        <w:trPr>
          <w:trHeight w:val="423"/>
        </w:trPr>
        <w:tc>
          <w:tcPr>
            <w:tcW w:w="2250" w:type="dxa"/>
            <w:tcBorders>
              <w:top w:val="single" w:sz="4" w:space="0" w:color="000000"/>
              <w:left w:val="single" w:sz="4" w:space="0" w:color="000000"/>
              <w:bottom w:val="single" w:sz="4" w:space="0" w:color="000000"/>
            </w:tcBorders>
            <w:vAlign w:val="center"/>
          </w:tcPr>
          <w:p w:rsidR="00C445CD" w:rsidRPr="00121573" w:rsidRDefault="00C445CD" w:rsidP="00CE4ADC">
            <w:pPr>
              <w:tabs>
                <w:tab w:val="left" w:pos="3390"/>
                <w:tab w:val="center" w:pos="5032"/>
              </w:tabs>
              <w:snapToGrid w:val="0"/>
              <w:spacing w:after="0" w:line="240" w:lineRule="auto"/>
              <w:jc w:val="center"/>
              <w:rPr>
                <w:rFonts w:ascii="Arial" w:eastAsia="Arial" w:hAnsi="Arial" w:cs="Arial"/>
                <w:b/>
                <w:i/>
                <w:sz w:val="24"/>
                <w:szCs w:val="24"/>
                <w:u w:val="single"/>
              </w:rPr>
            </w:pPr>
          </w:p>
        </w:tc>
        <w:tc>
          <w:tcPr>
            <w:tcW w:w="7956" w:type="dxa"/>
            <w:tcBorders>
              <w:top w:val="single" w:sz="4" w:space="0" w:color="000000"/>
              <w:left w:val="single" w:sz="4" w:space="0" w:color="000000"/>
              <w:bottom w:val="single" w:sz="4" w:space="0" w:color="000000"/>
              <w:right w:val="single" w:sz="4" w:space="0" w:color="000000"/>
            </w:tcBorders>
            <w:vAlign w:val="center"/>
          </w:tcPr>
          <w:p w:rsidR="00C445CD" w:rsidRPr="00121573" w:rsidRDefault="00C445CD" w:rsidP="00CE4ADC">
            <w:pPr>
              <w:tabs>
                <w:tab w:val="left" w:pos="3390"/>
                <w:tab w:val="center" w:pos="5032"/>
              </w:tabs>
              <w:spacing w:after="0" w:line="240" w:lineRule="auto"/>
              <w:rPr>
                <w:rFonts w:ascii="Arial" w:hAnsi="Arial" w:cs="Arial"/>
                <w:i/>
                <w:sz w:val="24"/>
                <w:szCs w:val="24"/>
              </w:rPr>
            </w:pPr>
            <w:r w:rsidRPr="00121573">
              <w:rPr>
                <w:rFonts w:ascii="Arial" w:hAnsi="Arial" w:cs="Arial"/>
                <w:b/>
                <w:bCs/>
                <w:i/>
                <w:iCs/>
                <w:sz w:val="24"/>
                <w:szCs w:val="24"/>
              </w:rPr>
              <w:t>PRESTAÇÃO DE SERVIÇO CONTINUADO</w:t>
            </w:r>
          </w:p>
        </w:tc>
      </w:tr>
      <w:tr w:rsidR="00C445CD" w:rsidRPr="00121573" w:rsidTr="00CF4B44">
        <w:trPr>
          <w:trHeight w:val="261"/>
        </w:trPr>
        <w:tc>
          <w:tcPr>
            <w:tcW w:w="2250" w:type="dxa"/>
            <w:tcBorders>
              <w:top w:val="single" w:sz="4" w:space="0" w:color="000000"/>
              <w:left w:val="single" w:sz="4" w:space="0" w:color="000000"/>
              <w:bottom w:val="single" w:sz="4" w:space="0" w:color="000000"/>
            </w:tcBorders>
            <w:shd w:val="clear" w:color="auto" w:fill="auto"/>
            <w:vAlign w:val="center"/>
          </w:tcPr>
          <w:p w:rsidR="00C445CD" w:rsidRPr="00121573" w:rsidRDefault="00C445CD" w:rsidP="00CE4ADC">
            <w:pPr>
              <w:tabs>
                <w:tab w:val="left" w:pos="3390"/>
                <w:tab w:val="center" w:pos="5032"/>
              </w:tabs>
              <w:spacing w:after="0" w:line="240" w:lineRule="auto"/>
              <w:jc w:val="center"/>
              <w:rPr>
                <w:rFonts w:ascii="Arial" w:hAnsi="Arial" w:cs="Arial"/>
                <w:b/>
                <w:bCs/>
                <w:i/>
                <w:iCs/>
                <w:sz w:val="24"/>
                <w:szCs w:val="24"/>
              </w:rPr>
            </w:pPr>
          </w:p>
        </w:tc>
        <w:tc>
          <w:tcPr>
            <w:tcW w:w="7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445CD" w:rsidRDefault="00C445CD" w:rsidP="00CE4ADC">
            <w:pPr>
              <w:tabs>
                <w:tab w:val="left" w:pos="3390"/>
                <w:tab w:val="center" w:pos="5032"/>
              </w:tabs>
              <w:spacing w:after="0" w:line="240" w:lineRule="auto"/>
              <w:rPr>
                <w:rFonts w:ascii="Arial" w:hAnsi="Arial" w:cs="Arial"/>
                <w:b/>
                <w:bCs/>
                <w:i/>
                <w:iCs/>
                <w:sz w:val="24"/>
                <w:szCs w:val="24"/>
              </w:rPr>
            </w:pPr>
            <w:r w:rsidRPr="00121573">
              <w:rPr>
                <w:rFonts w:ascii="Arial" w:hAnsi="Arial" w:cs="Arial"/>
                <w:b/>
                <w:bCs/>
                <w:i/>
                <w:iCs/>
                <w:sz w:val="24"/>
                <w:szCs w:val="24"/>
              </w:rPr>
              <w:t>COMPRAS (AQUISIÇÃO)</w:t>
            </w:r>
          </w:p>
          <w:p w:rsidR="00C445CD" w:rsidRPr="00121573" w:rsidRDefault="00C445CD" w:rsidP="00CE4ADC">
            <w:pPr>
              <w:tabs>
                <w:tab w:val="left" w:pos="3390"/>
                <w:tab w:val="center" w:pos="5032"/>
              </w:tabs>
              <w:spacing w:after="0" w:line="240" w:lineRule="auto"/>
              <w:rPr>
                <w:rFonts w:ascii="Arial" w:hAnsi="Arial" w:cs="Arial"/>
                <w:i/>
                <w:sz w:val="24"/>
                <w:szCs w:val="24"/>
              </w:rPr>
            </w:pPr>
          </w:p>
        </w:tc>
      </w:tr>
    </w:tbl>
    <w:p w:rsidR="00C445CD" w:rsidRPr="00121573" w:rsidRDefault="00C445CD" w:rsidP="00C445CD">
      <w:pPr>
        <w:spacing w:after="0" w:line="240" w:lineRule="auto"/>
        <w:jc w:val="both"/>
        <w:rPr>
          <w:rFonts w:ascii="Arial" w:hAnsi="Arial" w:cs="Arial"/>
          <w:i/>
          <w:sz w:val="24"/>
          <w:szCs w:val="24"/>
        </w:rPr>
      </w:pPr>
    </w:p>
    <w:p w:rsidR="00C445CD" w:rsidRPr="004D0776" w:rsidRDefault="00C445CD" w:rsidP="00CF4B44">
      <w:pPr>
        <w:pStyle w:val="Default"/>
        <w:jc w:val="both"/>
        <w:rPr>
          <w:rFonts w:ascii="Arial" w:eastAsia="Times New Roman" w:hAnsi="Arial" w:cs="Arial"/>
          <w:b/>
          <w:bCs/>
          <w:color w:val="auto"/>
          <w:lang w:eastAsia="en-US"/>
        </w:rPr>
      </w:pPr>
      <w:r w:rsidRPr="00BA59C3">
        <w:rPr>
          <w:rFonts w:ascii="Arial" w:hAnsi="Arial" w:cs="Arial"/>
        </w:rPr>
        <w:t xml:space="preserve">Este TERMO DE REFERÊNCIA reúne o conjunto de informações necessárias e as condições </w:t>
      </w:r>
      <w:r w:rsidRPr="004D0776">
        <w:rPr>
          <w:rFonts w:ascii="Arial" w:hAnsi="Arial" w:cs="Arial"/>
        </w:rPr>
        <w:t>mínimas exigíveis para a</w:t>
      </w:r>
      <w:r w:rsidR="00CF4B44" w:rsidRPr="004D0776">
        <w:rPr>
          <w:rFonts w:ascii="Arial" w:eastAsia="Arial" w:hAnsi="Arial" w:cs="Arial"/>
          <w:b/>
        </w:rPr>
        <w:t xml:space="preserve"> Contrata</w:t>
      </w:r>
      <w:r w:rsidR="006A0E1F" w:rsidRPr="004D0776">
        <w:rPr>
          <w:rFonts w:ascii="Arial" w:eastAsia="Arial" w:hAnsi="Arial" w:cs="Arial"/>
          <w:b/>
        </w:rPr>
        <w:t>ção de Empresa para C</w:t>
      </w:r>
      <w:r w:rsidR="00CF4B44" w:rsidRPr="004D0776">
        <w:rPr>
          <w:rFonts w:ascii="Arial" w:eastAsia="Arial" w:hAnsi="Arial" w:cs="Arial"/>
          <w:b/>
        </w:rPr>
        <w:t xml:space="preserve">onfecção de Uniformes destinados aos Funcionários do </w:t>
      </w:r>
      <w:r w:rsidR="00CF4B44" w:rsidRPr="004D0776">
        <w:rPr>
          <w:rFonts w:ascii="Arial" w:hAnsi="Arial" w:cs="Arial"/>
          <w:b/>
          <w:bCs/>
        </w:rPr>
        <w:t xml:space="preserve">FURBAN- Fundo Comunitário de Volta Redonda – RJ, </w:t>
      </w:r>
      <w:r w:rsidRPr="004D0776">
        <w:rPr>
          <w:rFonts w:ascii="Arial" w:eastAsia="Arial" w:hAnsi="Arial" w:cs="Arial"/>
        </w:rPr>
        <w:t xml:space="preserve">com vistas a atender as necessidades do FURBAN-VR. </w:t>
      </w:r>
    </w:p>
    <w:p w:rsidR="00C445CD" w:rsidRPr="00121573" w:rsidRDefault="00C445CD" w:rsidP="00C445CD">
      <w:pPr>
        <w:spacing w:after="0"/>
        <w:jc w:val="both"/>
        <w:rPr>
          <w:rFonts w:ascii="Arial" w:hAnsi="Arial" w:cs="Arial"/>
          <w:sz w:val="24"/>
          <w:szCs w:val="24"/>
        </w:rPr>
      </w:pPr>
    </w:p>
    <w:p w:rsidR="00C445CD" w:rsidRPr="00121573" w:rsidRDefault="00C445CD" w:rsidP="00C445CD">
      <w:pPr>
        <w:spacing w:after="0"/>
        <w:jc w:val="both"/>
        <w:rPr>
          <w:rFonts w:ascii="Arial" w:hAnsi="Arial" w:cs="Arial"/>
          <w:b/>
          <w:sz w:val="24"/>
          <w:szCs w:val="24"/>
        </w:rPr>
      </w:pPr>
      <w:r w:rsidRPr="00121573">
        <w:rPr>
          <w:rFonts w:ascii="Arial" w:hAnsi="Arial" w:cs="Arial"/>
          <w:sz w:val="24"/>
          <w:szCs w:val="24"/>
        </w:rPr>
        <w:t>Caso, este Termo de Referência; Gere Edital de Licitação, todas as informações aqui contidas estarão vinculadas ao mesmo.</w:t>
      </w:r>
    </w:p>
    <w:p w:rsidR="00C445CD" w:rsidRPr="00121573" w:rsidRDefault="00C445CD" w:rsidP="00C445CD">
      <w:pPr>
        <w:spacing w:after="0" w:line="240" w:lineRule="auto"/>
        <w:jc w:val="both"/>
        <w:rPr>
          <w:rFonts w:ascii="Arial" w:hAnsi="Arial" w:cs="Arial"/>
          <w:i/>
          <w:sz w:val="24"/>
          <w:szCs w:val="24"/>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FUNDAMENTAÇÃO:</w:t>
      </w:r>
    </w:p>
    <w:p w:rsidR="00C445CD" w:rsidRPr="00121573" w:rsidRDefault="00C445CD" w:rsidP="00C445CD">
      <w:pPr>
        <w:spacing w:after="0" w:line="240" w:lineRule="auto"/>
        <w:jc w:val="both"/>
        <w:rPr>
          <w:rFonts w:ascii="Arial" w:eastAsia="Arial" w:hAnsi="Arial" w:cs="Arial"/>
          <w:b/>
          <w:i/>
          <w:sz w:val="24"/>
          <w:szCs w:val="24"/>
        </w:rPr>
      </w:pPr>
    </w:p>
    <w:p w:rsidR="00C445CD" w:rsidRPr="00121573" w:rsidRDefault="00C445CD" w:rsidP="00C445CD">
      <w:pPr>
        <w:spacing w:after="0"/>
        <w:jc w:val="both"/>
        <w:rPr>
          <w:rFonts w:ascii="Arial" w:hAnsi="Arial" w:cs="Arial"/>
          <w:sz w:val="24"/>
          <w:szCs w:val="24"/>
        </w:rPr>
      </w:pPr>
      <w:r w:rsidRPr="006A0E1F">
        <w:rPr>
          <w:rFonts w:ascii="Arial" w:hAnsi="Arial" w:cs="Arial"/>
          <w:sz w:val="24"/>
          <w:szCs w:val="24"/>
        </w:rPr>
        <w:t>Justificamos a</w:t>
      </w:r>
      <w:r w:rsidR="006A0E1F" w:rsidRPr="006A0E1F">
        <w:rPr>
          <w:rFonts w:ascii="Arial" w:eastAsia="Arial" w:hAnsi="Arial" w:cs="Arial"/>
          <w:b/>
          <w:sz w:val="24"/>
          <w:szCs w:val="24"/>
        </w:rPr>
        <w:t xml:space="preserve">Contratação de Empresa para Confecção de Uniformes destinados aos Funcionários do </w:t>
      </w:r>
      <w:r w:rsidR="006A0E1F" w:rsidRPr="006A0E1F">
        <w:rPr>
          <w:rFonts w:ascii="Arial" w:hAnsi="Arial" w:cs="Arial"/>
          <w:b/>
          <w:bCs/>
          <w:sz w:val="24"/>
          <w:szCs w:val="24"/>
        </w:rPr>
        <w:t>FURBAN- Fundo Comunitário de Volta Redonda – RJ</w:t>
      </w:r>
      <w:r w:rsidR="006A0E1F">
        <w:rPr>
          <w:rFonts w:ascii="Arial" w:hAnsi="Arial" w:cs="Arial"/>
          <w:sz w:val="24"/>
          <w:szCs w:val="24"/>
        </w:rPr>
        <w:t xml:space="preserve">, </w:t>
      </w:r>
      <w:r w:rsidRPr="006A0E1F">
        <w:rPr>
          <w:rFonts w:ascii="Arial" w:hAnsi="Arial" w:cs="Arial"/>
          <w:sz w:val="24"/>
          <w:szCs w:val="24"/>
        </w:rPr>
        <w:t>para suprir as necessidades constantes das dependências doFURBAN-VR,</w:t>
      </w:r>
      <w:r w:rsidRPr="00121573">
        <w:rPr>
          <w:rFonts w:ascii="Arial" w:hAnsi="Arial" w:cs="Arial"/>
          <w:sz w:val="24"/>
          <w:szCs w:val="24"/>
        </w:rPr>
        <w:t xml:space="preserve"> proporcionando condições adequadas de trabalho para os funcionários.</w:t>
      </w:r>
    </w:p>
    <w:p w:rsidR="00C445CD" w:rsidRPr="00121573" w:rsidRDefault="00C445CD" w:rsidP="00C445CD">
      <w:pPr>
        <w:spacing w:after="0"/>
        <w:jc w:val="both"/>
        <w:rPr>
          <w:rFonts w:ascii="Arial" w:hAnsi="Arial" w:cs="Arial"/>
          <w:sz w:val="24"/>
          <w:szCs w:val="24"/>
        </w:rPr>
      </w:pPr>
    </w:p>
    <w:p w:rsidR="00C445CD" w:rsidRPr="00121573" w:rsidRDefault="00C445CD" w:rsidP="00C445CD">
      <w:pPr>
        <w:spacing w:after="0" w:line="240" w:lineRule="auto"/>
        <w:jc w:val="both"/>
        <w:rPr>
          <w:rFonts w:ascii="Arial" w:hAnsi="Arial" w:cs="Arial"/>
          <w:sz w:val="24"/>
          <w:szCs w:val="24"/>
        </w:rPr>
      </w:pPr>
      <w:r w:rsidRPr="00121573">
        <w:rPr>
          <w:rFonts w:ascii="Arial" w:hAnsi="Arial" w:cs="Arial"/>
          <w:sz w:val="24"/>
          <w:szCs w:val="24"/>
        </w:rPr>
        <w:t>O presente processo destina-se a</w:t>
      </w:r>
      <w:r w:rsidR="00B27E1E" w:rsidRPr="006A0E1F">
        <w:rPr>
          <w:rFonts w:ascii="Arial" w:eastAsia="Arial" w:hAnsi="Arial" w:cs="Arial"/>
          <w:b/>
          <w:sz w:val="24"/>
          <w:szCs w:val="24"/>
        </w:rPr>
        <w:t xml:space="preserve">Contratação de Empresa para Confecção de Uniformes destinados aos Funcionários do </w:t>
      </w:r>
      <w:r w:rsidR="00B27E1E" w:rsidRPr="006A0E1F">
        <w:rPr>
          <w:rFonts w:ascii="Arial" w:hAnsi="Arial" w:cs="Arial"/>
          <w:b/>
          <w:bCs/>
          <w:sz w:val="24"/>
          <w:szCs w:val="24"/>
        </w:rPr>
        <w:t>FURBAN- Fundo Comunitário de Volta Redonda – RJ</w:t>
      </w:r>
      <w:r w:rsidRPr="00121573">
        <w:rPr>
          <w:rFonts w:ascii="Arial" w:hAnsi="Arial" w:cs="Arial"/>
          <w:sz w:val="24"/>
          <w:szCs w:val="24"/>
        </w:rPr>
        <w:t xml:space="preserve">. A utilização </w:t>
      </w:r>
      <w:r w:rsidR="00E641F6" w:rsidRPr="00121573">
        <w:rPr>
          <w:rFonts w:ascii="Arial" w:hAnsi="Arial" w:cs="Arial"/>
          <w:sz w:val="24"/>
          <w:szCs w:val="24"/>
        </w:rPr>
        <w:t>do</w:t>
      </w:r>
      <w:r w:rsidR="00E641F6">
        <w:rPr>
          <w:rFonts w:ascii="Arial" w:hAnsi="Arial" w:cs="Arial"/>
          <w:sz w:val="24"/>
          <w:szCs w:val="24"/>
        </w:rPr>
        <w:t>s</w:t>
      </w:r>
      <w:r w:rsidR="00E641F6" w:rsidRPr="00121573">
        <w:rPr>
          <w:rFonts w:ascii="Arial" w:hAnsi="Arial" w:cs="Arial"/>
          <w:sz w:val="24"/>
          <w:szCs w:val="24"/>
        </w:rPr>
        <w:t xml:space="preserve"> uniforme</w:t>
      </w:r>
      <w:r w:rsidR="00E641F6">
        <w:rPr>
          <w:rFonts w:ascii="Arial" w:hAnsi="Arial" w:cs="Arial"/>
          <w:sz w:val="24"/>
          <w:szCs w:val="24"/>
        </w:rPr>
        <w:t>s</w:t>
      </w:r>
      <w:r w:rsidRPr="00121573">
        <w:rPr>
          <w:rFonts w:ascii="Arial" w:hAnsi="Arial" w:cs="Arial"/>
          <w:sz w:val="24"/>
          <w:szCs w:val="24"/>
        </w:rPr>
        <w:t>é fundamental para o desempenho regular das suas funções e serviços, pois proporciona uma série de benefícios, tais como destacar, distinguir e identificar os servidores perante a comunidade, conferindo-lhes uma imagem profissional e de credibilidade.</w:t>
      </w:r>
    </w:p>
    <w:p w:rsidR="00C445CD" w:rsidRPr="00121573" w:rsidRDefault="00C445CD" w:rsidP="00C445CD">
      <w:pPr>
        <w:spacing w:after="0" w:line="240" w:lineRule="auto"/>
        <w:jc w:val="both"/>
        <w:rPr>
          <w:rFonts w:ascii="Arial" w:hAnsi="Arial" w:cs="Arial"/>
          <w:sz w:val="24"/>
          <w:szCs w:val="24"/>
        </w:rPr>
      </w:pPr>
    </w:p>
    <w:p w:rsidR="00C445CD" w:rsidRPr="00121573" w:rsidRDefault="00C445CD" w:rsidP="00C445CD">
      <w:pPr>
        <w:spacing w:after="0" w:line="240" w:lineRule="auto"/>
        <w:jc w:val="both"/>
        <w:rPr>
          <w:rFonts w:ascii="Arial" w:hAnsi="Arial" w:cs="Arial"/>
          <w:sz w:val="24"/>
          <w:szCs w:val="24"/>
        </w:rPr>
      </w:pPr>
      <w:r w:rsidRPr="00121573">
        <w:rPr>
          <w:rFonts w:ascii="Arial" w:hAnsi="Arial" w:cs="Arial"/>
          <w:sz w:val="24"/>
          <w:szCs w:val="24"/>
        </w:rPr>
        <w:t>O uniforme é um elemento essencial para promover a segurança subjetiva dos usuários, uma vez que a identificação visual dos funcionários é um fator que transmite confiança e estabelece uma relação de proximidade entre os servidores e a população. Além disso, o uso de uniformes facilita a garantia de disponibilidade</w:t>
      </w:r>
      <w:r>
        <w:rPr>
          <w:rFonts w:ascii="Arial" w:hAnsi="Arial" w:cs="Arial"/>
          <w:sz w:val="24"/>
          <w:szCs w:val="24"/>
        </w:rPr>
        <w:t>, padronização</w:t>
      </w:r>
      <w:r w:rsidRPr="00121573">
        <w:rPr>
          <w:rFonts w:ascii="Arial" w:hAnsi="Arial" w:cs="Arial"/>
          <w:sz w:val="24"/>
          <w:szCs w:val="24"/>
        </w:rPr>
        <w:t xml:space="preserve"> e acesso aos serv</w:t>
      </w:r>
      <w:r>
        <w:rPr>
          <w:rFonts w:ascii="Arial" w:hAnsi="Arial" w:cs="Arial"/>
          <w:sz w:val="24"/>
          <w:szCs w:val="24"/>
        </w:rPr>
        <w:t>iços do Fundo Comunitário de Volta Redonda-RJ</w:t>
      </w:r>
      <w:r w:rsidRPr="00121573">
        <w:rPr>
          <w:rFonts w:ascii="Arial" w:hAnsi="Arial" w:cs="Arial"/>
          <w:sz w:val="24"/>
          <w:szCs w:val="24"/>
        </w:rPr>
        <w:t>, pois proporciona uma identificação clara e imediata dos servidores responsáveis pelo atendimento.</w:t>
      </w:r>
    </w:p>
    <w:p w:rsidR="00C445CD" w:rsidRPr="00121573" w:rsidRDefault="00C445CD" w:rsidP="00C445CD">
      <w:pPr>
        <w:spacing w:after="0" w:line="240" w:lineRule="auto"/>
        <w:jc w:val="both"/>
        <w:rPr>
          <w:rFonts w:ascii="Arial" w:hAnsi="Arial" w:cs="Arial"/>
          <w:sz w:val="24"/>
          <w:szCs w:val="24"/>
        </w:rPr>
      </w:pPr>
    </w:p>
    <w:p w:rsidR="00C445CD" w:rsidRPr="00121573" w:rsidRDefault="00C445CD" w:rsidP="00C445CD">
      <w:pPr>
        <w:spacing w:after="0" w:line="240" w:lineRule="auto"/>
        <w:jc w:val="both"/>
        <w:rPr>
          <w:rFonts w:ascii="Arial" w:hAnsi="Arial" w:cs="Arial"/>
          <w:sz w:val="24"/>
          <w:szCs w:val="24"/>
        </w:rPr>
      </w:pPr>
      <w:r w:rsidRPr="00121573">
        <w:rPr>
          <w:rFonts w:ascii="Arial" w:hAnsi="Arial" w:cs="Arial"/>
          <w:sz w:val="24"/>
          <w:szCs w:val="24"/>
        </w:rPr>
        <w:t>Os uniformesa serem adquiridos são de uma categoria própria e possuem características particulares que reflet</w:t>
      </w:r>
      <w:r>
        <w:rPr>
          <w:rFonts w:ascii="Arial" w:hAnsi="Arial" w:cs="Arial"/>
          <w:sz w:val="24"/>
          <w:szCs w:val="24"/>
        </w:rPr>
        <w:t>em os valores institucionais do Fundo Comunitário de Volta Redonda -RJ.</w:t>
      </w:r>
      <w:r w:rsidRPr="00121573">
        <w:rPr>
          <w:rFonts w:ascii="Arial" w:hAnsi="Arial" w:cs="Arial"/>
          <w:sz w:val="24"/>
          <w:szCs w:val="24"/>
        </w:rPr>
        <w:t xml:space="preserve"> Dessa forma, eles serão projetados e confeccionados levando em consideração as necessidades específicas dos funcionários em seu contato direto com a população, visando a melhor experiência dos usuários </w:t>
      </w:r>
      <w:r>
        <w:rPr>
          <w:rFonts w:ascii="Arial" w:hAnsi="Arial" w:cs="Arial"/>
          <w:sz w:val="24"/>
          <w:szCs w:val="24"/>
        </w:rPr>
        <w:t xml:space="preserve">do FURBAN-VR, </w:t>
      </w:r>
      <w:r w:rsidRPr="00121573">
        <w:rPr>
          <w:rFonts w:ascii="Arial" w:hAnsi="Arial" w:cs="Arial"/>
          <w:sz w:val="24"/>
          <w:szCs w:val="24"/>
        </w:rPr>
        <w:t>conforme especificaçõe</w:t>
      </w:r>
      <w:r>
        <w:rPr>
          <w:rFonts w:ascii="Arial" w:hAnsi="Arial" w:cs="Arial"/>
          <w:sz w:val="24"/>
          <w:szCs w:val="24"/>
        </w:rPr>
        <w:t>s e quantidades detalhadas no</w:t>
      </w:r>
      <w:r w:rsidRPr="00121573">
        <w:rPr>
          <w:rFonts w:ascii="Arial" w:hAnsi="Arial" w:cs="Arial"/>
          <w:sz w:val="24"/>
          <w:szCs w:val="24"/>
        </w:rPr>
        <w:t xml:space="preserve"> Estudo Técnico Preliminar.</w:t>
      </w:r>
    </w:p>
    <w:p w:rsidR="00C445CD" w:rsidRPr="00121573" w:rsidRDefault="00C445CD" w:rsidP="00C445CD">
      <w:pPr>
        <w:spacing w:after="0" w:line="240" w:lineRule="auto"/>
        <w:jc w:val="both"/>
        <w:rPr>
          <w:rFonts w:ascii="Arial" w:hAnsi="Arial" w:cs="Arial"/>
          <w:sz w:val="24"/>
          <w:szCs w:val="24"/>
        </w:rPr>
      </w:pPr>
    </w:p>
    <w:p w:rsidR="00C445CD" w:rsidRPr="00121573" w:rsidRDefault="00C445CD" w:rsidP="00C445CD">
      <w:pPr>
        <w:spacing w:after="0" w:line="240" w:lineRule="auto"/>
        <w:jc w:val="both"/>
        <w:rPr>
          <w:rFonts w:ascii="Arial" w:hAnsi="Arial" w:cs="Arial"/>
          <w:sz w:val="24"/>
          <w:szCs w:val="24"/>
        </w:rPr>
      </w:pPr>
      <w:r w:rsidRPr="00121573">
        <w:rPr>
          <w:rFonts w:ascii="Arial" w:hAnsi="Arial" w:cs="Arial"/>
          <w:sz w:val="24"/>
          <w:szCs w:val="24"/>
        </w:rPr>
        <w:lastRenderedPageBreak/>
        <w:t xml:space="preserve">Sendo assim conforme apontando no Estudo Técnico que precede este Termo de Referência apoiado ao Plano de Contratação Anual, a pesquisa de preços com levantamento de mercado e das plataformas governamentais, após minuciosa verificação de quantitativos, não havendo contratações relatadas dá-se o prosseguimento deste documento devidamente fundamentado.  </w:t>
      </w:r>
    </w:p>
    <w:p w:rsidR="00C445CD" w:rsidRPr="00121573" w:rsidRDefault="00C445CD" w:rsidP="00C445CD">
      <w:pPr>
        <w:spacing w:after="0" w:line="240" w:lineRule="auto"/>
        <w:jc w:val="both"/>
        <w:rPr>
          <w:rFonts w:ascii="Arial" w:hAnsi="Arial" w:cs="Arial"/>
          <w:sz w:val="24"/>
          <w:szCs w:val="24"/>
        </w:rPr>
      </w:pPr>
    </w:p>
    <w:p w:rsidR="00C445CD" w:rsidRPr="00121573" w:rsidRDefault="00C445CD" w:rsidP="00C445CD">
      <w:pPr>
        <w:spacing w:after="0" w:line="240" w:lineRule="auto"/>
        <w:jc w:val="both"/>
        <w:rPr>
          <w:rFonts w:ascii="Arial" w:hAnsi="Arial" w:cs="Arial"/>
          <w:b/>
          <w:sz w:val="24"/>
          <w:szCs w:val="24"/>
        </w:rPr>
      </w:pPr>
      <w:r w:rsidRPr="00121573">
        <w:rPr>
          <w:rFonts w:ascii="Arial" w:hAnsi="Arial" w:cs="Arial"/>
          <w:b/>
          <w:sz w:val="24"/>
          <w:szCs w:val="24"/>
        </w:rPr>
        <w:t>JUSTIFICATIVA DO SRP:</w:t>
      </w:r>
    </w:p>
    <w:p w:rsidR="00C445CD" w:rsidRPr="00121573" w:rsidRDefault="00C445CD" w:rsidP="00C445CD">
      <w:pPr>
        <w:spacing w:after="0" w:line="240" w:lineRule="auto"/>
        <w:jc w:val="both"/>
        <w:rPr>
          <w:rFonts w:ascii="Arial" w:hAnsi="Arial" w:cs="Arial"/>
          <w:i/>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Baseado no Decreto Municipal 18.256/2024 a contratação pelo Sistema de Registro de Preços se faz necessária, devido às hipóteses a seguir:</w:t>
      </w:r>
    </w:p>
    <w:p w:rsidR="00C445CD" w:rsidRPr="00121573" w:rsidRDefault="00C445CD" w:rsidP="00C445CD">
      <w:pPr>
        <w:spacing w:after="0"/>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I - Haverá a necessidade de contratações frequentes;</w:t>
      </w: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II - É conveniente a aquisição dos bens com previsão de entregas;</w:t>
      </w: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III - Não é possível definir previamente o quantitativo</w:t>
      </w:r>
      <w:r w:rsidR="00B25A77">
        <w:rPr>
          <w:rFonts w:ascii="Arial" w:hAnsi="Arial" w:cs="Arial"/>
          <w:sz w:val="24"/>
          <w:szCs w:val="24"/>
        </w:rPr>
        <w:t xml:space="preserve"> exato</w:t>
      </w:r>
      <w:r w:rsidRPr="00121573">
        <w:rPr>
          <w:rFonts w:ascii="Arial" w:hAnsi="Arial" w:cs="Arial"/>
          <w:sz w:val="24"/>
          <w:szCs w:val="24"/>
        </w:rPr>
        <w:t xml:space="preserve"> a s</w:t>
      </w:r>
      <w:r w:rsidR="00B25A77">
        <w:rPr>
          <w:rFonts w:ascii="Arial" w:hAnsi="Arial" w:cs="Arial"/>
          <w:sz w:val="24"/>
          <w:szCs w:val="24"/>
        </w:rPr>
        <w:t>er demandado pela Administração, no período compreendido da vigência.</w:t>
      </w: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No que se refere às quantidades, cabe esclarecer que a quantidade estimada é para atender aproximadamente o período de (12) doze meses.</w:t>
      </w:r>
    </w:p>
    <w:p w:rsidR="00C445CD" w:rsidRPr="00121573" w:rsidRDefault="00C445CD" w:rsidP="00C445CD">
      <w:pPr>
        <w:spacing w:after="0"/>
        <w:ind w:firstLine="708"/>
        <w:jc w:val="both"/>
        <w:rPr>
          <w:rFonts w:ascii="Arial" w:hAnsi="Arial" w:cs="Arial"/>
          <w:i/>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A quantidade estipulada refere-se ao levantamento</w:t>
      </w:r>
      <w:r>
        <w:rPr>
          <w:rFonts w:ascii="Arial" w:hAnsi="Arial" w:cs="Arial"/>
          <w:sz w:val="24"/>
          <w:szCs w:val="24"/>
        </w:rPr>
        <w:t xml:space="preserve"> de todo conteúdo pertencente ao FURBAN-VR</w:t>
      </w:r>
      <w:r w:rsidRPr="00121573">
        <w:rPr>
          <w:rFonts w:ascii="Arial" w:hAnsi="Arial" w:cs="Arial"/>
          <w:sz w:val="24"/>
          <w:szCs w:val="24"/>
        </w:rPr>
        <w:t>, realizado através do Estudo Técnico Preliminar.</w:t>
      </w:r>
    </w:p>
    <w:p w:rsidR="00C445CD" w:rsidRPr="00121573" w:rsidRDefault="00C445CD" w:rsidP="00C445CD">
      <w:pPr>
        <w:spacing w:after="0" w:line="240" w:lineRule="auto"/>
        <w:jc w:val="both"/>
        <w:rPr>
          <w:rFonts w:ascii="Arial" w:eastAsia="Arial" w:hAnsi="Arial" w:cs="Arial"/>
          <w:b/>
          <w:sz w:val="24"/>
          <w:szCs w:val="24"/>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1 - DESCRIÇÃO DO OBJETO E VALOR DA AQUISIÇÃO:</w:t>
      </w:r>
    </w:p>
    <w:p w:rsidR="00C445CD" w:rsidRPr="00121573" w:rsidRDefault="00C445CD" w:rsidP="00C445CD">
      <w:pPr>
        <w:spacing w:after="0" w:line="240" w:lineRule="auto"/>
        <w:jc w:val="both"/>
        <w:rPr>
          <w:rFonts w:ascii="Arial" w:eastAsia="Arial" w:hAnsi="Arial" w:cs="Arial"/>
          <w:b/>
          <w:sz w:val="24"/>
          <w:szCs w:val="24"/>
        </w:rPr>
      </w:pPr>
    </w:p>
    <w:p w:rsidR="00C445CD" w:rsidRPr="00121573" w:rsidRDefault="00C445CD" w:rsidP="00C445CD">
      <w:pPr>
        <w:pStyle w:val="Recuodecorpodetexto"/>
        <w:numPr>
          <w:ilvl w:val="1"/>
          <w:numId w:val="7"/>
        </w:numPr>
        <w:suppressAutoHyphens/>
        <w:spacing w:after="0" w:line="276" w:lineRule="auto"/>
        <w:rPr>
          <w:rFonts w:ascii="Arial" w:hAnsi="Arial" w:cs="Arial"/>
          <w:szCs w:val="24"/>
        </w:rPr>
      </w:pPr>
      <w:r w:rsidRPr="00121573">
        <w:rPr>
          <w:rFonts w:ascii="Arial" w:eastAsia="Arial" w:hAnsi="Arial" w:cs="Arial"/>
          <w:szCs w:val="24"/>
        </w:rPr>
        <w:t>O objeto do presente procedimento administrativo é a</w:t>
      </w:r>
      <w:r w:rsidR="00CA1797" w:rsidRPr="004D0776">
        <w:rPr>
          <w:rFonts w:ascii="Arial" w:eastAsia="Arial" w:hAnsi="Arial" w:cs="Arial"/>
          <w:b/>
          <w:szCs w:val="24"/>
        </w:rPr>
        <w:t xml:space="preserve">CONTRATAÇÃO DE EMPRESA PARA CONFECÇÃO DE UNIFORMES DESTINADOS AOS FUNCIONÁRIOS DO </w:t>
      </w:r>
      <w:r w:rsidR="00CA1797" w:rsidRPr="004D0776">
        <w:rPr>
          <w:rFonts w:ascii="Arial" w:hAnsi="Arial" w:cs="Arial"/>
          <w:b/>
          <w:bCs/>
          <w:szCs w:val="24"/>
        </w:rPr>
        <w:t>FURBAN- FUNDO COMUNITÁRIO DE VOLTA REDONDA – RJ,</w:t>
      </w:r>
      <w:r>
        <w:rPr>
          <w:rFonts w:ascii="Arial" w:eastAsia="Arial" w:hAnsi="Arial" w:cs="Arial"/>
          <w:szCs w:val="24"/>
        </w:rPr>
        <w:t>para o atendimento ao FURBAN-VR</w:t>
      </w:r>
      <w:r w:rsidRPr="00121573">
        <w:rPr>
          <w:rFonts w:ascii="Arial" w:hAnsi="Arial" w:cs="Arial"/>
          <w:szCs w:val="24"/>
        </w:rPr>
        <w:t>, conforme especificações abaixo e, no quantitativo indicado no ETP e registrado na Planilha deste Termo de Referência (sub-item 1.2, abaixo):</w:t>
      </w:r>
    </w:p>
    <w:p w:rsidR="00C445CD" w:rsidRPr="00121573" w:rsidRDefault="00C445CD" w:rsidP="00C445CD">
      <w:pPr>
        <w:pStyle w:val="Recuodecorpodetexto"/>
        <w:spacing w:line="276" w:lineRule="auto"/>
        <w:rPr>
          <w:rFonts w:ascii="Arial" w:hAnsi="Arial" w:cs="Arial"/>
          <w:szCs w:val="24"/>
        </w:rPr>
      </w:pPr>
    </w:p>
    <w:p w:rsidR="00ED0DB3" w:rsidRDefault="00C445CD" w:rsidP="00C445CD">
      <w:pPr>
        <w:pStyle w:val="Recuodecorpodetexto"/>
        <w:numPr>
          <w:ilvl w:val="1"/>
          <w:numId w:val="7"/>
        </w:numPr>
        <w:suppressAutoHyphens/>
        <w:spacing w:after="0" w:line="276" w:lineRule="auto"/>
        <w:rPr>
          <w:rFonts w:ascii="Arial" w:hAnsi="Arial" w:cs="Arial"/>
          <w:szCs w:val="24"/>
        </w:rPr>
      </w:pPr>
      <w:r w:rsidRPr="00121573">
        <w:rPr>
          <w:rFonts w:ascii="Arial" w:hAnsi="Arial" w:cs="Arial"/>
          <w:szCs w:val="24"/>
        </w:rPr>
        <w:t>Planilha estimativa de quantitativo; preços unitários e valores máximos admitidos</w:t>
      </w:r>
      <w:r w:rsidR="00ED0DB3">
        <w:rPr>
          <w:rFonts w:ascii="Arial" w:hAnsi="Arial" w:cs="Arial"/>
          <w:szCs w:val="24"/>
        </w:rPr>
        <w:t>:</w:t>
      </w:r>
    </w:p>
    <w:p w:rsidR="00C445CD" w:rsidRPr="00C445CD" w:rsidRDefault="00C445CD" w:rsidP="00C445CD">
      <w:pPr>
        <w:rPr>
          <w:rFonts w:ascii="Arial" w:hAnsi="Arial" w:cs="Arial"/>
          <w:szCs w:val="24"/>
        </w:rPr>
      </w:pPr>
    </w:p>
    <w:tbl>
      <w:tblPr>
        <w:tblStyle w:val="Tabelacomgrade"/>
        <w:tblW w:w="10774" w:type="dxa"/>
        <w:tblInd w:w="-34" w:type="dxa"/>
        <w:tblLayout w:type="fixed"/>
        <w:tblLook w:val="04A0"/>
      </w:tblPr>
      <w:tblGrid>
        <w:gridCol w:w="849"/>
        <w:gridCol w:w="3829"/>
        <w:gridCol w:w="1134"/>
        <w:gridCol w:w="1134"/>
        <w:gridCol w:w="1276"/>
        <w:gridCol w:w="2552"/>
      </w:tblGrid>
      <w:tr w:rsidR="00C445CD" w:rsidRPr="00016212" w:rsidTr="004D0776">
        <w:trPr>
          <w:trHeight w:val="699"/>
        </w:trPr>
        <w:tc>
          <w:tcPr>
            <w:tcW w:w="849" w:type="dxa"/>
            <w:shd w:val="pct25" w:color="auto" w:fill="auto"/>
          </w:tcPr>
          <w:p w:rsidR="00C445CD" w:rsidRPr="00016212" w:rsidRDefault="00C445CD" w:rsidP="00CE4ADC">
            <w:pPr>
              <w:autoSpaceDE w:val="0"/>
              <w:autoSpaceDN w:val="0"/>
              <w:adjustRightInd w:val="0"/>
              <w:jc w:val="center"/>
              <w:rPr>
                <w:rFonts w:ascii="Arial" w:hAnsi="Arial" w:cs="Arial"/>
                <w:b/>
                <w:i/>
              </w:rPr>
            </w:pPr>
          </w:p>
          <w:p w:rsidR="00C445CD" w:rsidRPr="00016212" w:rsidRDefault="00C445CD" w:rsidP="00CE4ADC">
            <w:pPr>
              <w:autoSpaceDE w:val="0"/>
              <w:autoSpaceDN w:val="0"/>
              <w:adjustRightInd w:val="0"/>
              <w:jc w:val="center"/>
              <w:rPr>
                <w:rFonts w:ascii="Arial" w:hAnsi="Arial" w:cs="Arial"/>
                <w:b/>
                <w:i/>
              </w:rPr>
            </w:pPr>
            <w:r w:rsidRPr="00016212">
              <w:rPr>
                <w:rFonts w:ascii="Arial" w:hAnsi="Arial" w:cs="Arial"/>
                <w:b/>
                <w:i/>
              </w:rPr>
              <w:t>ITEM</w:t>
            </w:r>
          </w:p>
        </w:tc>
        <w:tc>
          <w:tcPr>
            <w:tcW w:w="3829" w:type="dxa"/>
            <w:shd w:val="pct25" w:color="auto" w:fill="auto"/>
          </w:tcPr>
          <w:p w:rsidR="00C445CD" w:rsidRPr="00016212" w:rsidRDefault="00C445CD" w:rsidP="00CE4ADC">
            <w:pPr>
              <w:autoSpaceDE w:val="0"/>
              <w:autoSpaceDN w:val="0"/>
              <w:adjustRightInd w:val="0"/>
              <w:jc w:val="center"/>
              <w:rPr>
                <w:rFonts w:ascii="Arial" w:hAnsi="Arial" w:cs="Arial"/>
                <w:b/>
                <w:i/>
              </w:rPr>
            </w:pPr>
          </w:p>
          <w:p w:rsidR="00C445CD" w:rsidRPr="00016212" w:rsidRDefault="00C445CD" w:rsidP="00CE4ADC">
            <w:pPr>
              <w:autoSpaceDE w:val="0"/>
              <w:autoSpaceDN w:val="0"/>
              <w:adjustRightInd w:val="0"/>
              <w:jc w:val="center"/>
              <w:rPr>
                <w:rFonts w:ascii="Arial" w:hAnsi="Arial" w:cs="Arial"/>
                <w:b/>
                <w:i/>
              </w:rPr>
            </w:pPr>
            <w:r w:rsidRPr="00016212">
              <w:rPr>
                <w:rFonts w:ascii="Arial" w:hAnsi="Arial" w:cs="Arial"/>
                <w:b/>
                <w:i/>
              </w:rPr>
              <w:t>ESPECIFICAÇÃO</w:t>
            </w:r>
          </w:p>
        </w:tc>
        <w:tc>
          <w:tcPr>
            <w:tcW w:w="1134" w:type="dxa"/>
            <w:shd w:val="pct25" w:color="auto" w:fill="auto"/>
          </w:tcPr>
          <w:p w:rsidR="00C445CD" w:rsidRPr="00016212" w:rsidRDefault="00C445CD" w:rsidP="00CE4ADC">
            <w:pPr>
              <w:autoSpaceDE w:val="0"/>
              <w:autoSpaceDN w:val="0"/>
              <w:adjustRightInd w:val="0"/>
              <w:jc w:val="center"/>
              <w:rPr>
                <w:rFonts w:ascii="Arial" w:hAnsi="Arial" w:cs="Arial"/>
                <w:b/>
                <w:i/>
              </w:rPr>
            </w:pPr>
          </w:p>
          <w:p w:rsidR="00C445CD" w:rsidRPr="00016212" w:rsidRDefault="00C445CD" w:rsidP="00CE4ADC">
            <w:pPr>
              <w:autoSpaceDE w:val="0"/>
              <w:autoSpaceDN w:val="0"/>
              <w:adjustRightInd w:val="0"/>
              <w:jc w:val="center"/>
              <w:rPr>
                <w:rFonts w:ascii="Arial" w:hAnsi="Arial" w:cs="Arial"/>
                <w:b/>
                <w:i/>
              </w:rPr>
            </w:pPr>
            <w:r w:rsidRPr="00016212">
              <w:rPr>
                <w:rFonts w:ascii="Arial" w:hAnsi="Arial" w:cs="Arial"/>
                <w:b/>
                <w:i/>
              </w:rPr>
              <w:t>UNID</w:t>
            </w:r>
          </w:p>
        </w:tc>
        <w:tc>
          <w:tcPr>
            <w:tcW w:w="1134" w:type="dxa"/>
            <w:tcBorders>
              <w:left w:val="single" w:sz="4" w:space="0" w:color="auto"/>
              <w:bottom w:val="single" w:sz="4" w:space="0" w:color="auto"/>
            </w:tcBorders>
            <w:shd w:val="pct25" w:color="auto" w:fill="auto"/>
          </w:tcPr>
          <w:p w:rsidR="00C445CD" w:rsidRDefault="00C445CD" w:rsidP="00CE4ADC">
            <w:pPr>
              <w:autoSpaceDE w:val="0"/>
              <w:autoSpaceDN w:val="0"/>
              <w:adjustRightInd w:val="0"/>
              <w:jc w:val="center"/>
              <w:rPr>
                <w:rFonts w:ascii="Arial" w:hAnsi="Arial" w:cs="Arial"/>
                <w:b/>
                <w:i/>
              </w:rPr>
            </w:pPr>
          </w:p>
          <w:p w:rsidR="00C445CD" w:rsidRDefault="00C445CD" w:rsidP="00CE4ADC">
            <w:pPr>
              <w:autoSpaceDE w:val="0"/>
              <w:autoSpaceDN w:val="0"/>
              <w:adjustRightInd w:val="0"/>
              <w:jc w:val="center"/>
              <w:rPr>
                <w:rFonts w:ascii="Arial" w:hAnsi="Arial" w:cs="Arial"/>
                <w:b/>
                <w:i/>
              </w:rPr>
            </w:pPr>
            <w:r>
              <w:rPr>
                <w:rFonts w:ascii="Arial" w:hAnsi="Arial" w:cs="Arial"/>
                <w:b/>
                <w:i/>
              </w:rPr>
              <w:t>QUANT</w:t>
            </w:r>
          </w:p>
          <w:p w:rsidR="00C445CD" w:rsidRPr="00016212" w:rsidRDefault="00C445CD" w:rsidP="00CE4ADC">
            <w:pPr>
              <w:autoSpaceDE w:val="0"/>
              <w:autoSpaceDN w:val="0"/>
              <w:adjustRightInd w:val="0"/>
              <w:jc w:val="center"/>
              <w:rPr>
                <w:rFonts w:ascii="Arial" w:hAnsi="Arial" w:cs="Arial"/>
                <w:b/>
                <w:i/>
              </w:rPr>
            </w:pPr>
            <w:proofErr w:type="gramStart"/>
            <w:r>
              <w:rPr>
                <w:rFonts w:ascii="Arial" w:hAnsi="Arial" w:cs="Arial"/>
                <w:b/>
                <w:i/>
              </w:rPr>
              <w:t>total</w:t>
            </w:r>
            <w:proofErr w:type="gramEnd"/>
          </w:p>
        </w:tc>
        <w:tc>
          <w:tcPr>
            <w:tcW w:w="1276" w:type="dxa"/>
            <w:tcBorders>
              <w:left w:val="single" w:sz="4" w:space="0" w:color="auto"/>
              <w:bottom w:val="single" w:sz="4" w:space="0" w:color="auto"/>
              <w:right w:val="single" w:sz="4" w:space="0" w:color="auto"/>
            </w:tcBorders>
            <w:shd w:val="pct25" w:color="auto" w:fill="auto"/>
          </w:tcPr>
          <w:p w:rsidR="00C445CD" w:rsidRDefault="00C445CD" w:rsidP="00CE4ADC">
            <w:pPr>
              <w:autoSpaceDE w:val="0"/>
              <w:autoSpaceDN w:val="0"/>
              <w:adjustRightInd w:val="0"/>
              <w:jc w:val="center"/>
              <w:rPr>
                <w:rFonts w:ascii="Arial" w:hAnsi="Arial" w:cs="Arial"/>
                <w:b/>
                <w:i/>
              </w:rPr>
            </w:pPr>
          </w:p>
          <w:p w:rsidR="00C445CD" w:rsidRDefault="00C445CD" w:rsidP="00CE4ADC">
            <w:pPr>
              <w:autoSpaceDE w:val="0"/>
              <w:autoSpaceDN w:val="0"/>
              <w:adjustRightInd w:val="0"/>
              <w:jc w:val="center"/>
              <w:rPr>
                <w:rFonts w:ascii="Arial" w:hAnsi="Arial" w:cs="Arial"/>
                <w:b/>
                <w:i/>
              </w:rPr>
            </w:pPr>
            <w:r>
              <w:rPr>
                <w:rFonts w:ascii="Arial" w:hAnsi="Arial" w:cs="Arial"/>
                <w:b/>
                <w:i/>
              </w:rPr>
              <w:t>VALOR UNIT</w:t>
            </w:r>
          </w:p>
        </w:tc>
        <w:tc>
          <w:tcPr>
            <w:tcW w:w="2552" w:type="dxa"/>
            <w:tcBorders>
              <w:left w:val="single" w:sz="4" w:space="0" w:color="auto"/>
              <w:bottom w:val="single" w:sz="4" w:space="0" w:color="auto"/>
            </w:tcBorders>
            <w:shd w:val="pct25" w:color="auto" w:fill="auto"/>
          </w:tcPr>
          <w:p w:rsidR="00C445CD" w:rsidRDefault="00C445CD" w:rsidP="00CE4ADC">
            <w:pPr>
              <w:autoSpaceDE w:val="0"/>
              <w:autoSpaceDN w:val="0"/>
              <w:adjustRightInd w:val="0"/>
              <w:jc w:val="center"/>
              <w:rPr>
                <w:rFonts w:ascii="Arial" w:hAnsi="Arial" w:cs="Arial"/>
                <w:b/>
                <w:i/>
              </w:rPr>
            </w:pPr>
          </w:p>
          <w:p w:rsidR="00C445CD" w:rsidRDefault="00C445CD" w:rsidP="00CE4ADC">
            <w:pPr>
              <w:autoSpaceDE w:val="0"/>
              <w:autoSpaceDN w:val="0"/>
              <w:adjustRightInd w:val="0"/>
              <w:jc w:val="center"/>
              <w:rPr>
                <w:rFonts w:ascii="Arial" w:hAnsi="Arial" w:cs="Arial"/>
                <w:b/>
                <w:i/>
              </w:rPr>
            </w:pPr>
            <w:r>
              <w:rPr>
                <w:rFonts w:ascii="Arial" w:hAnsi="Arial" w:cs="Arial"/>
                <w:b/>
                <w:i/>
              </w:rPr>
              <w:t>VALOR TOTAL</w:t>
            </w:r>
          </w:p>
        </w:tc>
      </w:tr>
      <w:tr w:rsidR="00C445CD" w:rsidRPr="00505DB3" w:rsidTr="004D0776">
        <w:trPr>
          <w:trHeight w:val="467"/>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01</w:t>
            </w:r>
          </w:p>
        </w:tc>
        <w:tc>
          <w:tcPr>
            <w:tcW w:w="3829" w:type="dxa"/>
          </w:tcPr>
          <w:p w:rsidR="00C445CD" w:rsidRPr="00505DB3" w:rsidRDefault="00C445CD" w:rsidP="00CE4ADC">
            <w:pPr>
              <w:pStyle w:val="TableParagraph"/>
              <w:spacing w:before="95" w:line="256" w:lineRule="auto"/>
              <w:ind w:right="58"/>
              <w:rPr>
                <w:b/>
                <w:color w:val="424142"/>
                <w:lang w:val="pt-BR"/>
              </w:rPr>
            </w:pPr>
            <w:r w:rsidRPr="00505DB3">
              <w:rPr>
                <w:b/>
                <w:i/>
                <w:color w:val="424142"/>
                <w:w w:val="105"/>
                <w:u w:val="single"/>
                <w:lang w:val="pt-BR"/>
              </w:rPr>
              <w:t>Jaqueta Masculina</w:t>
            </w:r>
            <w:r w:rsidRPr="00505DB3">
              <w:rPr>
                <w:b/>
                <w:i/>
                <w:color w:val="424142"/>
                <w:spacing w:val="1"/>
                <w:w w:val="105"/>
                <w:u w:val="single"/>
                <w:lang w:val="pt-BR"/>
              </w:rPr>
              <w:t xml:space="preserve"> - </w:t>
            </w:r>
            <w:r w:rsidRPr="00505DB3">
              <w:rPr>
                <w:rStyle w:val="sc-kpdqfm"/>
                <w:rFonts w:eastAsia="Microsoft YaHei"/>
                <w:lang w:val="pt-BR"/>
              </w:rPr>
              <w:t xml:space="preserve">Jaqueta </w:t>
            </w:r>
            <w:proofErr w:type="spellStart"/>
            <w:r w:rsidRPr="00505DB3">
              <w:rPr>
                <w:rStyle w:val="sc-kpdqfm"/>
                <w:rFonts w:eastAsia="Microsoft YaHei"/>
                <w:lang w:val="pt-BR"/>
              </w:rPr>
              <w:t>PufferBobojaco</w:t>
            </w:r>
            <w:proofErr w:type="spellEnd"/>
            <w:r w:rsidRPr="00505DB3">
              <w:rPr>
                <w:rStyle w:val="sc-kpdqfm"/>
                <w:rFonts w:eastAsia="Microsoft YaHei"/>
                <w:lang w:val="pt-BR"/>
              </w:rPr>
              <w:t xml:space="preserve"> Corta Vento Nylon Frio Reforçada com capuz </w:t>
            </w:r>
            <w:r w:rsidRPr="00505DB3">
              <w:rPr>
                <w:b/>
                <w:color w:val="424142"/>
                <w:lang w:val="pt-BR"/>
              </w:rPr>
              <w:t>(</w:t>
            </w:r>
            <w:r w:rsidRPr="00505DB3">
              <w:rPr>
                <w:b/>
                <w:color w:val="00B0F0"/>
                <w:lang w:val="pt-BR"/>
              </w:rPr>
              <w:t>Administrativo</w:t>
            </w:r>
            <w:r w:rsidRPr="00505DB3">
              <w:rPr>
                <w:b/>
                <w:color w:val="424142"/>
                <w:lang w:val="pt-BR"/>
              </w:rPr>
              <w:t>)</w:t>
            </w:r>
          </w:p>
          <w:p w:rsidR="00C445CD" w:rsidRPr="00505DB3" w:rsidRDefault="00C445CD" w:rsidP="00CE4ADC">
            <w:pPr>
              <w:pStyle w:val="TableParagraph"/>
              <w:spacing w:before="95" w:line="256" w:lineRule="auto"/>
              <w:ind w:right="58"/>
              <w:rPr>
                <w:b/>
                <w:color w:val="424142"/>
                <w:w w:val="105"/>
                <w:lang w:val="pt-BR"/>
              </w:rPr>
            </w:pPr>
            <w:r w:rsidRPr="00505DB3">
              <w:rPr>
                <w:b/>
                <w:color w:val="424142"/>
                <w:w w:val="105"/>
                <w:lang w:val="pt-BR"/>
              </w:rPr>
              <w:t>Cor Preta.</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M-20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G-35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GG-25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p>
        </w:tc>
        <w:tc>
          <w:tcPr>
            <w:tcW w:w="1134" w:type="dxa"/>
          </w:tcPr>
          <w:p w:rsidR="00C445CD" w:rsidRPr="00505DB3" w:rsidRDefault="00C445CD" w:rsidP="00CE4ADC">
            <w:pPr>
              <w:autoSpaceDE w:val="0"/>
              <w:autoSpaceDN w:val="0"/>
              <w:adjustRightInd w:val="0"/>
              <w:jc w:val="center"/>
              <w:rPr>
                <w:rFonts w:ascii="Arial" w:hAnsi="Arial" w:cs="Arial"/>
                <w:lang w:val="en-US"/>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rPr>
                <w:rFonts w:ascii="Arial" w:hAnsi="Arial" w:cs="Arial"/>
              </w:rPr>
            </w:pPr>
          </w:p>
        </w:tc>
        <w:tc>
          <w:tcPr>
            <w:tcW w:w="1134" w:type="dxa"/>
            <w:tcBorders>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100</w:t>
            </w:r>
          </w:p>
        </w:tc>
        <w:tc>
          <w:tcPr>
            <w:tcW w:w="1276" w:type="dxa"/>
            <w:tcBorders>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R$182,16</w:t>
            </w:r>
          </w:p>
        </w:tc>
        <w:tc>
          <w:tcPr>
            <w:tcW w:w="2552" w:type="dxa"/>
            <w:tcBorders>
              <w:bottom w:val="single" w:sz="4" w:space="0" w:color="auto"/>
              <w:right w:val="single" w:sz="4" w:space="0" w:color="auto"/>
            </w:tcBorders>
          </w:tcPr>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R$18.216,00</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359"/>
        </w:trPr>
        <w:tc>
          <w:tcPr>
            <w:tcW w:w="849" w:type="dxa"/>
          </w:tcPr>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lastRenderedPageBreak/>
              <w:t>02</w:t>
            </w:r>
          </w:p>
        </w:tc>
        <w:tc>
          <w:tcPr>
            <w:tcW w:w="3829" w:type="dxa"/>
          </w:tcPr>
          <w:p w:rsidR="00C445CD" w:rsidRPr="00505DB3" w:rsidRDefault="00C445CD" w:rsidP="00CE4ADC">
            <w:pPr>
              <w:pStyle w:val="TableParagraph"/>
              <w:spacing w:before="95" w:line="256" w:lineRule="auto"/>
              <w:ind w:right="58"/>
              <w:rPr>
                <w:b/>
                <w:color w:val="565659"/>
                <w:lang w:val="pt-BR"/>
              </w:rPr>
            </w:pPr>
            <w:r w:rsidRPr="00505DB3">
              <w:rPr>
                <w:b/>
                <w:i/>
                <w:color w:val="424142"/>
                <w:w w:val="105"/>
                <w:u w:val="single"/>
                <w:lang w:val="pt-BR"/>
              </w:rPr>
              <w:t>Jaqueta Feminina</w:t>
            </w:r>
            <w:r w:rsidRPr="00505DB3">
              <w:rPr>
                <w:color w:val="424142"/>
                <w:spacing w:val="1"/>
                <w:w w:val="105"/>
                <w:lang w:val="pt-BR"/>
              </w:rPr>
              <w:t xml:space="preserve"> - </w:t>
            </w:r>
            <w:r w:rsidRPr="00505DB3">
              <w:rPr>
                <w:rStyle w:val="sc-kpdqfm"/>
                <w:rFonts w:eastAsia="Microsoft YaHei"/>
                <w:lang w:val="pt-BR"/>
              </w:rPr>
              <w:t xml:space="preserve">Jaqueta </w:t>
            </w:r>
            <w:proofErr w:type="spellStart"/>
            <w:r w:rsidRPr="00505DB3">
              <w:rPr>
                <w:rStyle w:val="sc-kpdqfm"/>
                <w:rFonts w:eastAsia="Microsoft YaHei"/>
                <w:lang w:val="pt-BR"/>
              </w:rPr>
              <w:t>PufferBobojaco</w:t>
            </w:r>
            <w:proofErr w:type="spellEnd"/>
            <w:r w:rsidRPr="00505DB3">
              <w:rPr>
                <w:rStyle w:val="sc-kpdqfm"/>
                <w:rFonts w:eastAsia="Microsoft YaHei"/>
                <w:lang w:val="pt-BR"/>
              </w:rPr>
              <w:t xml:space="preserve"> Corta Vento Nylon Frio Reforçada com capuz </w:t>
            </w:r>
            <w:r w:rsidRPr="00505DB3">
              <w:rPr>
                <w:b/>
                <w:color w:val="565659"/>
                <w:lang w:val="pt-BR"/>
              </w:rPr>
              <w:t>(</w:t>
            </w:r>
            <w:r w:rsidRPr="00505DB3">
              <w:rPr>
                <w:b/>
                <w:color w:val="00B0F0"/>
                <w:lang w:val="pt-BR"/>
              </w:rPr>
              <w:t>Administrativo</w:t>
            </w:r>
            <w:r w:rsidRPr="00505DB3">
              <w:rPr>
                <w:b/>
                <w:color w:val="565659"/>
                <w:lang w:val="pt-BR"/>
              </w:rPr>
              <w:t>)</w:t>
            </w:r>
          </w:p>
          <w:p w:rsidR="00C445CD" w:rsidRPr="00505DB3" w:rsidRDefault="00C445CD" w:rsidP="00CE4ADC">
            <w:pPr>
              <w:pStyle w:val="TableParagraph"/>
              <w:spacing w:before="95" w:line="256" w:lineRule="auto"/>
              <w:ind w:right="58"/>
              <w:rPr>
                <w:b/>
                <w:color w:val="424142"/>
                <w:w w:val="105"/>
                <w:lang w:val="pt-BR"/>
              </w:rPr>
            </w:pPr>
            <w:r w:rsidRPr="00505DB3">
              <w:rPr>
                <w:b/>
                <w:color w:val="424142"/>
                <w:w w:val="105"/>
                <w:lang w:val="pt-BR"/>
              </w:rPr>
              <w:t>Cor Preta.</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PP-05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P-10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M-30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G-30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GG-15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XG-05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XGG-05 UNID</w:t>
            </w:r>
          </w:p>
        </w:tc>
        <w:tc>
          <w:tcPr>
            <w:tcW w:w="1134" w:type="dxa"/>
          </w:tcPr>
          <w:p w:rsidR="00C445CD" w:rsidRPr="00505DB3" w:rsidRDefault="00C445CD" w:rsidP="00CE4ADC">
            <w:pPr>
              <w:autoSpaceDE w:val="0"/>
              <w:autoSpaceDN w:val="0"/>
              <w:adjustRightInd w:val="0"/>
              <w:jc w:val="center"/>
              <w:rPr>
                <w:rFonts w:ascii="Arial" w:hAnsi="Arial" w:cs="Arial"/>
                <w:lang w:val="en-US"/>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100</w:t>
            </w:r>
          </w:p>
        </w:tc>
        <w:tc>
          <w:tcPr>
            <w:tcW w:w="1276" w:type="dxa"/>
            <w:tcBorders>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R$174,99</w:t>
            </w:r>
          </w:p>
        </w:tc>
        <w:tc>
          <w:tcPr>
            <w:tcW w:w="2552" w:type="dxa"/>
            <w:tcBorders>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R$17.499,00</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376"/>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03</w:t>
            </w:r>
          </w:p>
        </w:tc>
        <w:tc>
          <w:tcPr>
            <w:tcW w:w="3829" w:type="dxa"/>
          </w:tcPr>
          <w:p w:rsidR="00C445CD" w:rsidRPr="00505DB3" w:rsidRDefault="00C445CD" w:rsidP="00CE4ADC">
            <w:pPr>
              <w:pStyle w:val="TableParagraph"/>
              <w:spacing w:before="95" w:line="256" w:lineRule="auto"/>
              <w:ind w:right="58"/>
              <w:rPr>
                <w:b/>
                <w:color w:val="565659"/>
                <w:lang w:val="pt-BR"/>
              </w:rPr>
            </w:pPr>
            <w:r w:rsidRPr="00505DB3">
              <w:rPr>
                <w:b/>
                <w:i/>
                <w:color w:val="424142"/>
                <w:u w:val="single"/>
                <w:lang w:val="pt-BR"/>
              </w:rPr>
              <w:t xml:space="preserve">Camisa social </w:t>
            </w:r>
            <w:r w:rsidRPr="00505DB3">
              <w:rPr>
                <w:b/>
                <w:i/>
                <w:color w:val="424142"/>
                <w:spacing w:val="1"/>
                <w:u w:val="single"/>
                <w:lang w:val="pt-BR"/>
              </w:rPr>
              <w:t xml:space="preserve">Masculino </w:t>
            </w:r>
            <w:r w:rsidRPr="00505DB3">
              <w:rPr>
                <w:b/>
                <w:i/>
                <w:color w:val="424142"/>
                <w:u w:val="single"/>
                <w:lang w:val="pt-BR"/>
              </w:rPr>
              <w:t xml:space="preserve">manga curta </w:t>
            </w:r>
            <w:r w:rsidRPr="00505DB3">
              <w:rPr>
                <w:color w:val="424142"/>
                <w:lang w:val="pt-BR"/>
              </w:rPr>
              <w:t xml:space="preserve">em </w:t>
            </w:r>
            <w:proofErr w:type="spellStart"/>
            <w:r w:rsidRPr="00505DB3">
              <w:rPr>
                <w:color w:val="424142"/>
                <w:lang w:val="pt-BR"/>
              </w:rPr>
              <w:t>tricoline</w:t>
            </w:r>
            <w:proofErr w:type="spellEnd"/>
            <w:r w:rsidRPr="00505DB3">
              <w:rPr>
                <w:color w:val="424142"/>
                <w:lang w:val="pt-BR"/>
              </w:rPr>
              <w:t xml:space="preserve"> com </w:t>
            </w:r>
            <w:proofErr w:type="spellStart"/>
            <w:r w:rsidRPr="00505DB3">
              <w:rPr>
                <w:color w:val="424142"/>
                <w:lang w:val="pt-BR"/>
              </w:rPr>
              <w:t>elastano</w:t>
            </w:r>
            <w:r w:rsidRPr="00505DB3">
              <w:rPr>
                <w:color w:val="2B2A2B"/>
                <w:lang w:val="pt-BR"/>
              </w:rPr>
              <w:t>lunar</w:t>
            </w:r>
            <w:r w:rsidRPr="00505DB3">
              <w:rPr>
                <w:color w:val="424142"/>
                <w:lang w:val="pt-BR"/>
              </w:rPr>
              <w:t>com</w:t>
            </w:r>
            <w:proofErr w:type="spellEnd"/>
            <w:r w:rsidRPr="00505DB3">
              <w:rPr>
                <w:color w:val="424142"/>
                <w:lang w:val="pt-BR"/>
              </w:rPr>
              <w:t xml:space="preserve"> </w:t>
            </w:r>
            <w:r w:rsidRPr="00505DB3">
              <w:rPr>
                <w:color w:val="2B2A2B"/>
                <w:lang w:val="pt-BR"/>
              </w:rPr>
              <w:t>bordado</w:t>
            </w:r>
            <w:r w:rsidRPr="00505DB3">
              <w:rPr>
                <w:color w:val="424142"/>
                <w:lang w:val="pt-BR"/>
              </w:rPr>
              <w:t xml:space="preserve">. </w:t>
            </w:r>
            <w:r w:rsidRPr="00505DB3">
              <w:rPr>
                <w:b/>
                <w:color w:val="565659"/>
                <w:lang w:val="pt-BR"/>
              </w:rPr>
              <w:t>(</w:t>
            </w:r>
            <w:r w:rsidRPr="00505DB3">
              <w:rPr>
                <w:b/>
                <w:color w:val="00B0F0"/>
                <w:lang w:val="pt-BR"/>
              </w:rPr>
              <w:t>Administrativo</w:t>
            </w:r>
            <w:r w:rsidRPr="00505DB3">
              <w:rPr>
                <w:b/>
                <w:color w:val="565659"/>
                <w:lang w:val="pt-BR"/>
              </w:rPr>
              <w:t>)</w:t>
            </w:r>
          </w:p>
          <w:p w:rsidR="00C445CD" w:rsidRPr="00505DB3" w:rsidRDefault="00C445CD" w:rsidP="00CE4ADC">
            <w:pPr>
              <w:pStyle w:val="TableParagraph"/>
              <w:spacing w:before="95" w:line="256" w:lineRule="auto"/>
              <w:ind w:right="58"/>
              <w:rPr>
                <w:b/>
                <w:color w:val="565659"/>
                <w:lang w:val="pt-BR"/>
              </w:rPr>
            </w:pPr>
            <w:r w:rsidRPr="00505DB3">
              <w:rPr>
                <w:b/>
                <w:color w:val="424142"/>
                <w:lang w:val="pt-BR"/>
              </w:rPr>
              <w:t>Cor Verde Musgo</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 (frente) esquerda</w:t>
            </w:r>
          </w:p>
          <w:p w:rsidR="00C445CD" w:rsidRPr="00505DB3" w:rsidRDefault="00C445CD" w:rsidP="00CE4ADC">
            <w:pPr>
              <w:pStyle w:val="TableParagraph"/>
              <w:spacing w:before="95" w:line="256" w:lineRule="auto"/>
              <w:ind w:right="58"/>
              <w:rPr>
                <w:b/>
                <w:color w:val="424142"/>
                <w:w w:val="105"/>
                <w:lang w:val="pt-BR"/>
              </w:rPr>
            </w:pPr>
            <w:r w:rsidRPr="00505DB3">
              <w:rPr>
                <w:b/>
                <w:color w:val="424142"/>
                <w:w w:val="105"/>
                <w:lang w:val="pt-BR"/>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M-15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lastRenderedPageBreak/>
              <w:t>G-30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GG-30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XG-15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XGG-10 UNID</w:t>
            </w:r>
          </w:p>
          <w:p w:rsidR="00C445CD" w:rsidRPr="00505DB3" w:rsidRDefault="00C445CD" w:rsidP="00CE4ADC">
            <w:pPr>
              <w:pStyle w:val="PargrafodaLista"/>
              <w:ind w:left="0"/>
              <w:rPr>
                <w:rFonts w:ascii="Arial" w:hAnsi="Arial" w:cs="Arial"/>
                <w:b/>
                <w:color w:val="424142"/>
                <w:w w:val="105"/>
                <w:lang w:val="en-US"/>
              </w:rPr>
            </w:pPr>
          </w:p>
        </w:tc>
        <w:tc>
          <w:tcPr>
            <w:tcW w:w="1134" w:type="dxa"/>
          </w:tcPr>
          <w:p w:rsidR="00C445CD" w:rsidRPr="00505DB3" w:rsidRDefault="00C445CD" w:rsidP="00CE4ADC">
            <w:pPr>
              <w:autoSpaceDE w:val="0"/>
              <w:autoSpaceDN w:val="0"/>
              <w:adjustRightInd w:val="0"/>
              <w:jc w:val="center"/>
              <w:rPr>
                <w:rFonts w:ascii="Arial" w:hAnsi="Arial" w:cs="Arial"/>
                <w:lang w:val="en-US"/>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100</w:t>
            </w:r>
          </w:p>
        </w:tc>
        <w:tc>
          <w:tcPr>
            <w:tcW w:w="1276" w:type="dxa"/>
            <w:tcBorders>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R$88,44</w:t>
            </w:r>
          </w:p>
        </w:tc>
        <w:tc>
          <w:tcPr>
            <w:tcW w:w="2552" w:type="dxa"/>
            <w:tcBorders>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R$8.844,00</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380"/>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04</w:t>
            </w:r>
          </w:p>
        </w:tc>
        <w:tc>
          <w:tcPr>
            <w:tcW w:w="3829" w:type="dxa"/>
          </w:tcPr>
          <w:p w:rsidR="00C445CD" w:rsidRPr="00505DB3" w:rsidRDefault="00C445CD" w:rsidP="00CE4ADC">
            <w:pPr>
              <w:pStyle w:val="TableParagraph"/>
              <w:spacing w:before="95" w:line="256" w:lineRule="auto"/>
              <w:ind w:right="58"/>
              <w:rPr>
                <w:b/>
                <w:color w:val="424142"/>
                <w:w w:val="105"/>
                <w:lang w:val="pt-BR"/>
              </w:rPr>
            </w:pPr>
            <w:r w:rsidRPr="00505DB3">
              <w:rPr>
                <w:b/>
                <w:i/>
                <w:color w:val="424142"/>
                <w:w w:val="105"/>
                <w:u w:val="single"/>
                <w:lang w:val="pt-BR"/>
              </w:rPr>
              <w:t xml:space="preserve">Camisete social Feminina </w:t>
            </w:r>
            <w:r w:rsidRPr="00505DB3">
              <w:rPr>
                <w:b/>
                <w:i/>
                <w:color w:val="2B2A2B"/>
                <w:w w:val="105"/>
                <w:u w:val="single"/>
                <w:lang w:val="pt-BR"/>
              </w:rPr>
              <w:t>mang</w:t>
            </w:r>
            <w:r w:rsidRPr="00505DB3">
              <w:rPr>
                <w:b/>
                <w:i/>
                <w:color w:val="565659"/>
                <w:w w:val="105"/>
                <w:u w:val="single"/>
                <w:lang w:val="pt-BR"/>
              </w:rPr>
              <w:t xml:space="preserve">a </w:t>
            </w:r>
            <w:r w:rsidRPr="00505DB3">
              <w:rPr>
                <w:b/>
                <w:i/>
                <w:color w:val="424142"/>
                <w:w w:val="105"/>
                <w:u w:val="single"/>
                <w:lang w:val="pt-BR"/>
              </w:rPr>
              <w:t xml:space="preserve">longa </w:t>
            </w:r>
            <w:r w:rsidRPr="00505DB3">
              <w:rPr>
                <w:color w:val="424142"/>
                <w:w w:val="105"/>
                <w:lang w:val="pt-BR"/>
              </w:rPr>
              <w:t xml:space="preserve">em </w:t>
            </w:r>
            <w:proofErr w:type="spellStart"/>
            <w:r w:rsidRPr="00505DB3">
              <w:rPr>
                <w:color w:val="424142"/>
                <w:w w:val="105"/>
                <w:lang w:val="pt-BR"/>
              </w:rPr>
              <w:t>tricoline</w:t>
            </w:r>
            <w:proofErr w:type="spellEnd"/>
            <w:r w:rsidRPr="00505DB3">
              <w:rPr>
                <w:color w:val="424142"/>
                <w:w w:val="105"/>
                <w:lang w:val="pt-BR"/>
              </w:rPr>
              <w:t xml:space="preserve"> com </w:t>
            </w:r>
            <w:proofErr w:type="spellStart"/>
            <w:r w:rsidRPr="00505DB3">
              <w:rPr>
                <w:color w:val="424142"/>
                <w:w w:val="105"/>
                <w:lang w:val="pt-BR"/>
              </w:rPr>
              <w:t>elastano</w:t>
            </w:r>
            <w:proofErr w:type="spellEnd"/>
            <w:r w:rsidRPr="00505DB3">
              <w:rPr>
                <w:color w:val="424142"/>
                <w:w w:val="105"/>
                <w:lang w:val="pt-BR"/>
              </w:rPr>
              <w:t xml:space="preserve"> lunar com </w:t>
            </w:r>
            <w:r w:rsidRPr="00505DB3">
              <w:rPr>
                <w:color w:val="2B2A2B"/>
                <w:w w:val="105"/>
                <w:lang w:val="pt-BR"/>
              </w:rPr>
              <w:t>bordad</w:t>
            </w:r>
            <w:r w:rsidRPr="00505DB3">
              <w:rPr>
                <w:color w:val="565659"/>
                <w:w w:val="105"/>
                <w:lang w:val="pt-BR"/>
              </w:rPr>
              <w:t>o</w:t>
            </w:r>
            <w:r w:rsidRPr="00505DB3">
              <w:rPr>
                <w:color w:val="424142"/>
                <w:w w:val="105"/>
                <w:lang w:val="pt-BR"/>
              </w:rPr>
              <w:t xml:space="preserve">. </w:t>
            </w:r>
            <w:r w:rsidRPr="00505DB3">
              <w:rPr>
                <w:b/>
                <w:color w:val="424142"/>
                <w:w w:val="105"/>
                <w:lang w:val="pt-BR"/>
              </w:rPr>
              <w:t>(</w:t>
            </w:r>
            <w:r w:rsidRPr="00505DB3">
              <w:rPr>
                <w:b/>
                <w:color w:val="00B0F0"/>
                <w:w w:val="105"/>
                <w:lang w:val="pt-BR"/>
              </w:rPr>
              <w:t>Administrativo</w:t>
            </w:r>
            <w:r w:rsidRPr="00505DB3">
              <w:rPr>
                <w:b/>
                <w:color w:val="424142"/>
                <w:w w:val="105"/>
                <w:lang w:val="pt-BR"/>
              </w:rPr>
              <w:t>)</w:t>
            </w:r>
          </w:p>
          <w:p w:rsidR="00C445CD" w:rsidRPr="00505DB3" w:rsidRDefault="00C445CD" w:rsidP="00CE4ADC">
            <w:pPr>
              <w:pStyle w:val="TableParagraph"/>
              <w:spacing w:before="95" w:line="256" w:lineRule="auto"/>
              <w:ind w:right="58"/>
              <w:rPr>
                <w:b/>
                <w:color w:val="424142"/>
                <w:w w:val="105"/>
                <w:lang w:val="pt-BR"/>
              </w:rPr>
            </w:pPr>
            <w:r w:rsidRPr="00505DB3">
              <w:rPr>
                <w:b/>
                <w:color w:val="424142"/>
                <w:w w:val="105"/>
                <w:lang w:val="pt-BR"/>
              </w:rPr>
              <w:t>Cor Verde Musgo</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 (frente)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PP-04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P-20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M-35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G-45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GG-20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XGG-10 UNID</w:t>
            </w:r>
          </w:p>
        </w:tc>
        <w:tc>
          <w:tcPr>
            <w:tcW w:w="1134" w:type="dxa"/>
          </w:tcPr>
          <w:p w:rsidR="00C445CD" w:rsidRPr="00505DB3" w:rsidRDefault="00C445CD" w:rsidP="00CE4ADC">
            <w:pPr>
              <w:autoSpaceDE w:val="0"/>
              <w:autoSpaceDN w:val="0"/>
              <w:adjustRightInd w:val="0"/>
              <w:jc w:val="center"/>
              <w:rPr>
                <w:rFonts w:ascii="Arial" w:hAnsi="Arial" w:cs="Arial"/>
                <w:lang w:val="en-US"/>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top w:val="single" w:sz="4" w:space="0" w:color="auto"/>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144</w:t>
            </w:r>
          </w:p>
        </w:tc>
        <w:tc>
          <w:tcPr>
            <w:tcW w:w="1276" w:type="dxa"/>
            <w:tcBorders>
              <w:top w:val="single" w:sz="4" w:space="0" w:color="auto"/>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R$93,07</w:t>
            </w:r>
          </w:p>
        </w:tc>
        <w:tc>
          <w:tcPr>
            <w:tcW w:w="2552" w:type="dxa"/>
            <w:tcBorders>
              <w:top w:val="single" w:sz="4" w:space="0" w:color="auto"/>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R$13.402,08</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380"/>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05</w:t>
            </w:r>
          </w:p>
        </w:tc>
        <w:tc>
          <w:tcPr>
            <w:tcW w:w="3829" w:type="dxa"/>
          </w:tcPr>
          <w:p w:rsidR="00C445CD" w:rsidRPr="00505DB3" w:rsidRDefault="00C445CD" w:rsidP="00CE4ADC">
            <w:pPr>
              <w:pStyle w:val="TableParagraph"/>
              <w:spacing w:before="95" w:line="256" w:lineRule="auto"/>
              <w:ind w:right="58"/>
              <w:rPr>
                <w:b/>
                <w:lang w:val="pt-BR"/>
              </w:rPr>
            </w:pPr>
            <w:r w:rsidRPr="00505DB3">
              <w:rPr>
                <w:b/>
                <w:i/>
                <w:color w:val="565659"/>
                <w:spacing w:val="-1"/>
                <w:w w:val="105"/>
                <w:u w:val="single"/>
                <w:lang w:val="pt-BR"/>
              </w:rPr>
              <w:t xml:space="preserve">Camisa Polo Masculina </w:t>
            </w:r>
            <w:r w:rsidRPr="00505DB3">
              <w:rPr>
                <w:lang w:val="pt-BR"/>
              </w:rPr>
              <w:t xml:space="preserve">MALHA PIQUET 50% ALGODÃO, 50% POLIÉSTER </w:t>
            </w:r>
            <w:r w:rsidRPr="00505DB3">
              <w:rPr>
                <w:color w:val="424142"/>
                <w:w w:val="105"/>
                <w:lang w:val="pt-BR"/>
              </w:rPr>
              <w:t xml:space="preserve">com </w:t>
            </w:r>
            <w:r w:rsidRPr="00505DB3">
              <w:rPr>
                <w:color w:val="2B2A2B"/>
                <w:w w:val="105"/>
                <w:lang w:val="pt-BR"/>
              </w:rPr>
              <w:t>bordad</w:t>
            </w:r>
            <w:r w:rsidRPr="00505DB3">
              <w:rPr>
                <w:color w:val="565659"/>
                <w:w w:val="105"/>
                <w:lang w:val="pt-BR"/>
              </w:rPr>
              <w:t>o</w:t>
            </w:r>
            <w:r w:rsidRPr="00505DB3">
              <w:rPr>
                <w:lang w:val="pt-BR"/>
              </w:rPr>
              <w:t xml:space="preserve">.Gola no mesmo tecido. </w:t>
            </w:r>
            <w:r w:rsidRPr="00505DB3">
              <w:rPr>
                <w:b/>
                <w:color w:val="565659"/>
                <w:lang w:val="pt-BR"/>
              </w:rPr>
              <w:t>(</w:t>
            </w:r>
            <w:r w:rsidRPr="00505DB3">
              <w:rPr>
                <w:b/>
                <w:color w:val="00B0F0"/>
                <w:lang w:val="pt-BR"/>
              </w:rPr>
              <w:t>Administrativo</w:t>
            </w:r>
            <w:r w:rsidRPr="00505DB3">
              <w:rPr>
                <w:b/>
                <w:lang w:val="pt-BR"/>
              </w:rPr>
              <w:t>)</w:t>
            </w:r>
          </w:p>
          <w:p w:rsidR="00C445CD" w:rsidRPr="00505DB3" w:rsidRDefault="00C445CD" w:rsidP="00CE4ADC">
            <w:pPr>
              <w:pStyle w:val="TableParagraph"/>
              <w:spacing w:before="95" w:line="256" w:lineRule="auto"/>
              <w:ind w:right="58"/>
              <w:rPr>
                <w:lang w:val="pt-BR"/>
              </w:rPr>
            </w:pPr>
            <w:r w:rsidRPr="00505DB3">
              <w:rPr>
                <w:b/>
                <w:color w:val="424142"/>
                <w:w w:val="105"/>
                <w:lang w:val="pt-BR"/>
              </w:rPr>
              <w:t>Cor Verde Musgo</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 (frente)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M-10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G-40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GG-30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lastRenderedPageBreak/>
              <w:t>XG-10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XGG-10 UNID</w:t>
            </w:r>
          </w:p>
        </w:tc>
        <w:tc>
          <w:tcPr>
            <w:tcW w:w="1134" w:type="dxa"/>
          </w:tcPr>
          <w:p w:rsidR="00C445CD" w:rsidRPr="00505DB3" w:rsidRDefault="00C445CD" w:rsidP="00CE4ADC">
            <w:pPr>
              <w:autoSpaceDE w:val="0"/>
              <w:autoSpaceDN w:val="0"/>
              <w:adjustRightInd w:val="0"/>
              <w:rPr>
                <w:rFonts w:ascii="Arial" w:hAnsi="Arial" w:cs="Arial"/>
                <w:lang w:val="en-US"/>
              </w:rPr>
            </w:pPr>
          </w:p>
          <w:p w:rsidR="00C445CD" w:rsidRPr="00505DB3" w:rsidRDefault="00C445CD" w:rsidP="00CE4ADC">
            <w:pPr>
              <w:autoSpaceDE w:val="0"/>
              <w:autoSpaceDN w:val="0"/>
              <w:adjustRightInd w:val="0"/>
              <w:rPr>
                <w:rFonts w:ascii="Arial" w:hAnsi="Arial" w:cs="Arial"/>
              </w:rPr>
            </w:pPr>
            <w:r w:rsidRPr="00505DB3">
              <w:rPr>
                <w:rFonts w:ascii="Arial" w:hAnsi="Arial" w:cs="Arial"/>
              </w:rPr>
              <w:t>SERV</w:t>
            </w:r>
          </w:p>
          <w:p w:rsidR="00C445CD" w:rsidRPr="00505DB3" w:rsidRDefault="00C445CD" w:rsidP="00CE4ADC">
            <w:pPr>
              <w:autoSpaceDE w:val="0"/>
              <w:autoSpaceDN w:val="0"/>
              <w:adjustRightInd w:val="0"/>
              <w:rPr>
                <w:rFonts w:ascii="Arial" w:hAnsi="Arial" w:cs="Arial"/>
              </w:rPr>
            </w:pPr>
          </w:p>
        </w:tc>
        <w:tc>
          <w:tcPr>
            <w:tcW w:w="1134" w:type="dxa"/>
            <w:tcBorders>
              <w:top w:val="single" w:sz="4" w:space="0" w:color="auto"/>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100</w:t>
            </w:r>
          </w:p>
        </w:tc>
        <w:tc>
          <w:tcPr>
            <w:tcW w:w="1276" w:type="dxa"/>
            <w:tcBorders>
              <w:top w:val="single" w:sz="4" w:space="0" w:color="auto"/>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R$52,10</w:t>
            </w:r>
          </w:p>
        </w:tc>
        <w:tc>
          <w:tcPr>
            <w:tcW w:w="2552" w:type="dxa"/>
            <w:tcBorders>
              <w:top w:val="single" w:sz="4" w:space="0" w:color="auto"/>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R$5.210,00</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435"/>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06</w:t>
            </w:r>
          </w:p>
        </w:tc>
        <w:tc>
          <w:tcPr>
            <w:tcW w:w="3829" w:type="dxa"/>
          </w:tcPr>
          <w:p w:rsidR="00C445CD" w:rsidRPr="00505DB3" w:rsidRDefault="00C445CD" w:rsidP="00CE4ADC">
            <w:pPr>
              <w:pStyle w:val="TableParagraph"/>
              <w:spacing w:before="95" w:line="256" w:lineRule="auto"/>
              <w:ind w:right="58"/>
              <w:rPr>
                <w:b/>
                <w:lang w:val="pt-BR"/>
              </w:rPr>
            </w:pPr>
            <w:r w:rsidRPr="00505DB3">
              <w:rPr>
                <w:b/>
                <w:i/>
                <w:color w:val="565659"/>
                <w:spacing w:val="-1"/>
                <w:w w:val="105"/>
                <w:u w:val="single"/>
                <w:lang w:val="pt-BR"/>
              </w:rPr>
              <w:t xml:space="preserve">Camisa Polo Feminina </w:t>
            </w:r>
            <w:r w:rsidRPr="00505DB3">
              <w:rPr>
                <w:lang w:val="pt-BR"/>
              </w:rPr>
              <w:t xml:space="preserve">MALHA PIQUET 50% ALGODÃO, 50% POLIÉSTER </w:t>
            </w:r>
            <w:r w:rsidRPr="00505DB3">
              <w:rPr>
                <w:color w:val="424142"/>
                <w:w w:val="105"/>
                <w:lang w:val="pt-BR"/>
              </w:rPr>
              <w:t xml:space="preserve">com </w:t>
            </w:r>
            <w:r w:rsidRPr="00505DB3">
              <w:rPr>
                <w:color w:val="2B2A2B"/>
                <w:w w:val="105"/>
                <w:lang w:val="pt-BR"/>
              </w:rPr>
              <w:t>bordad</w:t>
            </w:r>
            <w:r w:rsidRPr="00505DB3">
              <w:rPr>
                <w:color w:val="565659"/>
                <w:w w:val="105"/>
                <w:lang w:val="pt-BR"/>
              </w:rPr>
              <w:t>o</w:t>
            </w:r>
            <w:r w:rsidRPr="00505DB3">
              <w:rPr>
                <w:color w:val="424142"/>
                <w:w w:val="105"/>
                <w:lang w:val="pt-BR"/>
              </w:rPr>
              <w:t>.</w:t>
            </w:r>
            <w:r w:rsidRPr="00505DB3">
              <w:rPr>
                <w:lang w:val="pt-BR"/>
              </w:rPr>
              <w:t xml:space="preserve">Gola no mesmo tecido. </w:t>
            </w:r>
            <w:r w:rsidRPr="00505DB3">
              <w:rPr>
                <w:b/>
                <w:color w:val="565659"/>
                <w:lang w:val="pt-BR"/>
              </w:rPr>
              <w:t>(</w:t>
            </w:r>
            <w:r w:rsidRPr="00505DB3">
              <w:rPr>
                <w:b/>
                <w:color w:val="00B0F0"/>
                <w:lang w:val="pt-BR"/>
              </w:rPr>
              <w:t>Administrativo</w:t>
            </w:r>
            <w:r w:rsidRPr="00505DB3">
              <w:rPr>
                <w:b/>
                <w:lang w:val="pt-BR"/>
              </w:rPr>
              <w:t>)</w:t>
            </w:r>
          </w:p>
          <w:p w:rsidR="00C445CD" w:rsidRPr="00505DB3" w:rsidRDefault="00C445CD" w:rsidP="00CE4ADC">
            <w:pPr>
              <w:pStyle w:val="TableParagraph"/>
              <w:spacing w:before="95" w:line="256" w:lineRule="auto"/>
              <w:ind w:right="58"/>
              <w:rPr>
                <w:b/>
                <w:lang w:val="pt-BR"/>
              </w:rPr>
            </w:pPr>
            <w:r w:rsidRPr="00505DB3">
              <w:rPr>
                <w:b/>
                <w:color w:val="424142"/>
                <w:w w:val="105"/>
                <w:lang w:val="pt-BR"/>
              </w:rPr>
              <w:t>Cor Verde Musgo</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 (frente)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PP-08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P-25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M-45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G-40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GG-20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XG-10 UNID</w:t>
            </w:r>
          </w:p>
          <w:p w:rsidR="00C445CD" w:rsidRPr="00505DB3" w:rsidRDefault="00C445CD" w:rsidP="00CE4ADC">
            <w:pPr>
              <w:pStyle w:val="PargrafodaLista"/>
              <w:ind w:left="0"/>
              <w:rPr>
                <w:rFonts w:ascii="Arial" w:hAnsi="Arial" w:cs="Arial"/>
                <w:b/>
                <w:color w:val="424142"/>
                <w:w w:val="105"/>
                <w:lang w:val="en-US"/>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lang w:val="en-US"/>
              </w:rPr>
              <w:t>XGG-10 UNID</w:t>
            </w:r>
          </w:p>
        </w:tc>
        <w:tc>
          <w:tcPr>
            <w:tcW w:w="1134" w:type="dxa"/>
          </w:tcPr>
          <w:p w:rsidR="00C445CD" w:rsidRPr="00505DB3" w:rsidRDefault="00C445CD" w:rsidP="00CE4ADC">
            <w:pPr>
              <w:autoSpaceDE w:val="0"/>
              <w:autoSpaceDN w:val="0"/>
              <w:adjustRightInd w:val="0"/>
              <w:jc w:val="center"/>
              <w:rPr>
                <w:rFonts w:ascii="Arial" w:hAnsi="Arial" w:cs="Arial"/>
                <w:lang w:val="en-US"/>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158</w:t>
            </w:r>
          </w:p>
        </w:tc>
        <w:tc>
          <w:tcPr>
            <w:tcW w:w="1276" w:type="dxa"/>
            <w:tcBorders>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R$49,79</w:t>
            </w:r>
          </w:p>
        </w:tc>
        <w:tc>
          <w:tcPr>
            <w:tcW w:w="2552" w:type="dxa"/>
            <w:tcBorders>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R$7.866,82</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409"/>
        </w:trPr>
        <w:tc>
          <w:tcPr>
            <w:tcW w:w="849" w:type="dxa"/>
          </w:tcPr>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07</w:t>
            </w:r>
          </w:p>
        </w:tc>
        <w:tc>
          <w:tcPr>
            <w:tcW w:w="3829" w:type="dxa"/>
          </w:tcPr>
          <w:p w:rsidR="00C445CD" w:rsidRPr="00505DB3" w:rsidRDefault="00C445CD" w:rsidP="00CE4ADC">
            <w:pPr>
              <w:pStyle w:val="TableParagraph"/>
              <w:spacing w:before="95" w:line="256" w:lineRule="auto"/>
              <w:ind w:right="58"/>
              <w:rPr>
                <w:b/>
                <w:color w:val="565659"/>
                <w:lang w:val="pt-BR"/>
              </w:rPr>
            </w:pPr>
            <w:r w:rsidRPr="00505DB3">
              <w:rPr>
                <w:b/>
                <w:i/>
                <w:color w:val="565659"/>
                <w:spacing w:val="-1"/>
                <w:w w:val="105"/>
                <w:u w:val="single"/>
                <w:lang w:val="pt-BR"/>
              </w:rPr>
              <w:t>Camisa Malha PV (FEMININO E MASCULINO)</w:t>
            </w:r>
          </w:p>
          <w:p w:rsidR="00C445CD" w:rsidRPr="00505DB3" w:rsidRDefault="00C445CD" w:rsidP="00CE4ADC">
            <w:pPr>
              <w:pStyle w:val="TableParagraph"/>
              <w:spacing w:before="95" w:line="256" w:lineRule="auto"/>
              <w:ind w:right="58"/>
              <w:rPr>
                <w:color w:val="424142"/>
                <w:w w:val="105"/>
                <w:lang w:val="pt-BR"/>
              </w:rPr>
            </w:pPr>
            <w:r w:rsidRPr="00505DB3">
              <w:rPr>
                <w:b/>
                <w:color w:val="565659"/>
                <w:lang w:val="pt-BR"/>
              </w:rPr>
              <w:t>(</w:t>
            </w:r>
            <w:r w:rsidRPr="00505DB3">
              <w:rPr>
                <w:b/>
                <w:color w:val="00B0F0"/>
                <w:lang w:val="pt-BR"/>
              </w:rPr>
              <w:t>Administrativo</w:t>
            </w:r>
            <w:r w:rsidRPr="00505DB3">
              <w:rPr>
                <w:b/>
                <w:lang w:val="pt-BR"/>
              </w:rPr>
              <w:t>)</w:t>
            </w:r>
          </w:p>
          <w:p w:rsidR="00C445CD" w:rsidRPr="00505DB3" w:rsidRDefault="00C445CD" w:rsidP="00CE4ADC">
            <w:pPr>
              <w:pStyle w:val="TableParagraph"/>
              <w:spacing w:before="95" w:line="256" w:lineRule="auto"/>
              <w:ind w:right="58"/>
              <w:rPr>
                <w:b/>
                <w:color w:val="424142"/>
                <w:w w:val="105"/>
                <w:lang w:val="pt-BR"/>
              </w:rPr>
            </w:pPr>
            <w:r w:rsidRPr="00505DB3">
              <w:rPr>
                <w:b/>
                <w:color w:val="424142"/>
                <w:w w:val="105"/>
                <w:lang w:val="pt-BR"/>
              </w:rPr>
              <w:t>Cor Verde Musgo</w:t>
            </w: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Bordado (frente) esquerda</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TAMANHOS</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PP-FEM -08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P- FEM -25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M- FEM -50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 xml:space="preserve">     MASC-30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G- FEM -40 UNID</w:t>
            </w:r>
          </w:p>
          <w:p w:rsidR="00C445CD" w:rsidRPr="00505DB3" w:rsidRDefault="00C445CD" w:rsidP="00CE4ADC">
            <w:pPr>
              <w:pStyle w:val="PargrafodaLista"/>
              <w:ind w:left="0"/>
              <w:rPr>
                <w:rFonts w:ascii="Arial" w:hAnsi="Arial" w:cs="Arial"/>
                <w:b/>
                <w:color w:val="424142"/>
                <w:w w:val="105"/>
              </w:rPr>
            </w:pPr>
          </w:p>
          <w:p w:rsidR="00C445CD" w:rsidRDefault="00C445CD" w:rsidP="00CE4ADC">
            <w:pPr>
              <w:pStyle w:val="PargrafodaLista"/>
              <w:ind w:left="0"/>
              <w:rPr>
                <w:rFonts w:ascii="Arial" w:hAnsi="Arial" w:cs="Arial"/>
                <w:b/>
                <w:color w:val="424142"/>
                <w:w w:val="105"/>
              </w:rPr>
            </w:pPr>
            <w:r w:rsidRPr="00505DB3">
              <w:rPr>
                <w:rFonts w:ascii="Arial" w:hAnsi="Arial" w:cs="Arial"/>
                <w:b/>
                <w:color w:val="424142"/>
                <w:w w:val="105"/>
              </w:rPr>
              <w:t xml:space="preserve">     MASC-40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GG- FEM -30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 xml:space="preserve">        MASC-30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rPr>
            </w:pPr>
            <w:r w:rsidRPr="00505DB3">
              <w:rPr>
                <w:rFonts w:ascii="Arial" w:hAnsi="Arial" w:cs="Arial"/>
                <w:b/>
                <w:color w:val="424142"/>
                <w:w w:val="105"/>
              </w:rPr>
              <w:t>XGG- FEM -15 UNID</w:t>
            </w:r>
          </w:p>
          <w:p w:rsidR="00C445CD" w:rsidRPr="00505DB3" w:rsidRDefault="00C445CD" w:rsidP="00CE4ADC">
            <w:pPr>
              <w:pStyle w:val="PargrafodaLista"/>
              <w:ind w:left="0"/>
              <w:rPr>
                <w:rFonts w:ascii="Arial" w:hAnsi="Arial" w:cs="Arial"/>
                <w:b/>
                <w:color w:val="424142"/>
                <w:w w:val="105"/>
              </w:rPr>
            </w:pPr>
          </w:p>
          <w:p w:rsidR="00C445CD" w:rsidRPr="00505DB3" w:rsidRDefault="00C445CD" w:rsidP="00CE4ADC">
            <w:pPr>
              <w:pStyle w:val="PargrafodaLista"/>
              <w:ind w:left="0"/>
              <w:rPr>
                <w:rFonts w:ascii="Arial" w:hAnsi="Arial" w:cs="Arial"/>
                <w:b/>
                <w:color w:val="424142"/>
                <w:w w:val="105"/>
                <w:lang w:val="en-US"/>
              </w:rPr>
            </w:pPr>
            <w:r w:rsidRPr="00505DB3">
              <w:rPr>
                <w:rFonts w:ascii="Arial" w:hAnsi="Arial" w:cs="Arial"/>
                <w:b/>
                <w:color w:val="424142"/>
                <w:w w:val="105"/>
              </w:rPr>
              <w:t xml:space="preserve">          MASC-15 UNID</w:t>
            </w:r>
          </w:p>
        </w:tc>
        <w:tc>
          <w:tcPr>
            <w:tcW w:w="1134" w:type="dxa"/>
          </w:tcPr>
          <w:p w:rsidR="00C445CD" w:rsidRPr="00505DB3" w:rsidRDefault="00C445CD" w:rsidP="00CE4ADC">
            <w:pPr>
              <w:autoSpaceDE w:val="0"/>
              <w:autoSpaceDN w:val="0"/>
              <w:adjustRightInd w:val="0"/>
              <w:rPr>
                <w:rFonts w:ascii="Arial" w:hAnsi="Arial" w:cs="Arial"/>
                <w:lang w:val="en-US"/>
              </w:rPr>
            </w:pPr>
          </w:p>
          <w:p w:rsidR="00C445CD" w:rsidRPr="00505DB3" w:rsidRDefault="00C445CD" w:rsidP="00CE4ADC">
            <w:pPr>
              <w:autoSpaceDE w:val="0"/>
              <w:autoSpaceDN w:val="0"/>
              <w:adjustRightInd w:val="0"/>
              <w:rPr>
                <w:rFonts w:ascii="Arial" w:hAnsi="Arial" w:cs="Arial"/>
              </w:rPr>
            </w:pPr>
            <w:r w:rsidRPr="00505DB3">
              <w:rPr>
                <w:rFonts w:ascii="Arial" w:hAnsi="Arial" w:cs="Arial"/>
              </w:rPr>
              <w:t>SERV</w:t>
            </w:r>
          </w:p>
        </w:tc>
        <w:tc>
          <w:tcPr>
            <w:tcW w:w="1134" w:type="dxa"/>
            <w:tcBorders>
              <w:bottom w:val="single" w:sz="4" w:space="0" w:color="auto"/>
              <w:righ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283</w:t>
            </w:r>
          </w:p>
        </w:tc>
        <w:tc>
          <w:tcPr>
            <w:tcW w:w="1276" w:type="dxa"/>
            <w:tcBorders>
              <w:bottom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R$37,63</w:t>
            </w:r>
          </w:p>
        </w:tc>
        <w:tc>
          <w:tcPr>
            <w:tcW w:w="2552" w:type="dxa"/>
            <w:tcBorders>
              <w:bottom w:val="single" w:sz="4" w:space="0" w:color="auto"/>
              <w:righ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R$10.649,29</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1590"/>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08</w:t>
            </w:r>
          </w:p>
        </w:tc>
        <w:tc>
          <w:tcPr>
            <w:tcW w:w="3829" w:type="dxa"/>
          </w:tcPr>
          <w:p w:rsidR="00C445CD" w:rsidRPr="00505DB3" w:rsidRDefault="00C445CD" w:rsidP="00CE4ADC">
            <w:pPr>
              <w:pStyle w:val="ui-pdp-family--regular"/>
              <w:rPr>
                <w:rFonts w:ascii="Arial" w:hAnsi="Arial" w:cs="Arial"/>
                <w:color w:val="424142"/>
                <w:w w:val="105"/>
                <w:sz w:val="22"/>
                <w:szCs w:val="22"/>
              </w:rPr>
            </w:pPr>
            <w:r w:rsidRPr="00505DB3">
              <w:rPr>
                <w:rFonts w:ascii="Arial" w:hAnsi="Arial" w:cs="Arial"/>
                <w:b/>
                <w:i/>
                <w:color w:val="565659"/>
                <w:spacing w:val="-1"/>
                <w:w w:val="105"/>
                <w:sz w:val="22"/>
                <w:szCs w:val="22"/>
                <w:u w:val="single"/>
              </w:rPr>
              <w:t xml:space="preserve">Calça </w:t>
            </w:r>
            <w:r w:rsidRPr="00505DB3">
              <w:rPr>
                <w:rFonts w:ascii="Arial" w:hAnsi="Arial" w:cs="Arial"/>
                <w:b/>
                <w:i/>
                <w:color w:val="424142"/>
                <w:spacing w:val="-1"/>
                <w:w w:val="105"/>
                <w:sz w:val="22"/>
                <w:szCs w:val="22"/>
                <w:u w:val="single"/>
              </w:rPr>
              <w:t xml:space="preserve">jeans masculina </w:t>
            </w:r>
            <w:r w:rsidRPr="00505DB3">
              <w:rPr>
                <w:rFonts w:ascii="Arial" w:hAnsi="Arial" w:cs="Arial"/>
                <w:color w:val="424142"/>
                <w:w w:val="105"/>
                <w:sz w:val="22"/>
                <w:szCs w:val="22"/>
              </w:rPr>
              <w:t xml:space="preserve">em </w:t>
            </w:r>
            <w:proofErr w:type="spellStart"/>
            <w:r w:rsidRPr="00505DB3">
              <w:rPr>
                <w:rFonts w:ascii="Arial" w:hAnsi="Arial" w:cs="Arial"/>
                <w:color w:val="424142"/>
                <w:spacing w:val="-4"/>
                <w:w w:val="105"/>
                <w:sz w:val="22"/>
                <w:szCs w:val="22"/>
              </w:rPr>
              <w:t>slim</w:t>
            </w:r>
            <w:r w:rsidRPr="00505DB3">
              <w:rPr>
                <w:rFonts w:ascii="Arial" w:hAnsi="Arial" w:cs="Arial"/>
                <w:color w:val="424142"/>
                <w:w w:val="105"/>
                <w:sz w:val="22"/>
                <w:szCs w:val="22"/>
              </w:rPr>
              <w:t>fit</w:t>
            </w:r>
            <w:proofErr w:type="spellEnd"/>
          </w:p>
          <w:p w:rsidR="00C445CD" w:rsidRPr="00505DB3" w:rsidRDefault="00C445CD" w:rsidP="00CE4ADC">
            <w:pPr>
              <w:pStyle w:val="ui-pdp-family--regular"/>
              <w:rPr>
                <w:rStyle w:val="WW8Num5z2"/>
                <w:rFonts w:ascii="Arial" w:eastAsia="Calibri" w:hAnsi="Arial" w:cs="Arial"/>
                <w:sz w:val="22"/>
                <w:szCs w:val="22"/>
              </w:rPr>
            </w:pPr>
            <w:r w:rsidRPr="00505DB3">
              <w:rPr>
                <w:rFonts w:ascii="Arial" w:hAnsi="Arial" w:cs="Arial"/>
                <w:b/>
                <w:color w:val="424142"/>
                <w:w w:val="105"/>
                <w:sz w:val="22"/>
                <w:szCs w:val="22"/>
              </w:rPr>
              <w:t>(</w:t>
            </w:r>
            <w:r w:rsidRPr="00505DB3">
              <w:rPr>
                <w:rFonts w:ascii="Arial" w:hAnsi="Arial" w:cs="Arial"/>
                <w:b/>
                <w:color w:val="00B0F0"/>
                <w:w w:val="105"/>
                <w:sz w:val="22"/>
                <w:szCs w:val="22"/>
              </w:rPr>
              <w:t>Administrativo</w:t>
            </w:r>
            <w:r w:rsidRPr="00505DB3">
              <w:rPr>
                <w:rFonts w:ascii="Arial" w:hAnsi="Arial" w:cs="Arial"/>
                <w:b/>
                <w:color w:val="424142"/>
                <w:w w:val="105"/>
                <w:sz w:val="22"/>
                <w:szCs w:val="22"/>
              </w:rPr>
              <w:t>)</w:t>
            </w:r>
          </w:p>
          <w:p w:rsidR="00C445CD" w:rsidRPr="00505DB3" w:rsidRDefault="00C445CD" w:rsidP="00CE4ADC">
            <w:pPr>
              <w:pStyle w:val="ui-pdp-family--regular"/>
              <w:rPr>
                <w:rStyle w:val="ui-pdp-color--black"/>
                <w:rFonts w:ascii="Arial" w:hAnsi="Arial" w:cs="Arial"/>
                <w:sz w:val="22"/>
                <w:szCs w:val="22"/>
              </w:rPr>
            </w:pPr>
            <w:r w:rsidRPr="00505DB3">
              <w:rPr>
                <w:rFonts w:ascii="Arial" w:hAnsi="Arial" w:cs="Arial"/>
                <w:color w:val="424142"/>
                <w:spacing w:val="-10"/>
                <w:w w:val="105"/>
                <w:sz w:val="22"/>
                <w:szCs w:val="22"/>
              </w:rPr>
              <w:t>Cor preta</w:t>
            </w:r>
          </w:p>
          <w:p w:rsidR="00C445CD" w:rsidRPr="00505DB3" w:rsidRDefault="00C445CD" w:rsidP="00CE4ADC">
            <w:pPr>
              <w:pStyle w:val="ui-pdp-family--regular"/>
              <w:rPr>
                <w:rFonts w:ascii="Arial" w:hAnsi="Arial" w:cs="Arial"/>
                <w:sz w:val="22"/>
                <w:szCs w:val="22"/>
              </w:rPr>
            </w:pPr>
            <w:r w:rsidRPr="00505DB3">
              <w:rPr>
                <w:rStyle w:val="ui-pdp-color--black"/>
                <w:rFonts w:ascii="Arial" w:hAnsi="Arial" w:cs="Arial"/>
                <w:sz w:val="22"/>
                <w:szCs w:val="22"/>
              </w:rPr>
              <w:t xml:space="preserve">Material principal:Algodão, </w:t>
            </w:r>
            <w:proofErr w:type="spellStart"/>
            <w:r w:rsidRPr="00505DB3">
              <w:rPr>
                <w:rStyle w:val="ui-pdp-color--black"/>
                <w:rFonts w:ascii="Arial" w:hAnsi="Arial" w:cs="Arial"/>
                <w:sz w:val="22"/>
                <w:szCs w:val="22"/>
              </w:rPr>
              <w:t>elastano</w:t>
            </w:r>
            <w:proofErr w:type="spellEnd"/>
          </w:p>
          <w:p w:rsidR="00C445CD" w:rsidRPr="00505DB3" w:rsidRDefault="00C445CD" w:rsidP="00CE4ADC">
            <w:pPr>
              <w:pStyle w:val="TableParagraph"/>
              <w:spacing w:before="95" w:line="256" w:lineRule="auto"/>
              <w:ind w:right="58"/>
              <w:rPr>
                <w:b/>
                <w:color w:val="565659"/>
                <w:lang w:val="pt-BR"/>
              </w:rPr>
            </w:pPr>
            <w:r w:rsidRPr="00505DB3">
              <w:rPr>
                <w:b/>
                <w:color w:val="565659"/>
                <w:lang w:val="pt-BR"/>
              </w:rPr>
              <w:t>TAMANHOS</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Nº38-10</w:t>
            </w:r>
            <w:r w:rsidRPr="00505DB3">
              <w:rPr>
                <w:b/>
                <w:color w:val="424142"/>
                <w:w w:val="105"/>
                <w:lang w:val="pt-BR"/>
              </w:rPr>
              <w:t xml:space="preserve">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40-10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42-20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44-40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46-40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48-20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50-20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52-10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58-04 UNID</w:t>
            </w:r>
          </w:p>
          <w:p w:rsidR="00C445CD" w:rsidRPr="00505DB3" w:rsidRDefault="00C445CD" w:rsidP="00CE4ADC">
            <w:pPr>
              <w:pStyle w:val="TableParagraph"/>
              <w:spacing w:before="95" w:line="256" w:lineRule="auto"/>
              <w:ind w:right="58"/>
              <w:rPr>
                <w:color w:val="424142"/>
                <w:w w:val="105"/>
                <w:lang w:val="pt-BR"/>
              </w:rPr>
            </w:pPr>
          </w:p>
        </w:tc>
        <w:tc>
          <w:tcPr>
            <w:tcW w:w="1134"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left w:val="single" w:sz="4" w:space="0" w:color="auto"/>
              <w:right w:val="single" w:sz="4" w:space="0" w:color="000000" w:themeColor="text1"/>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174</w:t>
            </w:r>
          </w:p>
        </w:tc>
        <w:tc>
          <w:tcPr>
            <w:tcW w:w="1276" w:type="dxa"/>
            <w:tcBorders>
              <w:left w:val="single" w:sz="4" w:space="0" w:color="000000" w:themeColor="text1"/>
              <w:right w:val="single" w:sz="4" w:space="0" w:color="000000" w:themeColor="text1"/>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R$143,47</w:t>
            </w:r>
          </w:p>
        </w:tc>
        <w:tc>
          <w:tcPr>
            <w:tcW w:w="2552" w:type="dxa"/>
            <w:tcBorders>
              <w:left w:val="single" w:sz="4" w:space="0" w:color="000000" w:themeColor="text1"/>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R$24.963,78</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C445CD" w:rsidRPr="00505DB3" w:rsidTr="004D0776">
        <w:trPr>
          <w:trHeight w:val="426"/>
        </w:trPr>
        <w:tc>
          <w:tcPr>
            <w:tcW w:w="849"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09</w:t>
            </w:r>
          </w:p>
        </w:tc>
        <w:tc>
          <w:tcPr>
            <w:tcW w:w="3829" w:type="dxa"/>
          </w:tcPr>
          <w:p w:rsidR="00C445CD" w:rsidRPr="00505DB3" w:rsidRDefault="00C445CD" w:rsidP="00CE4ADC">
            <w:pPr>
              <w:pStyle w:val="TableParagraph"/>
              <w:spacing w:before="95" w:line="256" w:lineRule="auto"/>
              <w:ind w:right="58"/>
              <w:rPr>
                <w:color w:val="424142"/>
                <w:lang w:val="pt-BR"/>
              </w:rPr>
            </w:pPr>
            <w:r w:rsidRPr="00505DB3">
              <w:rPr>
                <w:b/>
                <w:i/>
                <w:color w:val="424142"/>
                <w:u w:val="single"/>
                <w:lang w:val="pt-BR"/>
              </w:rPr>
              <w:t xml:space="preserve">Calça jeans feminina </w:t>
            </w:r>
            <w:r w:rsidRPr="00505DB3">
              <w:rPr>
                <w:color w:val="424142"/>
                <w:lang w:val="pt-BR"/>
              </w:rPr>
              <w:t xml:space="preserve">em </w:t>
            </w:r>
            <w:proofErr w:type="spellStart"/>
            <w:r w:rsidRPr="00505DB3">
              <w:rPr>
                <w:color w:val="424142"/>
                <w:lang w:val="pt-BR"/>
              </w:rPr>
              <w:t>slimfit</w:t>
            </w:r>
            <w:proofErr w:type="spellEnd"/>
          </w:p>
          <w:p w:rsidR="00C445CD" w:rsidRPr="00505DB3" w:rsidRDefault="00C445CD" w:rsidP="00CE4ADC">
            <w:pPr>
              <w:pStyle w:val="TableParagraph"/>
              <w:spacing w:before="95" w:line="256" w:lineRule="auto"/>
              <w:ind w:right="58"/>
              <w:rPr>
                <w:b/>
                <w:color w:val="565659"/>
                <w:lang w:val="pt-BR"/>
              </w:rPr>
            </w:pPr>
            <w:r w:rsidRPr="00505DB3">
              <w:rPr>
                <w:b/>
                <w:color w:val="565659"/>
                <w:lang w:val="pt-BR"/>
              </w:rPr>
              <w:t>(</w:t>
            </w:r>
            <w:r w:rsidRPr="00505DB3">
              <w:rPr>
                <w:b/>
                <w:color w:val="00B0F0"/>
                <w:lang w:val="pt-BR"/>
              </w:rPr>
              <w:t>Administrativo</w:t>
            </w:r>
            <w:r w:rsidRPr="00505DB3">
              <w:rPr>
                <w:b/>
                <w:color w:val="565659"/>
                <w:lang w:val="pt-BR"/>
              </w:rPr>
              <w:t>)</w:t>
            </w:r>
          </w:p>
          <w:p w:rsidR="00C445CD" w:rsidRPr="00505DB3" w:rsidRDefault="00C445CD" w:rsidP="00CE4ADC">
            <w:pPr>
              <w:pStyle w:val="ui-pdp-family--regular"/>
              <w:rPr>
                <w:rStyle w:val="ui-pdp-color--black"/>
                <w:rFonts w:ascii="Arial" w:hAnsi="Arial" w:cs="Arial"/>
                <w:sz w:val="22"/>
                <w:szCs w:val="22"/>
              </w:rPr>
            </w:pPr>
            <w:r w:rsidRPr="00505DB3">
              <w:rPr>
                <w:rFonts w:ascii="Arial" w:hAnsi="Arial" w:cs="Arial"/>
                <w:color w:val="424142"/>
                <w:spacing w:val="-10"/>
                <w:w w:val="105"/>
                <w:sz w:val="22"/>
                <w:szCs w:val="22"/>
              </w:rPr>
              <w:t>Cor preto</w:t>
            </w:r>
          </w:p>
          <w:p w:rsidR="00C445CD" w:rsidRPr="00505DB3" w:rsidRDefault="00C445CD" w:rsidP="00CE4ADC">
            <w:pPr>
              <w:pStyle w:val="ui-pdp-family--regular"/>
              <w:rPr>
                <w:rFonts w:ascii="Arial" w:hAnsi="Arial" w:cs="Arial"/>
                <w:sz w:val="22"/>
                <w:szCs w:val="22"/>
              </w:rPr>
            </w:pPr>
            <w:r w:rsidRPr="00505DB3">
              <w:rPr>
                <w:rStyle w:val="ui-pdp-color--black"/>
                <w:rFonts w:ascii="Arial" w:hAnsi="Arial" w:cs="Arial"/>
                <w:sz w:val="22"/>
                <w:szCs w:val="22"/>
              </w:rPr>
              <w:t xml:space="preserve">Material principal:Algodão, </w:t>
            </w:r>
            <w:proofErr w:type="spellStart"/>
            <w:r w:rsidRPr="00505DB3">
              <w:rPr>
                <w:rStyle w:val="ui-pdp-color--black"/>
                <w:rFonts w:ascii="Arial" w:hAnsi="Arial" w:cs="Arial"/>
                <w:sz w:val="22"/>
                <w:szCs w:val="22"/>
              </w:rPr>
              <w:t>elastano</w:t>
            </w:r>
            <w:proofErr w:type="spellEnd"/>
          </w:p>
          <w:p w:rsidR="00C445CD" w:rsidRPr="00505DB3" w:rsidRDefault="00C445CD" w:rsidP="00CE4ADC">
            <w:pPr>
              <w:pStyle w:val="TableParagraph"/>
              <w:spacing w:before="95" w:line="256" w:lineRule="auto"/>
              <w:ind w:right="58"/>
              <w:rPr>
                <w:b/>
                <w:color w:val="565659"/>
                <w:lang w:val="pt-BR"/>
              </w:rPr>
            </w:pPr>
            <w:r w:rsidRPr="00505DB3">
              <w:rPr>
                <w:b/>
                <w:color w:val="565659"/>
                <w:lang w:val="pt-BR"/>
              </w:rPr>
              <w:t>TAMANHOS</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 36-20</w:t>
            </w:r>
            <w:r w:rsidRPr="00505DB3">
              <w:rPr>
                <w:b/>
                <w:color w:val="424142"/>
                <w:w w:val="105"/>
                <w:lang w:val="pt-BR"/>
              </w:rPr>
              <w:t xml:space="preserve">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 38-30</w:t>
            </w:r>
            <w:r w:rsidRPr="00505DB3">
              <w:rPr>
                <w:b/>
                <w:color w:val="424142"/>
                <w:w w:val="105"/>
                <w:lang w:val="pt-BR"/>
              </w:rPr>
              <w:t xml:space="preserve">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lastRenderedPageBreak/>
              <w:t>Nº</w:t>
            </w:r>
            <w:r w:rsidRPr="00505DB3">
              <w:rPr>
                <w:b/>
                <w:color w:val="424142"/>
                <w:w w:val="105"/>
                <w:lang w:val="pt-BR"/>
              </w:rPr>
              <w:t xml:space="preserve"> 40-40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42-40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44-40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46-20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48-10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50-10 UNID</w:t>
            </w:r>
          </w:p>
          <w:p w:rsidR="00C445CD" w:rsidRPr="00505DB3" w:rsidRDefault="00C445CD" w:rsidP="00CE4ADC">
            <w:pPr>
              <w:pStyle w:val="TableParagraph"/>
              <w:spacing w:before="95" w:line="256" w:lineRule="auto"/>
              <w:ind w:right="58"/>
              <w:rPr>
                <w:b/>
                <w:color w:val="424142"/>
                <w:w w:val="105"/>
                <w:lang w:val="pt-BR"/>
              </w:rPr>
            </w:pPr>
            <w:r w:rsidRPr="00505DB3">
              <w:rPr>
                <w:b/>
                <w:color w:val="565659"/>
                <w:lang w:val="pt-BR"/>
              </w:rPr>
              <w:t>Nº</w:t>
            </w:r>
            <w:r w:rsidRPr="00505DB3">
              <w:rPr>
                <w:b/>
                <w:color w:val="424142"/>
                <w:w w:val="105"/>
                <w:lang w:val="pt-BR"/>
              </w:rPr>
              <w:t xml:space="preserve"> 52-10 UNID</w:t>
            </w:r>
          </w:p>
        </w:tc>
        <w:tc>
          <w:tcPr>
            <w:tcW w:w="1134" w:type="dxa"/>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SERV</w:t>
            </w:r>
          </w:p>
        </w:tc>
        <w:tc>
          <w:tcPr>
            <w:tcW w:w="1134" w:type="dxa"/>
            <w:tcBorders>
              <w:left w:val="single" w:sz="4" w:space="0" w:color="auto"/>
            </w:tcBorders>
          </w:tcPr>
          <w:p w:rsidR="00C445CD" w:rsidRPr="00505DB3" w:rsidRDefault="00C445CD" w:rsidP="00CE4ADC">
            <w:pPr>
              <w:autoSpaceDE w:val="0"/>
              <w:autoSpaceDN w:val="0"/>
              <w:adjustRightInd w:val="0"/>
              <w:jc w:val="center"/>
              <w:rPr>
                <w:rFonts w:ascii="Arial" w:hAnsi="Arial" w:cs="Arial"/>
              </w:rPr>
            </w:pPr>
          </w:p>
          <w:p w:rsidR="00C445CD" w:rsidRPr="00505DB3" w:rsidRDefault="00C445CD" w:rsidP="00CE4ADC">
            <w:pPr>
              <w:autoSpaceDE w:val="0"/>
              <w:autoSpaceDN w:val="0"/>
              <w:adjustRightInd w:val="0"/>
              <w:jc w:val="center"/>
              <w:rPr>
                <w:rFonts w:ascii="Arial" w:hAnsi="Arial" w:cs="Arial"/>
              </w:rPr>
            </w:pPr>
            <w:r w:rsidRPr="00505DB3">
              <w:rPr>
                <w:rFonts w:ascii="Arial" w:hAnsi="Arial" w:cs="Arial"/>
              </w:rPr>
              <w:t>220</w:t>
            </w:r>
          </w:p>
        </w:tc>
        <w:tc>
          <w:tcPr>
            <w:tcW w:w="1276" w:type="dxa"/>
            <w:tcBorders>
              <w:left w:val="single" w:sz="4" w:space="0" w:color="auto"/>
              <w:right w:val="single" w:sz="4" w:space="0" w:color="auto"/>
            </w:tcBorders>
          </w:tcPr>
          <w:p w:rsidR="00C445CD" w:rsidRPr="000D0124" w:rsidRDefault="00C445CD" w:rsidP="00CE4ADC">
            <w:pPr>
              <w:spacing w:line="0" w:lineRule="atLeast"/>
              <w:rPr>
                <w:rFonts w:ascii="Arial" w:hAnsi="Arial" w:cs="Arial"/>
                <w:lang w:val="en-US"/>
              </w:rPr>
            </w:pPr>
          </w:p>
          <w:p w:rsidR="00C445CD" w:rsidRPr="000D0124" w:rsidRDefault="00C445CD" w:rsidP="00CE4ADC">
            <w:pPr>
              <w:spacing w:line="0" w:lineRule="atLeast"/>
              <w:jc w:val="center"/>
              <w:rPr>
                <w:rFonts w:ascii="Arial" w:hAnsi="Arial" w:cs="Arial"/>
              </w:rPr>
            </w:pPr>
            <w:r w:rsidRPr="000D0124">
              <w:rPr>
                <w:rFonts w:ascii="Arial" w:hAnsi="Arial" w:cs="Arial"/>
              </w:rPr>
              <w:t>R$157,43</w:t>
            </w:r>
          </w:p>
        </w:tc>
        <w:tc>
          <w:tcPr>
            <w:tcW w:w="2552" w:type="dxa"/>
            <w:tcBorders>
              <w:left w:val="single" w:sz="4" w:space="0" w:color="auto"/>
            </w:tcBorders>
          </w:tcPr>
          <w:p w:rsidR="00C445CD" w:rsidRPr="000D0124" w:rsidRDefault="00C445CD" w:rsidP="00CE4ADC">
            <w:pPr>
              <w:spacing w:line="0" w:lineRule="atLeast"/>
              <w:rPr>
                <w:rFonts w:ascii="Arial" w:hAnsi="Arial" w:cs="Arial"/>
              </w:rPr>
            </w:pPr>
          </w:p>
          <w:p w:rsidR="00C445CD" w:rsidRPr="000D0124" w:rsidRDefault="00C445CD" w:rsidP="00CE4ADC">
            <w:pPr>
              <w:spacing w:line="0" w:lineRule="atLeast"/>
              <w:jc w:val="center"/>
              <w:rPr>
                <w:rFonts w:ascii="Arial" w:hAnsi="Arial" w:cs="Arial"/>
              </w:rPr>
            </w:pPr>
            <w:r w:rsidRPr="000D0124">
              <w:rPr>
                <w:rFonts w:ascii="Arial" w:hAnsi="Arial" w:cs="Arial"/>
              </w:rPr>
              <w:t>R$34.634,60</w:t>
            </w:r>
          </w:p>
          <w:p w:rsidR="00C445CD" w:rsidRPr="000D0124" w:rsidRDefault="00C445CD" w:rsidP="00CE4ADC">
            <w:pPr>
              <w:spacing w:line="0" w:lineRule="atLeast"/>
              <w:jc w:val="center"/>
              <w:rPr>
                <w:rFonts w:ascii="Arial" w:hAnsi="Arial" w:cs="Arial"/>
              </w:rPr>
            </w:pPr>
          </w:p>
          <w:p w:rsidR="00C445CD" w:rsidRPr="000D0124" w:rsidRDefault="00C445CD" w:rsidP="00CE4ADC">
            <w:pPr>
              <w:spacing w:line="0" w:lineRule="atLeast"/>
              <w:jc w:val="center"/>
              <w:rPr>
                <w:rFonts w:ascii="Arial" w:hAnsi="Arial" w:cs="Arial"/>
              </w:rPr>
            </w:pPr>
          </w:p>
        </w:tc>
      </w:tr>
      <w:tr w:rsidR="004D0776" w:rsidRPr="00505DB3" w:rsidTr="004D0776">
        <w:trPr>
          <w:trHeight w:val="426"/>
        </w:trPr>
        <w:tc>
          <w:tcPr>
            <w:tcW w:w="849" w:type="dxa"/>
          </w:tcPr>
          <w:p w:rsidR="004D0776" w:rsidRDefault="004D0776" w:rsidP="004D0776">
            <w:pPr>
              <w:autoSpaceDE w:val="0"/>
              <w:autoSpaceDN w:val="0"/>
              <w:adjustRightInd w:val="0"/>
              <w:jc w:val="center"/>
              <w:rPr>
                <w:rFonts w:ascii="Arial" w:hAnsi="Arial" w:cs="Arial"/>
              </w:rPr>
            </w:pPr>
          </w:p>
          <w:p w:rsidR="004D0776" w:rsidRPr="00505DB3" w:rsidRDefault="004D0776" w:rsidP="004D0776">
            <w:pPr>
              <w:autoSpaceDE w:val="0"/>
              <w:autoSpaceDN w:val="0"/>
              <w:adjustRightInd w:val="0"/>
              <w:jc w:val="center"/>
              <w:rPr>
                <w:rFonts w:ascii="Arial" w:hAnsi="Arial" w:cs="Arial"/>
              </w:rPr>
            </w:pPr>
            <w:r>
              <w:rPr>
                <w:rFonts w:ascii="Arial" w:hAnsi="Arial" w:cs="Arial"/>
              </w:rPr>
              <w:t>10</w:t>
            </w:r>
          </w:p>
        </w:tc>
        <w:tc>
          <w:tcPr>
            <w:tcW w:w="3829" w:type="dxa"/>
          </w:tcPr>
          <w:p w:rsidR="004D0776" w:rsidRDefault="004D0776" w:rsidP="004D0776">
            <w:pPr>
              <w:pStyle w:val="TableParagraph"/>
              <w:spacing w:before="95" w:line="256" w:lineRule="auto"/>
              <w:ind w:right="58"/>
              <w:rPr>
                <w:b/>
                <w:i/>
                <w:color w:val="565659"/>
                <w:spacing w:val="-1"/>
                <w:w w:val="105"/>
                <w:u w:val="single"/>
                <w:lang w:val="pt-BR"/>
              </w:rPr>
            </w:pPr>
            <w:r>
              <w:rPr>
                <w:b/>
                <w:i/>
                <w:color w:val="565659"/>
                <w:spacing w:val="-1"/>
                <w:w w:val="105"/>
                <w:u w:val="single"/>
                <w:lang w:val="pt-BR"/>
              </w:rPr>
              <w:t>Vestido Tubinho Forrado em Alfaiataria com Zíper nas Costas</w:t>
            </w:r>
          </w:p>
          <w:p w:rsidR="004D0776" w:rsidRDefault="004D0776" w:rsidP="004D0776">
            <w:pPr>
              <w:pStyle w:val="TableParagraph"/>
              <w:spacing w:before="95" w:line="256" w:lineRule="auto"/>
              <w:ind w:right="58"/>
              <w:rPr>
                <w:color w:val="424142"/>
                <w:w w:val="105"/>
                <w:lang w:val="pt-BR"/>
              </w:rPr>
            </w:pPr>
            <w:r w:rsidRPr="00FE633D">
              <w:rPr>
                <w:b/>
                <w:color w:val="565659"/>
                <w:lang w:val="pt-BR"/>
              </w:rPr>
              <w:t>(</w:t>
            </w:r>
            <w:r w:rsidRPr="00A65A3B">
              <w:rPr>
                <w:b/>
                <w:color w:val="00B0F0"/>
                <w:lang w:val="pt-BR"/>
              </w:rPr>
              <w:t>Administrativo</w:t>
            </w:r>
            <w:r w:rsidRPr="002C6822">
              <w:rPr>
                <w:b/>
                <w:lang w:val="pt-BR"/>
              </w:rPr>
              <w:t>)</w:t>
            </w:r>
          </w:p>
          <w:p w:rsidR="004D0776" w:rsidRPr="002B647F" w:rsidRDefault="004D0776" w:rsidP="004D0776">
            <w:pPr>
              <w:pStyle w:val="TableParagraph"/>
              <w:spacing w:before="95" w:line="256" w:lineRule="auto"/>
              <w:ind w:right="58"/>
              <w:rPr>
                <w:b/>
                <w:color w:val="424142"/>
                <w:w w:val="105"/>
                <w:lang w:val="pt-BR"/>
              </w:rPr>
            </w:pPr>
            <w:r>
              <w:rPr>
                <w:b/>
                <w:color w:val="424142"/>
                <w:w w:val="105"/>
                <w:lang w:val="pt-BR"/>
              </w:rPr>
              <w:t xml:space="preserve">Cor Verde Musgo </w:t>
            </w:r>
            <w:r w:rsidRPr="002B647F">
              <w:rPr>
                <w:b/>
                <w:color w:val="424142"/>
                <w:w w:val="105"/>
                <w:lang w:val="pt-BR"/>
              </w:rPr>
              <w:t>Bordado (frente) esquerda</w:t>
            </w:r>
          </w:p>
          <w:p w:rsidR="004D0776" w:rsidRDefault="004D0776" w:rsidP="004D0776">
            <w:pPr>
              <w:pStyle w:val="TableParagraph"/>
              <w:spacing w:before="95" w:line="256" w:lineRule="auto"/>
              <w:ind w:right="58"/>
              <w:rPr>
                <w:b/>
                <w:color w:val="424142"/>
                <w:w w:val="105"/>
                <w:lang w:val="pt-BR"/>
              </w:rPr>
            </w:pPr>
            <w:r w:rsidRPr="002B647F">
              <w:rPr>
                <w:b/>
                <w:color w:val="424142"/>
                <w:w w:val="105"/>
                <w:lang w:val="pt-BR"/>
              </w:rPr>
              <w:t>TAMANHOS</w:t>
            </w:r>
          </w:p>
          <w:p w:rsidR="004D0776" w:rsidRDefault="004D0776" w:rsidP="004D0776">
            <w:pPr>
              <w:pStyle w:val="TableParagraph"/>
              <w:spacing w:before="95" w:line="256" w:lineRule="auto"/>
              <w:ind w:right="58"/>
              <w:rPr>
                <w:b/>
                <w:color w:val="424142"/>
                <w:w w:val="105"/>
                <w:lang w:val="pt-BR"/>
              </w:rPr>
            </w:pPr>
            <w:r>
              <w:rPr>
                <w:b/>
                <w:color w:val="424142"/>
                <w:w w:val="105"/>
                <w:lang w:val="pt-BR"/>
              </w:rPr>
              <w:t xml:space="preserve">P- </w:t>
            </w:r>
          </w:p>
          <w:p w:rsidR="004D0776" w:rsidRDefault="004D0776" w:rsidP="004D0776">
            <w:pPr>
              <w:pStyle w:val="TableParagraph"/>
              <w:spacing w:before="95" w:line="256" w:lineRule="auto"/>
              <w:ind w:right="58"/>
              <w:rPr>
                <w:b/>
                <w:color w:val="424142"/>
                <w:w w:val="105"/>
                <w:lang w:val="pt-BR"/>
              </w:rPr>
            </w:pPr>
            <w:r>
              <w:rPr>
                <w:b/>
                <w:color w:val="424142"/>
                <w:w w:val="105"/>
                <w:lang w:val="pt-BR"/>
              </w:rPr>
              <w:t>FEM -05</w:t>
            </w:r>
            <w:r w:rsidRPr="002B647F">
              <w:rPr>
                <w:b/>
                <w:color w:val="424142"/>
                <w:w w:val="105"/>
                <w:lang w:val="pt-BR"/>
              </w:rPr>
              <w:t xml:space="preserve"> UNID</w:t>
            </w:r>
          </w:p>
          <w:p w:rsidR="004D0776" w:rsidRDefault="004D0776" w:rsidP="004D0776">
            <w:pPr>
              <w:pStyle w:val="TableParagraph"/>
              <w:spacing w:before="95" w:line="256" w:lineRule="auto"/>
              <w:ind w:right="58"/>
              <w:rPr>
                <w:b/>
                <w:color w:val="424142"/>
                <w:w w:val="105"/>
                <w:lang w:val="pt-BR"/>
              </w:rPr>
            </w:pPr>
          </w:p>
          <w:p w:rsidR="004D0776" w:rsidRDefault="004D0776" w:rsidP="004D0776">
            <w:pPr>
              <w:pStyle w:val="TableParagraph"/>
              <w:spacing w:before="95" w:line="256" w:lineRule="auto"/>
              <w:ind w:right="58"/>
              <w:rPr>
                <w:b/>
                <w:color w:val="424142"/>
                <w:w w:val="105"/>
                <w:lang w:val="pt-BR"/>
              </w:rPr>
            </w:pPr>
            <w:r>
              <w:rPr>
                <w:b/>
                <w:color w:val="424142"/>
                <w:w w:val="105"/>
                <w:lang w:val="pt-BR"/>
              </w:rPr>
              <w:t>M-</w:t>
            </w:r>
          </w:p>
          <w:p w:rsidR="004D0776" w:rsidRPr="002B647F" w:rsidRDefault="004D0776" w:rsidP="004D0776">
            <w:pPr>
              <w:pStyle w:val="TableParagraph"/>
              <w:spacing w:before="95" w:line="256" w:lineRule="auto"/>
              <w:ind w:right="58"/>
              <w:rPr>
                <w:b/>
                <w:color w:val="424142"/>
                <w:w w:val="105"/>
                <w:lang w:val="pt-BR"/>
              </w:rPr>
            </w:pPr>
            <w:r>
              <w:rPr>
                <w:b/>
                <w:color w:val="424142"/>
                <w:w w:val="105"/>
                <w:lang w:val="pt-BR"/>
              </w:rPr>
              <w:t>FEM -15</w:t>
            </w:r>
            <w:r w:rsidRPr="002B647F">
              <w:rPr>
                <w:b/>
                <w:color w:val="424142"/>
                <w:w w:val="105"/>
                <w:lang w:val="pt-BR"/>
              </w:rPr>
              <w:t xml:space="preserve"> UNID</w:t>
            </w:r>
          </w:p>
          <w:p w:rsidR="004D0776" w:rsidRDefault="004D0776" w:rsidP="004D0776">
            <w:pPr>
              <w:pStyle w:val="TableParagraph"/>
              <w:spacing w:before="95" w:line="256" w:lineRule="auto"/>
              <w:ind w:right="58"/>
              <w:rPr>
                <w:b/>
                <w:color w:val="424142"/>
                <w:w w:val="105"/>
                <w:lang w:val="pt-BR"/>
              </w:rPr>
            </w:pPr>
          </w:p>
          <w:p w:rsidR="004D0776" w:rsidRDefault="004D0776" w:rsidP="004D0776">
            <w:pPr>
              <w:pStyle w:val="TableParagraph"/>
              <w:spacing w:before="95" w:line="256" w:lineRule="auto"/>
              <w:ind w:right="58"/>
              <w:rPr>
                <w:b/>
                <w:color w:val="424142"/>
                <w:w w:val="105"/>
                <w:lang w:val="pt-BR"/>
              </w:rPr>
            </w:pPr>
            <w:r w:rsidRPr="00231682">
              <w:rPr>
                <w:b/>
                <w:color w:val="424142"/>
                <w:w w:val="105"/>
                <w:lang w:val="pt-BR"/>
              </w:rPr>
              <w:t xml:space="preserve">G- </w:t>
            </w:r>
          </w:p>
          <w:p w:rsidR="004D0776" w:rsidRDefault="004D0776" w:rsidP="004D0776">
            <w:pPr>
              <w:pStyle w:val="TableParagraph"/>
              <w:spacing w:before="95" w:line="256" w:lineRule="auto"/>
              <w:ind w:right="58"/>
              <w:rPr>
                <w:b/>
                <w:color w:val="424142"/>
                <w:w w:val="105"/>
                <w:lang w:val="pt-BR"/>
              </w:rPr>
            </w:pPr>
            <w:r>
              <w:rPr>
                <w:b/>
                <w:color w:val="424142"/>
                <w:w w:val="105"/>
                <w:lang w:val="pt-BR"/>
              </w:rPr>
              <w:t>FEM -20UNID</w:t>
            </w:r>
          </w:p>
          <w:p w:rsidR="004D0776" w:rsidRPr="00711926" w:rsidRDefault="004D0776" w:rsidP="004D0776">
            <w:pPr>
              <w:pStyle w:val="TableParagraph"/>
              <w:spacing w:before="95" w:line="256" w:lineRule="auto"/>
              <w:ind w:right="58"/>
              <w:rPr>
                <w:b/>
                <w:color w:val="424142"/>
                <w:w w:val="105"/>
                <w:lang w:val="pt-BR"/>
              </w:rPr>
            </w:pPr>
          </w:p>
          <w:p w:rsidR="004D0776" w:rsidRDefault="004D0776" w:rsidP="004D0776">
            <w:pPr>
              <w:pStyle w:val="TableParagraph"/>
              <w:spacing w:before="95" w:line="256" w:lineRule="auto"/>
              <w:ind w:right="58"/>
              <w:rPr>
                <w:b/>
                <w:color w:val="424142"/>
                <w:w w:val="105"/>
                <w:lang w:val="pt-BR"/>
              </w:rPr>
            </w:pPr>
            <w:r w:rsidRPr="00711926">
              <w:rPr>
                <w:b/>
                <w:color w:val="424142"/>
                <w:w w:val="105"/>
                <w:lang w:val="pt-BR"/>
              </w:rPr>
              <w:t xml:space="preserve">GG- </w:t>
            </w:r>
          </w:p>
          <w:p w:rsidR="004D0776" w:rsidRPr="002B647F" w:rsidRDefault="004D0776" w:rsidP="004D0776">
            <w:pPr>
              <w:pStyle w:val="TableParagraph"/>
              <w:spacing w:before="95" w:line="256" w:lineRule="auto"/>
              <w:ind w:right="58"/>
              <w:rPr>
                <w:b/>
                <w:color w:val="424142"/>
                <w:w w:val="105"/>
                <w:lang w:val="pt-BR"/>
              </w:rPr>
            </w:pPr>
            <w:r>
              <w:rPr>
                <w:b/>
                <w:color w:val="424142"/>
                <w:w w:val="105"/>
                <w:lang w:val="pt-BR"/>
              </w:rPr>
              <w:t>FEM -1</w:t>
            </w:r>
            <w:r w:rsidRPr="002B647F">
              <w:rPr>
                <w:b/>
                <w:color w:val="424142"/>
                <w:w w:val="105"/>
                <w:lang w:val="pt-BR"/>
              </w:rPr>
              <w:t>0 UNID</w:t>
            </w:r>
          </w:p>
          <w:p w:rsidR="004D0776" w:rsidRPr="003740B6" w:rsidRDefault="004D0776" w:rsidP="004D0776">
            <w:pPr>
              <w:pStyle w:val="TableParagraph"/>
              <w:spacing w:before="95" w:line="256" w:lineRule="auto"/>
              <w:ind w:right="58"/>
              <w:rPr>
                <w:b/>
                <w:i/>
                <w:color w:val="424142"/>
                <w:u w:val="single"/>
                <w:lang w:val="pt-BR"/>
              </w:rPr>
            </w:pPr>
          </w:p>
        </w:tc>
        <w:tc>
          <w:tcPr>
            <w:tcW w:w="1134" w:type="dxa"/>
          </w:tcPr>
          <w:p w:rsidR="004D0776" w:rsidRPr="00505DB3" w:rsidRDefault="004D0776" w:rsidP="004D0776">
            <w:pPr>
              <w:autoSpaceDE w:val="0"/>
              <w:autoSpaceDN w:val="0"/>
              <w:adjustRightInd w:val="0"/>
              <w:jc w:val="center"/>
              <w:rPr>
                <w:rFonts w:ascii="Arial" w:hAnsi="Arial" w:cs="Arial"/>
              </w:rPr>
            </w:pPr>
          </w:p>
          <w:p w:rsidR="004D0776" w:rsidRPr="00505DB3" w:rsidRDefault="004D0776" w:rsidP="004D0776">
            <w:pPr>
              <w:autoSpaceDE w:val="0"/>
              <w:autoSpaceDN w:val="0"/>
              <w:adjustRightInd w:val="0"/>
              <w:jc w:val="center"/>
              <w:rPr>
                <w:rFonts w:ascii="Arial" w:hAnsi="Arial" w:cs="Arial"/>
              </w:rPr>
            </w:pPr>
            <w:r>
              <w:rPr>
                <w:rFonts w:ascii="Arial" w:hAnsi="Arial" w:cs="Arial"/>
              </w:rPr>
              <w:t>SERV</w:t>
            </w:r>
          </w:p>
        </w:tc>
        <w:tc>
          <w:tcPr>
            <w:tcW w:w="1134" w:type="dxa"/>
            <w:tcBorders>
              <w:left w:val="single" w:sz="4" w:space="0" w:color="auto"/>
              <w:bottom w:val="single" w:sz="4" w:space="0" w:color="auto"/>
            </w:tcBorders>
          </w:tcPr>
          <w:p w:rsidR="004D0776" w:rsidRPr="00505DB3" w:rsidRDefault="004D0776" w:rsidP="004D0776">
            <w:pPr>
              <w:autoSpaceDE w:val="0"/>
              <w:autoSpaceDN w:val="0"/>
              <w:adjustRightInd w:val="0"/>
              <w:jc w:val="center"/>
              <w:rPr>
                <w:rFonts w:ascii="Arial" w:hAnsi="Arial" w:cs="Arial"/>
              </w:rPr>
            </w:pPr>
          </w:p>
          <w:p w:rsidR="004D0776" w:rsidRPr="00505DB3" w:rsidRDefault="004D0776" w:rsidP="004D0776">
            <w:pPr>
              <w:autoSpaceDE w:val="0"/>
              <w:autoSpaceDN w:val="0"/>
              <w:adjustRightInd w:val="0"/>
              <w:jc w:val="center"/>
              <w:rPr>
                <w:rFonts w:ascii="Arial" w:hAnsi="Arial" w:cs="Arial"/>
              </w:rPr>
            </w:pPr>
            <w:r>
              <w:rPr>
                <w:rFonts w:ascii="Arial" w:hAnsi="Arial" w:cs="Arial"/>
              </w:rPr>
              <w:t>50</w:t>
            </w:r>
          </w:p>
        </w:tc>
        <w:tc>
          <w:tcPr>
            <w:tcW w:w="1276" w:type="dxa"/>
            <w:tcBorders>
              <w:left w:val="single" w:sz="4" w:space="0" w:color="auto"/>
              <w:bottom w:val="single" w:sz="4" w:space="0" w:color="auto"/>
              <w:right w:val="single" w:sz="4" w:space="0" w:color="auto"/>
            </w:tcBorders>
          </w:tcPr>
          <w:p w:rsidR="004D0776" w:rsidRPr="004D0776" w:rsidRDefault="004D0776" w:rsidP="004D0776">
            <w:pPr>
              <w:spacing w:line="0" w:lineRule="atLeast"/>
              <w:rPr>
                <w:rFonts w:ascii="Arial" w:hAnsi="Arial" w:cs="Arial"/>
              </w:rPr>
            </w:pPr>
          </w:p>
          <w:p w:rsidR="004D0776" w:rsidRPr="004D0776" w:rsidRDefault="004D0776" w:rsidP="004D0776">
            <w:pPr>
              <w:spacing w:line="0" w:lineRule="atLeast"/>
              <w:jc w:val="center"/>
              <w:rPr>
                <w:rFonts w:ascii="Arial" w:hAnsi="Arial" w:cs="Arial"/>
              </w:rPr>
            </w:pPr>
            <w:r w:rsidRPr="004D0776">
              <w:rPr>
                <w:rFonts w:ascii="Arial" w:hAnsi="Arial" w:cs="Arial"/>
              </w:rPr>
              <w:t>R$243,02</w:t>
            </w:r>
          </w:p>
          <w:p w:rsidR="004D0776" w:rsidRPr="004D0776" w:rsidRDefault="004D0776" w:rsidP="004D0776">
            <w:pPr>
              <w:spacing w:line="0" w:lineRule="atLeast"/>
              <w:jc w:val="center"/>
              <w:rPr>
                <w:rFonts w:ascii="Arial" w:hAnsi="Arial" w:cs="Arial"/>
              </w:rPr>
            </w:pPr>
          </w:p>
          <w:p w:rsidR="004D0776" w:rsidRPr="004D0776" w:rsidRDefault="004D0776" w:rsidP="004D0776">
            <w:pPr>
              <w:spacing w:line="0" w:lineRule="atLeast"/>
              <w:jc w:val="center"/>
              <w:rPr>
                <w:rFonts w:ascii="Arial" w:hAnsi="Arial" w:cs="Arial"/>
              </w:rPr>
            </w:pPr>
          </w:p>
        </w:tc>
        <w:tc>
          <w:tcPr>
            <w:tcW w:w="2552" w:type="dxa"/>
            <w:tcBorders>
              <w:left w:val="single" w:sz="4" w:space="0" w:color="auto"/>
              <w:bottom w:val="single" w:sz="4" w:space="0" w:color="auto"/>
            </w:tcBorders>
          </w:tcPr>
          <w:p w:rsidR="004D0776" w:rsidRPr="004D0776" w:rsidRDefault="004D0776" w:rsidP="004D0776">
            <w:pPr>
              <w:spacing w:line="0" w:lineRule="atLeast"/>
              <w:rPr>
                <w:rFonts w:ascii="Arial" w:hAnsi="Arial" w:cs="Arial"/>
                <w:lang w:val="en-US"/>
              </w:rPr>
            </w:pPr>
          </w:p>
          <w:p w:rsidR="004D0776" w:rsidRPr="004D0776" w:rsidRDefault="004D0776" w:rsidP="004D0776">
            <w:pPr>
              <w:spacing w:line="0" w:lineRule="atLeast"/>
              <w:jc w:val="center"/>
              <w:rPr>
                <w:rFonts w:ascii="Arial" w:hAnsi="Arial" w:cs="Arial"/>
              </w:rPr>
            </w:pPr>
            <w:r w:rsidRPr="004D0776">
              <w:rPr>
                <w:rFonts w:ascii="Arial" w:hAnsi="Arial" w:cs="Arial"/>
              </w:rPr>
              <w:t>R$12.151,00</w:t>
            </w:r>
          </w:p>
        </w:tc>
      </w:tr>
    </w:tbl>
    <w:p w:rsidR="00C445CD" w:rsidRDefault="00C445CD" w:rsidP="00C445CD">
      <w:pPr>
        <w:spacing w:after="0" w:line="240" w:lineRule="auto"/>
        <w:jc w:val="both"/>
        <w:rPr>
          <w:rFonts w:ascii="Arial" w:hAnsi="Arial" w:cs="Arial"/>
          <w:color w:val="000000"/>
          <w:sz w:val="24"/>
          <w:szCs w:val="24"/>
        </w:rPr>
      </w:pPr>
    </w:p>
    <w:tbl>
      <w:tblPr>
        <w:tblStyle w:val="Tabelacomgrade"/>
        <w:tblW w:w="10740" w:type="dxa"/>
        <w:shd w:val="pct25" w:color="auto" w:fill="auto"/>
        <w:tblLook w:val="04A0"/>
      </w:tblPr>
      <w:tblGrid>
        <w:gridCol w:w="10740"/>
      </w:tblGrid>
      <w:tr w:rsidR="00C445CD" w:rsidTr="004D0776">
        <w:trPr>
          <w:trHeight w:val="1088"/>
        </w:trPr>
        <w:tc>
          <w:tcPr>
            <w:tcW w:w="10740" w:type="dxa"/>
            <w:shd w:val="pct25" w:color="auto" w:fill="auto"/>
          </w:tcPr>
          <w:p w:rsidR="00C445CD" w:rsidRPr="004D0776" w:rsidRDefault="004D0776" w:rsidP="004D0776">
            <w:pPr>
              <w:jc w:val="center"/>
              <w:rPr>
                <w:rFonts w:ascii="Arial" w:hAnsi="Arial" w:cs="Arial"/>
                <w:b/>
                <w:color w:val="0000FF"/>
                <w:sz w:val="24"/>
                <w:szCs w:val="24"/>
              </w:rPr>
            </w:pPr>
            <w:r>
              <w:rPr>
                <w:rFonts w:ascii="Arial" w:hAnsi="Arial" w:cs="Arial"/>
                <w:b/>
                <w:sz w:val="24"/>
                <w:szCs w:val="24"/>
              </w:rPr>
              <w:t>TOTAL:</w:t>
            </w:r>
            <w:r w:rsidRPr="004D0776">
              <w:rPr>
                <w:rFonts w:ascii="Arial" w:hAnsi="Arial" w:cs="Arial"/>
                <w:b/>
                <w:sz w:val="24"/>
                <w:szCs w:val="24"/>
              </w:rPr>
              <w:t xml:space="preserve"> R$ 153.436,57</w:t>
            </w:r>
          </w:p>
        </w:tc>
      </w:tr>
    </w:tbl>
    <w:p w:rsidR="00C445CD" w:rsidRDefault="00C445CD" w:rsidP="00C445CD">
      <w:pPr>
        <w:spacing w:after="0" w:line="240" w:lineRule="auto"/>
        <w:jc w:val="both"/>
        <w:rPr>
          <w:rFonts w:ascii="Arial" w:eastAsia="Arial" w:hAnsi="Arial" w:cs="Arial"/>
          <w:b/>
          <w:sz w:val="24"/>
          <w:szCs w:val="24"/>
        </w:rPr>
      </w:pPr>
    </w:p>
    <w:p w:rsidR="00C445CD" w:rsidRPr="00121573" w:rsidRDefault="00C445CD" w:rsidP="00C445CD">
      <w:pPr>
        <w:spacing w:after="0" w:line="240" w:lineRule="auto"/>
        <w:rPr>
          <w:rFonts w:ascii="Arial" w:eastAsia="Arial" w:hAnsi="Arial" w:cs="Arial"/>
          <w:b/>
          <w:sz w:val="24"/>
          <w:szCs w:val="24"/>
        </w:rPr>
      </w:pPr>
    </w:p>
    <w:p w:rsidR="00C445CD" w:rsidRPr="00121573" w:rsidRDefault="00C445CD" w:rsidP="00C445CD">
      <w:pPr>
        <w:pStyle w:val="Cabealho"/>
        <w:numPr>
          <w:ilvl w:val="1"/>
          <w:numId w:val="7"/>
        </w:numPr>
        <w:tabs>
          <w:tab w:val="left" w:pos="426"/>
        </w:tabs>
        <w:suppressAutoHyphens/>
        <w:spacing w:line="276" w:lineRule="auto"/>
        <w:jc w:val="both"/>
        <w:rPr>
          <w:rFonts w:ascii="Arial" w:hAnsi="Arial" w:cs="Arial"/>
          <w:sz w:val="24"/>
          <w:szCs w:val="24"/>
        </w:rPr>
      </w:pPr>
      <w:r w:rsidRPr="00121573">
        <w:rPr>
          <w:rFonts w:ascii="Arial" w:hAnsi="Arial" w:cs="Arial"/>
          <w:sz w:val="24"/>
          <w:szCs w:val="24"/>
        </w:rPr>
        <w:t xml:space="preserve">– Ratificamos que a Aquisição ocorrerá, com base no </w:t>
      </w:r>
      <w:r w:rsidRPr="00C716CB">
        <w:rPr>
          <w:rFonts w:ascii="Arial" w:hAnsi="Arial" w:cs="Arial"/>
          <w:b/>
          <w:sz w:val="24"/>
          <w:szCs w:val="24"/>
        </w:rPr>
        <w:t xml:space="preserve">Menor Preço </w:t>
      </w:r>
      <w:r w:rsidR="004D0776">
        <w:rPr>
          <w:rFonts w:ascii="Arial" w:hAnsi="Arial" w:cs="Arial"/>
          <w:b/>
          <w:sz w:val="24"/>
          <w:szCs w:val="24"/>
        </w:rPr>
        <w:t xml:space="preserve">Global </w:t>
      </w:r>
      <w:r w:rsidRPr="00121573">
        <w:rPr>
          <w:rFonts w:ascii="Arial" w:hAnsi="Arial" w:cs="Arial"/>
          <w:sz w:val="24"/>
          <w:szCs w:val="24"/>
        </w:rPr>
        <w:t>c</w:t>
      </w:r>
      <w:r w:rsidR="00C123B1">
        <w:rPr>
          <w:rFonts w:ascii="Arial" w:hAnsi="Arial" w:cs="Arial"/>
          <w:sz w:val="24"/>
          <w:szCs w:val="24"/>
        </w:rPr>
        <w:t>onforme</w:t>
      </w:r>
      <w:r w:rsidR="004D0776">
        <w:rPr>
          <w:rFonts w:ascii="Arial" w:hAnsi="Arial" w:cs="Arial"/>
          <w:sz w:val="24"/>
          <w:szCs w:val="24"/>
        </w:rPr>
        <w:t xml:space="preserve"> L</w:t>
      </w:r>
      <w:r w:rsidRPr="00121573">
        <w:rPr>
          <w:rFonts w:ascii="Arial" w:hAnsi="Arial" w:cs="Arial"/>
          <w:sz w:val="24"/>
          <w:szCs w:val="24"/>
        </w:rPr>
        <w:t>ei 14.133/2021, entretanto, a Proponente deverá apresentar e preencher seus Preços Unitários e Totais, para cada item.</w:t>
      </w:r>
    </w:p>
    <w:p w:rsidR="00C445CD" w:rsidRPr="00121573" w:rsidRDefault="00C445CD" w:rsidP="00C445CD">
      <w:pPr>
        <w:pStyle w:val="Cabealho"/>
        <w:tabs>
          <w:tab w:val="left" w:pos="426"/>
        </w:tabs>
        <w:spacing w:line="276" w:lineRule="auto"/>
        <w:jc w:val="both"/>
        <w:rPr>
          <w:rFonts w:ascii="Arial" w:hAnsi="Arial" w:cs="Arial"/>
          <w:sz w:val="24"/>
          <w:szCs w:val="24"/>
        </w:rPr>
      </w:pPr>
    </w:p>
    <w:p w:rsidR="00C445CD" w:rsidRDefault="00C445CD" w:rsidP="00C445CD">
      <w:pPr>
        <w:pStyle w:val="Cabealho"/>
        <w:numPr>
          <w:ilvl w:val="1"/>
          <w:numId w:val="7"/>
        </w:numPr>
        <w:tabs>
          <w:tab w:val="left" w:pos="426"/>
        </w:tabs>
        <w:spacing w:line="276" w:lineRule="auto"/>
        <w:jc w:val="both"/>
        <w:rPr>
          <w:rFonts w:ascii="Arial" w:hAnsi="Arial" w:cs="Arial"/>
          <w:sz w:val="24"/>
          <w:szCs w:val="24"/>
        </w:rPr>
      </w:pPr>
      <w:r w:rsidRPr="00121573">
        <w:rPr>
          <w:rFonts w:ascii="Arial" w:hAnsi="Arial" w:cs="Arial"/>
          <w:sz w:val="24"/>
          <w:szCs w:val="24"/>
        </w:rPr>
        <w:t xml:space="preserve">Em casos de bens divisíveis, utilizaremos impreterivelmente a epígrafe da súmula nº 247 do TCU. </w:t>
      </w:r>
    </w:p>
    <w:p w:rsidR="00C445CD" w:rsidRPr="000806F5" w:rsidRDefault="00C445CD" w:rsidP="00C445CD">
      <w:pPr>
        <w:pStyle w:val="Cabealho"/>
        <w:tabs>
          <w:tab w:val="left" w:pos="426"/>
        </w:tabs>
        <w:spacing w:line="276" w:lineRule="auto"/>
        <w:jc w:val="both"/>
        <w:rPr>
          <w:rFonts w:ascii="Arial" w:hAnsi="Arial" w:cs="Arial"/>
          <w:sz w:val="24"/>
          <w:szCs w:val="24"/>
        </w:rPr>
      </w:pPr>
    </w:p>
    <w:p w:rsidR="00C445CD" w:rsidRPr="00121573" w:rsidRDefault="00C445CD" w:rsidP="00C445CD">
      <w:pPr>
        <w:jc w:val="both"/>
        <w:rPr>
          <w:rFonts w:ascii="Arial" w:hAnsi="Arial" w:cs="Arial"/>
          <w:b/>
          <w:sz w:val="24"/>
          <w:szCs w:val="24"/>
        </w:rPr>
      </w:pPr>
      <w:r w:rsidRPr="004D0776">
        <w:rPr>
          <w:rFonts w:ascii="Arial" w:eastAsia="Arial" w:hAnsi="Arial" w:cs="Arial"/>
          <w:b/>
          <w:sz w:val="24"/>
          <w:szCs w:val="24"/>
        </w:rPr>
        <w:lastRenderedPageBreak/>
        <w:t>1.5</w:t>
      </w:r>
      <w:r w:rsidRPr="00121573">
        <w:rPr>
          <w:rFonts w:ascii="Arial" w:eastAsia="Arial" w:hAnsi="Arial" w:cs="Arial"/>
          <w:sz w:val="24"/>
          <w:szCs w:val="24"/>
        </w:rPr>
        <w:t xml:space="preserve">- </w:t>
      </w:r>
      <w:r w:rsidRPr="00121573">
        <w:rPr>
          <w:rFonts w:ascii="Arial" w:hAnsi="Arial" w:cs="Arial"/>
          <w:sz w:val="24"/>
          <w:szCs w:val="24"/>
        </w:rPr>
        <w:t xml:space="preserve">O Custo Total estimado para aquisição deste Termo de Referência é de </w:t>
      </w:r>
      <w:r w:rsidR="004D0776" w:rsidRPr="004D0776">
        <w:rPr>
          <w:rFonts w:ascii="Arial" w:hAnsi="Arial" w:cs="Arial"/>
          <w:b/>
          <w:sz w:val="24"/>
          <w:szCs w:val="24"/>
        </w:rPr>
        <w:t>R$ 153.436,57</w:t>
      </w:r>
      <w:r w:rsidR="004D0776">
        <w:rPr>
          <w:rFonts w:ascii="Arial" w:hAnsi="Arial" w:cs="Arial"/>
          <w:b/>
          <w:sz w:val="24"/>
          <w:szCs w:val="24"/>
        </w:rPr>
        <w:t xml:space="preserve"> (Cento e cinquenta e três mil, quatrocentos e trinta e seis reais e cinquenta e sete centavos</w:t>
      </w:r>
      <w:r w:rsidRPr="009C5158">
        <w:rPr>
          <w:rFonts w:ascii="Arial" w:hAnsi="Arial" w:cs="Arial"/>
          <w:b/>
          <w:sz w:val="24"/>
          <w:szCs w:val="24"/>
        </w:rPr>
        <w:t>).</w:t>
      </w:r>
    </w:p>
    <w:p w:rsidR="00C445CD" w:rsidRPr="00121573" w:rsidRDefault="00C445CD" w:rsidP="00C445CD">
      <w:pPr>
        <w:pStyle w:val="Cabealho"/>
        <w:tabs>
          <w:tab w:val="left" w:pos="426"/>
        </w:tabs>
        <w:suppressAutoHyphens/>
        <w:spacing w:line="276" w:lineRule="auto"/>
        <w:jc w:val="both"/>
        <w:rPr>
          <w:rFonts w:ascii="Arial" w:hAnsi="Arial" w:cs="Arial"/>
          <w:b/>
          <w:sz w:val="24"/>
          <w:szCs w:val="24"/>
        </w:rPr>
      </w:pPr>
      <w:r>
        <w:rPr>
          <w:rFonts w:ascii="Arial" w:hAnsi="Arial" w:cs="Arial"/>
          <w:b/>
          <w:sz w:val="24"/>
          <w:szCs w:val="24"/>
        </w:rPr>
        <w:t>2</w:t>
      </w:r>
      <w:r w:rsidRPr="00121573">
        <w:rPr>
          <w:rFonts w:ascii="Arial" w:hAnsi="Arial" w:cs="Arial"/>
          <w:b/>
          <w:sz w:val="24"/>
          <w:szCs w:val="24"/>
        </w:rPr>
        <w:t xml:space="preserve"> - DESCRIÇÃO DA SOLUÇÃO COMO UM TODO:</w:t>
      </w:r>
    </w:p>
    <w:p w:rsidR="00C445CD" w:rsidRPr="00121573" w:rsidRDefault="00C445CD" w:rsidP="00C445CD">
      <w:pPr>
        <w:spacing w:after="0" w:line="240" w:lineRule="auto"/>
        <w:jc w:val="both"/>
        <w:rPr>
          <w:rFonts w:ascii="Arial" w:hAnsi="Arial" w:cs="Arial"/>
          <w:sz w:val="24"/>
          <w:szCs w:val="24"/>
        </w:rPr>
      </w:pPr>
    </w:p>
    <w:p w:rsidR="00C445CD" w:rsidRDefault="00C445CD" w:rsidP="00C445CD">
      <w:pPr>
        <w:spacing w:after="0" w:line="240" w:lineRule="auto"/>
        <w:jc w:val="both"/>
        <w:rPr>
          <w:rFonts w:ascii="Arial" w:hAnsi="Arial" w:cs="Arial"/>
          <w:sz w:val="24"/>
          <w:szCs w:val="24"/>
        </w:rPr>
      </w:pPr>
      <w:r>
        <w:rPr>
          <w:rFonts w:ascii="Arial" w:hAnsi="Arial" w:cs="Arial"/>
          <w:sz w:val="24"/>
          <w:szCs w:val="24"/>
        </w:rPr>
        <w:t xml:space="preserve">2.1 </w:t>
      </w:r>
      <w:r w:rsidRPr="00121573">
        <w:rPr>
          <w:rFonts w:ascii="Arial" w:hAnsi="Arial" w:cs="Arial"/>
          <w:sz w:val="24"/>
          <w:szCs w:val="24"/>
        </w:rPr>
        <w:t xml:space="preserve">Após a conclusão do ETP foi apontado que a forma mais vantajosa para o prosseguimento da contratação seria a compra direta com </w:t>
      </w:r>
      <w:r w:rsidR="00ED0DB3" w:rsidRPr="00C123B1">
        <w:rPr>
          <w:rFonts w:ascii="Arial" w:hAnsi="Arial" w:cs="Arial"/>
          <w:sz w:val="24"/>
          <w:szCs w:val="24"/>
        </w:rPr>
        <w:t>entrega parcelada</w:t>
      </w:r>
      <w:r w:rsidRPr="00121573">
        <w:rPr>
          <w:rFonts w:ascii="Arial" w:hAnsi="Arial" w:cs="Arial"/>
          <w:sz w:val="24"/>
          <w:szCs w:val="24"/>
        </w:rPr>
        <w:t>dos objetos, não havendo a necessidade de manutenção ou assistência técnica dada à natureza do objeto(s) em questão sendo o possível ciclo de vida do objeto(s) de 12 a 24 meses.</w:t>
      </w:r>
    </w:p>
    <w:p w:rsidR="00ED0DB3" w:rsidRDefault="00ED0DB3" w:rsidP="00C445CD">
      <w:pPr>
        <w:spacing w:after="0" w:line="240" w:lineRule="auto"/>
        <w:jc w:val="both"/>
        <w:rPr>
          <w:rFonts w:ascii="Arial" w:hAnsi="Arial" w:cs="Arial"/>
          <w:sz w:val="24"/>
          <w:szCs w:val="24"/>
        </w:rPr>
      </w:pPr>
    </w:p>
    <w:p w:rsidR="00ED0DB3" w:rsidRDefault="00ED0DB3" w:rsidP="00C445CD">
      <w:pPr>
        <w:spacing w:after="0" w:line="240" w:lineRule="auto"/>
        <w:jc w:val="both"/>
        <w:rPr>
          <w:rFonts w:ascii="Arial" w:hAnsi="Arial" w:cs="Arial"/>
          <w:sz w:val="24"/>
          <w:szCs w:val="24"/>
        </w:rPr>
      </w:pPr>
      <w:r>
        <w:rPr>
          <w:rFonts w:ascii="Arial" w:hAnsi="Arial" w:cs="Arial"/>
          <w:sz w:val="24"/>
          <w:szCs w:val="24"/>
        </w:rPr>
        <w:t xml:space="preserve">2.2 </w:t>
      </w:r>
      <w:r w:rsidR="007045F6">
        <w:rPr>
          <w:rFonts w:ascii="Arial" w:hAnsi="Arial" w:cs="Arial"/>
          <w:b/>
          <w:sz w:val="24"/>
          <w:szCs w:val="24"/>
        </w:rPr>
        <w:t>Quantidade M</w:t>
      </w:r>
      <w:r w:rsidRPr="00B45C4B">
        <w:rPr>
          <w:rFonts w:ascii="Arial" w:hAnsi="Arial" w:cs="Arial"/>
          <w:b/>
          <w:sz w:val="24"/>
          <w:szCs w:val="24"/>
        </w:rPr>
        <w:t>ínima a ser pedida</w:t>
      </w:r>
      <w:r w:rsidR="00B45C4B">
        <w:rPr>
          <w:rFonts w:ascii="Arial" w:hAnsi="Arial" w:cs="Arial"/>
          <w:b/>
          <w:sz w:val="24"/>
          <w:szCs w:val="24"/>
        </w:rPr>
        <w:t xml:space="preserve"> da Ata de Registro de preço</w:t>
      </w:r>
      <w:r w:rsidRPr="00B45C4B">
        <w:rPr>
          <w:rFonts w:ascii="Arial" w:hAnsi="Arial" w:cs="Arial"/>
          <w:b/>
          <w:sz w:val="24"/>
          <w:szCs w:val="24"/>
        </w:rPr>
        <w:t>:</w:t>
      </w:r>
    </w:p>
    <w:p w:rsidR="00ED0DB3" w:rsidRDefault="00ED0DB3" w:rsidP="00C445CD">
      <w:pPr>
        <w:spacing w:after="0" w:line="240" w:lineRule="auto"/>
        <w:jc w:val="both"/>
        <w:rPr>
          <w:rFonts w:ascii="Arial" w:hAnsi="Arial" w:cs="Arial"/>
          <w:sz w:val="24"/>
          <w:szCs w:val="24"/>
        </w:rPr>
      </w:pPr>
    </w:p>
    <w:p w:rsidR="00ED0DB3" w:rsidRDefault="00ED0DB3" w:rsidP="00C445CD">
      <w:pPr>
        <w:spacing w:after="0" w:line="240" w:lineRule="auto"/>
        <w:jc w:val="both"/>
        <w:rPr>
          <w:rFonts w:ascii="Arial" w:hAnsi="Arial" w:cs="Arial"/>
          <w:sz w:val="24"/>
          <w:szCs w:val="24"/>
        </w:rPr>
      </w:pPr>
      <w:r>
        <w:rPr>
          <w:rFonts w:ascii="Arial" w:hAnsi="Arial" w:cs="Arial"/>
          <w:sz w:val="24"/>
          <w:szCs w:val="24"/>
        </w:rPr>
        <w:t xml:space="preserve">ITEM 1- </w:t>
      </w:r>
      <w:r w:rsidR="00B45C4B">
        <w:rPr>
          <w:rFonts w:ascii="Arial" w:hAnsi="Arial" w:cs="Arial"/>
          <w:sz w:val="24"/>
          <w:szCs w:val="24"/>
        </w:rPr>
        <w:t>30 unidade</w:t>
      </w:r>
    </w:p>
    <w:p w:rsidR="00ED0DB3" w:rsidRDefault="00ED0DB3" w:rsidP="00C445CD">
      <w:pPr>
        <w:spacing w:after="0" w:line="240" w:lineRule="auto"/>
        <w:jc w:val="both"/>
        <w:rPr>
          <w:rFonts w:ascii="Arial" w:hAnsi="Arial" w:cs="Arial"/>
          <w:sz w:val="24"/>
          <w:szCs w:val="24"/>
        </w:rPr>
      </w:pPr>
      <w:r>
        <w:rPr>
          <w:rFonts w:ascii="Arial" w:hAnsi="Arial" w:cs="Arial"/>
          <w:sz w:val="24"/>
          <w:szCs w:val="24"/>
        </w:rPr>
        <w:t>ITEM 2-</w:t>
      </w:r>
      <w:r w:rsidR="00B45C4B">
        <w:rPr>
          <w:rFonts w:ascii="Arial" w:hAnsi="Arial" w:cs="Arial"/>
          <w:sz w:val="24"/>
          <w:szCs w:val="24"/>
        </w:rPr>
        <w:t xml:space="preserve"> 30 unidade</w:t>
      </w:r>
    </w:p>
    <w:p w:rsidR="00ED0DB3" w:rsidRDefault="00ED0DB3" w:rsidP="00C445CD">
      <w:pPr>
        <w:spacing w:after="0" w:line="240" w:lineRule="auto"/>
        <w:jc w:val="both"/>
        <w:rPr>
          <w:rFonts w:ascii="Arial" w:hAnsi="Arial" w:cs="Arial"/>
          <w:sz w:val="24"/>
          <w:szCs w:val="24"/>
        </w:rPr>
      </w:pPr>
      <w:r>
        <w:rPr>
          <w:rFonts w:ascii="Arial" w:hAnsi="Arial" w:cs="Arial"/>
          <w:sz w:val="24"/>
          <w:szCs w:val="24"/>
        </w:rPr>
        <w:t>ITEM 3</w:t>
      </w:r>
      <w:r w:rsidR="00C123B1">
        <w:rPr>
          <w:rFonts w:ascii="Arial" w:hAnsi="Arial" w:cs="Arial"/>
          <w:sz w:val="24"/>
          <w:szCs w:val="24"/>
        </w:rPr>
        <w:t xml:space="preserve"> -</w:t>
      </w:r>
      <w:r w:rsidR="00B45C4B">
        <w:rPr>
          <w:rFonts w:ascii="Arial" w:hAnsi="Arial" w:cs="Arial"/>
          <w:sz w:val="24"/>
          <w:szCs w:val="24"/>
        </w:rPr>
        <w:t>30 unidade</w:t>
      </w:r>
    </w:p>
    <w:p w:rsidR="00ED0DB3" w:rsidRDefault="00ED0DB3" w:rsidP="00C445CD">
      <w:pPr>
        <w:spacing w:after="0" w:line="240" w:lineRule="auto"/>
        <w:jc w:val="both"/>
        <w:rPr>
          <w:rFonts w:ascii="Arial" w:hAnsi="Arial" w:cs="Arial"/>
          <w:sz w:val="24"/>
          <w:szCs w:val="24"/>
        </w:rPr>
      </w:pPr>
      <w:r>
        <w:rPr>
          <w:rFonts w:ascii="Arial" w:hAnsi="Arial" w:cs="Arial"/>
          <w:sz w:val="24"/>
          <w:szCs w:val="24"/>
        </w:rPr>
        <w:t>ITEM 4</w:t>
      </w:r>
      <w:r w:rsidR="00C123B1">
        <w:rPr>
          <w:rFonts w:ascii="Arial" w:hAnsi="Arial" w:cs="Arial"/>
          <w:sz w:val="24"/>
          <w:szCs w:val="24"/>
        </w:rPr>
        <w:t xml:space="preserve"> -</w:t>
      </w:r>
      <w:r w:rsidR="00B45C4B">
        <w:rPr>
          <w:rFonts w:ascii="Arial" w:hAnsi="Arial" w:cs="Arial"/>
          <w:sz w:val="24"/>
          <w:szCs w:val="24"/>
        </w:rPr>
        <w:t>30 unidade</w:t>
      </w:r>
    </w:p>
    <w:p w:rsidR="00ED0DB3" w:rsidRDefault="00ED0DB3" w:rsidP="00C445CD">
      <w:pPr>
        <w:spacing w:after="0" w:line="240" w:lineRule="auto"/>
        <w:jc w:val="both"/>
        <w:rPr>
          <w:rFonts w:ascii="Arial" w:hAnsi="Arial" w:cs="Arial"/>
          <w:sz w:val="24"/>
          <w:szCs w:val="24"/>
        </w:rPr>
      </w:pPr>
      <w:r>
        <w:rPr>
          <w:rFonts w:ascii="Arial" w:hAnsi="Arial" w:cs="Arial"/>
          <w:sz w:val="24"/>
          <w:szCs w:val="24"/>
        </w:rPr>
        <w:t>ITEM 5-</w:t>
      </w:r>
      <w:r w:rsidR="00B45C4B">
        <w:rPr>
          <w:rFonts w:ascii="Arial" w:hAnsi="Arial" w:cs="Arial"/>
          <w:sz w:val="24"/>
          <w:szCs w:val="24"/>
        </w:rPr>
        <w:t xml:space="preserve"> 30 unidade</w:t>
      </w:r>
    </w:p>
    <w:p w:rsidR="00ED0DB3" w:rsidRDefault="00ED0DB3" w:rsidP="00C445CD">
      <w:pPr>
        <w:spacing w:after="0" w:line="240" w:lineRule="auto"/>
        <w:jc w:val="both"/>
        <w:rPr>
          <w:rFonts w:ascii="Arial" w:hAnsi="Arial" w:cs="Arial"/>
          <w:sz w:val="24"/>
          <w:szCs w:val="24"/>
        </w:rPr>
      </w:pPr>
      <w:r>
        <w:rPr>
          <w:rFonts w:ascii="Arial" w:hAnsi="Arial" w:cs="Arial"/>
          <w:sz w:val="24"/>
          <w:szCs w:val="24"/>
        </w:rPr>
        <w:t>ITEM 6</w:t>
      </w:r>
      <w:r w:rsidR="00B45C4B">
        <w:rPr>
          <w:rFonts w:ascii="Arial" w:hAnsi="Arial" w:cs="Arial"/>
          <w:sz w:val="24"/>
          <w:szCs w:val="24"/>
        </w:rPr>
        <w:t xml:space="preserve"> - 30 unidade</w:t>
      </w:r>
    </w:p>
    <w:p w:rsidR="00B45C4B" w:rsidRDefault="00C123B1" w:rsidP="00C445CD">
      <w:pPr>
        <w:spacing w:after="0" w:line="240" w:lineRule="auto"/>
        <w:jc w:val="both"/>
        <w:rPr>
          <w:rFonts w:ascii="Arial" w:hAnsi="Arial" w:cs="Arial"/>
          <w:sz w:val="24"/>
          <w:szCs w:val="24"/>
        </w:rPr>
      </w:pPr>
      <w:r>
        <w:rPr>
          <w:rFonts w:ascii="Arial" w:hAnsi="Arial" w:cs="Arial"/>
          <w:sz w:val="24"/>
          <w:szCs w:val="24"/>
        </w:rPr>
        <w:t xml:space="preserve">ITEM 7- 30 </w:t>
      </w:r>
      <w:r w:rsidR="00B45C4B">
        <w:rPr>
          <w:rFonts w:ascii="Arial" w:hAnsi="Arial" w:cs="Arial"/>
          <w:sz w:val="24"/>
          <w:szCs w:val="24"/>
        </w:rPr>
        <w:t>unidade</w:t>
      </w:r>
    </w:p>
    <w:p w:rsidR="00B45C4B" w:rsidRDefault="00B45C4B" w:rsidP="00C445CD">
      <w:pPr>
        <w:spacing w:after="0" w:line="240" w:lineRule="auto"/>
        <w:jc w:val="both"/>
        <w:rPr>
          <w:rFonts w:ascii="Arial" w:hAnsi="Arial" w:cs="Arial"/>
          <w:sz w:val="24"/>
          <w:szCs w:val="24"/>
        </w:rPr>
      </w:pPr>
      <w:r>
        <w:rPr>
          <w:rFonts w:ascii="Arial" w:hAnsi="Arial" w:cs="Arial"/>
          <w:sz w:val="24"/>
          <w:szCs w:val="24"/>
        </w:rPr>
        <w:t>ITEM 8 – 30 unidade</w:t>
      </w:r>
    </w:p>
    <w:p w:rsidR="00B45C4B" w:rsidRDefault="00B45C4B" w:rsidP="00C445CD">
      <w:pPr>
        <w:spacing w:after="0" w:line="240" w:lineRule="auto"/>
        <w:jc w:val="both"/>
        <w:rPr>
          <w:rFonts w:ascii="Arial" w:hAnsi="Arial" w:cs="Arial"/>
          <w:sz w:val="24"/>
          <w:szCs w:val="24"/>
        </w:rPr>
      </w:pPr>
      <w:r>
        <w:rPr>
          <w:rFonts w:ascii="Arial" w:hAnsi="Arial" w:cs="Arial"/>
          <w:sz w:val="24"/>
          <w:szCs w:val="24"/>
        </w:rPr>
        <w:t>ITEM 9 – 30 unidade</w:t>
      </w:r>
    </w:p>
    <w:p w:rsidR="00ED0DB3" w:rsidRDefault="00B45C4B" w:rsidP="00C445CD">
      <w:pPr>
        <w:spacing w:after="0" w:line="240" w:lineRule="auto"/>
        <w:jc w:val="both"/>
        <w:rPr>
          <w:rFonts w:ascii="Arial" w:hAnsi="Arial" w:cs="Arial"/>
          <w:sz w:val="24"/>
          <w:szCs w:val="24"/>
        </w:rPr>
      </w:pPr>
      <w:r>
        <w:rPr>
          <w:rFonts w:ascii="Arial" w:hAnsi="Arial" w:cs="Arial"/>
          <w:sz w:val="24"/>
          <w:szCs w:val="24"/>
        </w:rPr>
        <w:t>ITEM 10 - 25 unidade</w:t>
      </w:r>
    </w:p>
    <w:p w:rsidR="00ED0DB3" w:rsidRPr="00121573" w:rsidRDefault="00ED0DB3" w:rsidP="00C445CD">
      <w:pPr>
        <w:spacing w:after="0" w:line="240" w:lineRule="auto"/>
        <w:jc w:val="both"/>
        <w:rPr>
          <w:rFonts w:ascii="Arial" w:hAnsi="Arial" w:cs="Arial"/>
          <w:sz w:val="24"/>
          <w:szCs w:val="24"/>
        </w:rPr>
      </w:pPr>
      <w:r>
        <w:rPr>
          <w:rFonts w:ascii="Arial" w:hAnsi="Arial" w:cs="Arial"/>
          <w:sz w:val="24"/>
          <w:szCs w:val="24"/>
        </w:rPr>
        <w:t xml:space="preserve">2.3 Quantidade </w:t>
      </w:r>
      <w:r w:rsidR="00560609">
        <w:rPr>
          <w:rFonts w:ascii="Arial" w:hAnsi="Arial" w:cs="Arial"/>
          <w:sz w:val="24"/>
          <w:szCs w:val="24"/>
        </w:rPr>
        <w:t>M</w:t>
      </w:r>
      <w:r>
        <w:rPr>
          <w:rFonts w:ascii="Arial" w:hAnsi="Arial" w:cs="Arial"/>
          <w:sz w:val="24"/>
          <w:szCs w:val="24"/>
        </w:rPr>
        <w:t>áxima está dispost</w:t>
      </w:r>
      <w:r w:rsidR="001D7D96">
        <w:rPr>
          <w:rFonts w:ascii="Arial" w:hAnsi="Arial" w:cs="Arial"/>
          <w:sz w:val="24"/>
          <w:szCs w:val="24"/>
        </w:rPr>
        <w:t>a na tabela de quantitativo do E</w:t>
      </w:r>
      <w:r w:rsidR="00793034">
        <w:rPr>
          <w:rFonts w:ascii="Arial" w:hAnsi="Arial" w:cs="Arial"/>
          <w:sz w:val="24"/>
          <w:szCs w:val="24"/>
        </w:rPr>
        <w:t>dital e termo referência</w:t>
      </w:r>
      <w:r w:rsidR="0007291A">
        <w:rPr>
          <w:rFonts w:ascii="Arial" w:hAnsi="Arial" w:cs="Arial"/>
          <w:sz w:val="24"/>
          <w:szCs w:val="24"/>
        </w:rPr>
        <w:t>.</w:t>
      </w:r>
    </w:p>
    <w:p w:rsidR="00C445CD" w:rsidRDefault="00C445CD" w:rsidP="00793034">
      <w:pPr>
        <w:pStyle w:val="Cabealho"/>
        <w:tabs>
          <w:tab w:val="left" w:pos="426"/>
        </w:tabs>
        <w:suppressAutoHyphens/>
        <w:spacing w:line="276" w:lineRule="auto"/>
        <w:rPr>
          <w:rFonts w:ascii="Arial" w:hAnsi="Arial" w:cs="Arial"/>
          <w:sz w:val="24"/>
          <w:szCs w:val="24"/>
        </w:rPr>
      </w:pPr>
    </w:p>
    <w:p w:rsidR="00C445CD" w:rsidRPr="00121573" w:rsidRDefault="00C445CD" w:rsidP="00793034">
      <w:pPr>
        <w:pStyle w:val="Cabealho"/>
        <w:tabs>
          <w:tab w:val="clear" w:pos="4252"/>
          <w:tab w:val="left" w:pos="426"/>
          <w:tab w:val="center" w:pos="2977"/>
        </w:tabs>
        <w:suppressAutoHyphens/>
        <w:spacing w:line="276" w:lineRule="auto"/>
        <w:ind w:right="141"/>
        <w:rPr>
          <w:rFonts w:ascii="Arial" w:hAnsi="Arial" w:cs="Arial"/>
          <w:sz w:val="24"/>
          <w:szCs w:val="24"/>
        </w:rPr>
      </w:pPr>
      <w:r w:rsidRPr="00121573">
        <w:rPr>
          <w:rFonts w:ascii="Arial" w:hAnsi="Arial" w:cs="Arial"/>
          <w:b/>
          <w:sz w:val="24"/>
          <w:szCs w:val="24"/>
        </w:rPr>
        <w:t>3-REQUISITOSDACONTRATAÇÃO:</w:t>
      </w:r>
      <w:r w:rsidRPr="00121573">
        <w:rPr>
          <w:rFonts w:ascii="Arial" w:hAnsi="Arial" w:cs="Arial"/>
          <w:b/>
          <w:sz w:val="24"/>
          <w:szCs w:val="24"/>
        </w:rPr>
        <w:br/>
      </w:r>
      <w:r w:rsidRPr="00121573">
        <w:rPr>
          <w:rFonts w:ascii="Arial" w:hAnsi="Arial" w:cs="Arial"/>
          <w:b/>
          <w:sz w:val="24"/>
          <w:szCs w:val="24"/>
        </w:rPr>
        <w:br/>
      </w:r>
      <w:r w:rsidRPr="00121573">
        <w:rPr>
          <w:rFonts w:ascii="Arial" w:hAnsi="Arial" w:cs="Arial"/>
          <w:sz w:val="24"/>
          <w:szCs w:val="24"/>
        </w:rPr>
        <w:t xml:space="preserve">3.1 Deve-se seguir a descrição do(s) objeto(s) para esta contratação, não sendo aceito objetos que divergem da mesma. </w:t>
      </w:r>
    </w:p>
    <w:p w:rsidR="00C445CD" w:rsidRPr="00121573" w:rsidRDefault="00C445CD" w:rsidP="00C445CD">
      <w:pPr>
        <w:spacing w:after="0" w:line="240" w:lineRule="auto"/>
        <w:jc w:val="both"/>
        <w:rPr>
          <w:rFonts w:ascii="Arial" w:hAnsi="Arial" w:cs="Arial"/>
          <w:sz w:val="24"/>
          <w:szCs w:val="24"/>
        </w:rPr>
      </w:pPr>
    </w:p>
    <w:p w:rsidR="00C445CD" w:rsidRPr="00121573" w:rsidRDefault="00C445CD" w:rsidP="00C445CD">
      <w:pPr>
        <w:spacing w:after="0" w:line="240" w:lineRule="auto"/>
        <w:rPr>
          <w:rFonts w:ascii="Arial" w:hAnsi="Arial" w:cs="Arial"/>
          <w:sz w:val="24"/>
          <w:szCs w:val="24"/>
        </w:rPr>
      </w:pPr>
      <w:r w:rsidRPr="00121573">
        <w:rPr>
          <w:rFonts w:ascii="Arial" w:hAnsi="Arial" w:cs="Arial"/>
          <w:sz w:val="24"/>
          <w:szCs w:val="24"/>
        </w:rPr>
        <w:t xml:space="preserve">3.2 </w:t>
      </w:r>
      <w:r>
        <w:rPr>
          <w:rFonts w:ascii="Arial" w:hAnsi="Arial" w:cs="Arial"/>
          <w:sz w:val="24"/>
          <w:szCs w:val="24"/>
        </w:rPr>
        <w:t>Esta</w:t>
      </w:r>
      <w:r w:rsidRPr="00121573">
        <w:rPr>
          <w:rFonts w:ascii="Arial" w:hAnsi="Arial" w:cs="Arial"/>
          <w:sz w:val="24"/>
          <w:szCs w:val="24"/>
        </w:rPr>
        <w:t xml:space="preserve"> é uma contratação de serviço não continuado que irá respeitar os prazos de vigência estipulados pela Ata de Registro de Preços; </w:t>
      </w:r>
    </w:p>
    <w:p w:rsidR="00C445CD" w:rsidRPr="00121573" w:rsidRDefault="00C445CD" w:rsidP="00C445CD">
      <w:pPr>
        <w:spacing w:after="0" w:line="240" w:lineRule="auto"/>
        <w:rPr>
          <w:rFonts w:ascii="Arial" w:hAnsi="Arial" w:cs="Arial"/>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3.3 Com relação aos critérios de sustentabilidade, os produtos deverão respeitar as normas e os princípios ambientais, minimizando ou mitigando os efeitos dos danos ao meio ambiente, utilizando, sempre que possível e disponível tecnologias e materiais ecologicamente corretos, bem como promovendo a racionalização de recursos naturais</w:t>
      </w:r>
      <w:r>
        <w:rPr>
          <w:rFonts w:ascii="Arial" w:hAnsi="Arial" w:cs="Arial"/>
          <w:iCs/>
          <w:sz w:val="24"/>
          <w:szCs w:val="24"/>
        </w:rPr>
        <w:t>.</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3.3.1 Eficiência no Uso de Recursos: Dar preferência a materiais que promovam a eficiência no uso de recursos, como papéis com certificação de menor consumo de água e energia em sua produção, ou produtos que tenham uma vida útil prolongada, contribuindo para a redução do desperdício e a otimização dos recursos utilizados.</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3.3.2 Embalagens Sustentáveis: Priorizar embalagens recicláveis ou feitas a partir de materiais biodegradáveis para reduzir o impacto ambiental.</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 xml:space="preserve">3.3.3 São proibidas, à contratada, as seguintes formas de destinação ou disposição final de resíduos sólidos ou rejeitos originados da fabricação dos bens contratados: </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 xml:space="preserve">3.3.3.1 - Lançamento em praias, no mar ou em quaisquer corpos hídricos; </w:t>
      </w:r>
    </w:p>
    <w:p w:rsidR="00860E7A" w:rsidRDefault="00860E7A" w:rsidP="00860E7A">
      <w:pPr>
        <w:spacing w:after="0" w:line="240" w:lineRule="auto"/>
        <w:jc w:val="both"/>
        <w:rPr>
          <w:rFonts w:ascii="Arial" w:hAnsi="Arial" w:cs="Arial"/>
          <w:iCs/>
          <w:sz w:val="24"/>
          <w:szCs w:val="24"/>
        </w:rPr>
      </w:pPr>
    </w:p>
    <w:p w:rsidR="00C445CD" w:rsidRPr="00121573" w:rsidRDefault="00C445CD" w:rsidP="00860E7A">
      <w:pPr>
        <w:spacing w:after="0" w:line="240" w:lineRule="auto"/>
        <w:jc w:val="both"/>
        <w:rPr>
          <w:rFonts w:ascii="Arial" w:hAnsi="Arial" w:cs="Arial"/>
          <w:iCs/>
          <w:sz w:val="24"/>
          <w:szCs w:val="24"/>
        </w:rPr>
      </w:pPr>
      <w:r w:rsidRPr="00121573">
        <w:rPr>
          <w:rFonts w:ascii="Arial" w:hAnsi="Arial" w:cs="Arial"/>
          <w:iCs/>
          <w:sz w:val="24"/>
          <w:szCs w:val="24"/>
        </w:rPr>
        <w:t xml:space="preserve">3.3.3.2 - Lançamento in natura a céu aberto, excetuados os resíduos de mineração; </w:t>
      </w:r>
    </w:p>
    <w:p w:rsidR="00860E7A" w:rsidRDefault="00860E7A" w:rsidP="00860E7A">
      <w:pPr>
        <w:spacing w:after="0" w:line="240" w:lineRule="auto"/>
        <w:jc w:val="both"/>
        <w:rPr>
          <w:rFonts w:ascii="Arial" w:hAnsi="Arial" w:cs="Arial"/>
          <w:iCs/>
          <w:sz w:val="24"/>
          <w:szCs w:val="24"/>
        </w:rPr>
      </w:pPr>
    </w:p>
    <w:p w:rsidR="00C445CD" w:rsidRPr="00121573" w:rsidRDefault="00C445CD" w:rsidP="00860E7A">
      <w:pPr>
        <w:spacing w:after="0" w:line="240" w:lineRule="auto"/>
        <w:jc w:val="both"/>
        <w:rPr>
          <w:rFonts w:ascii="Arial" w:hAnsi="Arial" w:cs="Arial"/>
          <w:iCs/>
          <w:sz w:val="24"/>
          <w:szCs w:val="24"/>
        </w:rPr>
      </w:pPr>
      <w:r w:rsidRPr="00121573">
        <w:rPr>
          <w:rFonts w:ascii="Arial" w:hAnsi="Arial" w:cs="Arial"/>
          <w:iCs/>
          <w:sz w:val="24"/>
          <w:szCs w:val="24"/>
        </w:rPr>
        <w:t>3.3.3.3 - Queima a céu aberto ou em recipientes, instalações e equipamentos não licenciados para essa finalidade; e outras formas vedadas pelo Poder Público.</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hAnsi="Arial" w:cs="Arial"/>
          <w:iCs/>
          <w:sz w:val="24"/>
          <w:szCs w:val="24"/>
        </w:rPr>
      </w:pPr>
      <w:r w:rsidRPr="00121573">
        <w:rPr>
          <w:rFonts w:ascii="Arial" w:hAnsi="Arial" w:cs="Arial"/>
          <w:iCs/>
          <w:sz w:val="24"/>
          <w:szCs w:val="24"/>
        </w:rPr>
        <w:t>3.3.4 Ciclo de Vida Sustentável: Considerar o ciclo de vida dos produtos, dando preferência a materiais que tenham menor impacto ambiental desde a produção até o descarte, promovendo ações alinhadas aos princípios de responsabilidade ambiental.</w:t>
      </w:r>
    </w:p>
    <w:p w:rsidR="00C445CD" w:rsidRPr="00121573" w:rsidRDefault="00C445CD" w:rsidP="00C445CD">
      <w:pPr>
        <w:spacing w:after="0" w:line="240" w:lineRule="auto"/>
        <w:jc w:val="both"/>
        <w:rPr>
          <w:rFonts w:ascii="Arial" w:hAnsi="Arial" w:cs="Arial"/>
          <w:iCs/>
          <w:sz w:val="24"/>
          <w:szCs w:val="24"/>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4 – FORMA DE EXECUÇÃO DO OBJETO:</w:t>
      </w:r>
    </w:p>
    <w:p w:rsidR="00C445CD" w:rsidRPr="00121573" w:rsidRDefault="00C445CD" w:rsidP="00C445CD">
      <w:pPr>
        <w:spacing w:after="0" w:line="240" w:lineRule="auto"/>
        <w:jc w:val="both"/>
        <w:rPr>
          <w:rFonts w:ascii="Arial" w:eastAsia="Arial" w:hAnsi="Arial" w:cs="Arial"/>
          <w:b/>
          <w:i/>
          <w:sz w:val="24"/>
          <w:szCs w:val="24"/>
        </w:rPr>
      </w:pPr>
    </w:p>
    <w:p w:rsidR="00C445CD" w:rsidRPr="00121573" w:rsidRDefault="00C445CD" w:rsidP="00C445CD">
      <w:pPr>
        <w:spacing w:after="0"/>
        <w:jc w:val="both"/>
        <w:rPr>
          <w:rFonts w:ascii="Arial" w:eastAsia="Arial" w:hAnsi="Arial" w:cs="Arial"/>
          <w:sz w:val="24"/>
          <w:szCs w:val="24"/>
        </w:rPr>
      </w:pPr>
      <w:r w:rsidRPr="00121573">
        <w:rPr>
          <w:rFonts w:ascii="Arial" w:hAnsi="Arial" w:cs="Arial"/>
          <w:sz w:val="24"/>
          <w:szCs w:val="24"/>
        </w:rPr>
        <w:t xml:space="preserve">4.1 </w:t>
      </w:r>
      <w:r w:rsidRPr="00121573">
        <w:rPr>
          <w:rFonts w:ascii="Arial" w:eastAsia="Arial" w:hAnsi="Arial" w:cs="Arial"/>
          <w:sz w:val="24"/>
          <w:szCs w:val="24"/>
        </w:rPr>
        <w:t xml:space="preserve">Condições de entrega: A entrega do(s) objeto(s) será mediante nota </w:t>
      </w:r>
      <w:r>
        <w:rPr>
          <w:rFonts w:ascii="Arial" w:eastAsia="Arial" w:hAnsi="Arial" w:cs="Arial"/>
          <w:sz w:val="24"/>
          <w:szCs w:val="24"/>
        </w:rPr>
        <w:t>d</w:t>
      </w:r>
      <w:r w:rsidR="00167602">
        <w:rPr>
          <w:rFonts w:ascii="Arial" w:eastAsia="Arial" w:hAnsi="Arial" w:cs="Arial"/>
          <w:sz w:val="24"/>
          <w:szCs w:val="24"/>
        </w:rPr>
        <w:t xml:space="preserve">e empenho, no </w:t>
      </w:r>
      <w:r w:rsidR="00C123B1">
        <w:rPr>
          <w:rFonts w:ascii="Arial" w:eastAsia="Arial" w:hAnsi="Arial" w:cs="Arial"/>
          <w:b/>
          <w:sz w:val="24"/>
          <w:szCs w:val="24"/>
        </w:rPr>
        <w:t>prazo máximo de 35 (trinta e cinco</w:t>
      </w:r>
      <w:r w:rsidRPr="00167602">
        <w:rPr>
          <w:rFonts w:ascii="Arial" w:eastAsia="Arial" w:hAnsi="Arial" w:cs="Arial"/>
          <w:b/>
          <w:sz w:val="24"/>
          <w:szCs w:val="24"/>
        </w:rPr>
        <w:t>)</w:t>
      </w:r>
      <w:r w:rsidRPr="00121573">
        <w:rPr>
          <w:rFonts w:ascii="Arial" w:eastAsia="Arial" w:hAnsi="Arial" w:cs="Arial"/>
          <w:sz w:val="24"/>
          <w:szCs w:val="24"/>
        </w:rPr>
        <w:t xml:space="preserve"> dias a</w:t>
      </w:r>
      <w:r w:rsidR="00167602">
        <w:rPr>
          <w:rFonts w:ascii="Arial" w:eastAsia="Arial" w:hAnsi="Arial" w:cs="Arial"/>
          <w:sz w:val="24"/>
          <w:szCs w:val="24"/>
        </w:rPr>
        <w:t>pós solicitação da requisitante.</w:t>
      </w:r>
    </w:p>
    <w:p w:rsidR="00C445CD" w:rsidRPr="00121573" w:rsidRDefault="00C445CD" w:rsidP="00C445CD">
      <w:pPr>
        <w:spacing w:after="0"/>
        <w:jc w:val="both"/>
        <w:rPr>
          <w:rFonts w:ascii="Arial" w:eastAsia="Arial" w:hAnsi="Arial" w:cs="Arial"/>
          <w:sz w:val="24"/>
          <w:szCs w:val="24"/>
        </w:rPr>
      </w:pPr>
    </w:p>
    <w:p w:rsidR="00C445CD" w:rsidRPr="008E49D5" w:rsidRDefault="00C445CD" w:rsidP="00C445CD">
      <w:pPr>
        <w:spacing w:after="0" w:line="240" w:lineRule="auto"/>
        <w:rPr>
          <w:rFonts w:ascii="Arial" w:hAnsi="Arial" w:cs="Arial"/>
          <w:sz w:val="24"/>
          <w:szCs w:val="24"/>
        </w:rPr>
      </w:pPr>
      <w:r w:rsidRPr="001E73FD">
        <w:rPr>
          <w:rFonts w:ascii="Arial" w:hAnsi="Arial" w:cs="Arial"/>
          <w:sz w:val="24"/>
          <w:szCs w:val="24"/>
        </w:rPr>
        <w:t>4.2-</w:t>
      </w:r>
      <w:r w:rsidRPr="008E49D5">
        <w:rPr>
          <w:rFonts w:ascii="Arial" w:hAnsi="Arial" w:cs="Arial"/>
          <w:sz w:val="24"/>
          <w:szCs w:val="24"/>
        </w:rPr>
        <w:t xml:space="preserve">Locais de </w:t>
      </w:r>
      <w:r w:rsidR="007C2D7C">
        <w:rPr>
          <w:rFonts w:ascii="Arial" w:hAnsi="Arial" w:cs="Arial"/>
          <w:sz w:val="24"/>
          <w:szCs w:val="24"/>
        </w:rPr>
        <w:t xml:space="preserve">entrega: </w:t>
      </w:r>
      <w:r w:rsidR="007C2D7C" w:rsidRPr="007C2D7C">
        <w:rPr>
          <w:rFonts w:ascii="Arial" w:hAnsi="Arial" w:cs="Arial"/>
          <w:b/>
          <w:sz w:val="24"/>
          <w:szCs w:val="24"/>
        </w:rPr>
        <w:t>Sede do FURBAN/VR</w:t>
      </w:r>
      <w:r w:rsidR="007C2D7C">
        <w:rPr>
          <w:rFonts w:ascii="Arial" w:hAnsi="Arial" w:cs="Arial"/>
          <w:sz w:val="24"/>
          <w:szCs w:val="24"/>
        </w:rPr>
        <w:t>, situada</w:t>
      </w:r>
      <w:r w:rsidRPr="008E49D5">
        <w:rPr>
          <w:rFonts w:ascii="Arial" w:hAnsi="Arial" w:cs="Arial"/>
          <w:sz w:val="24"/>
          <w:szCs w:val="24"/>
        </w:rPr>
        <w:t xml:space="preserve"> à Praça Sávio Gama, nº 63, </w:t>
      </w:r>
      <w:r w:rsidRPr="008E49D5">
        <w:rPr>
          <w:rFonts w:ascii="Arial" w:hAnsi="Arial" w:cs="Arial"/>
          <w:b/>
          <w:sz w:val="24"/>
          <w:szCs w:val="24"/>
        </w:rPr>
        <w:t>2º (segundo) andar</w:t>
      </w:r>
      <w:r w:rsidR="00B9533F">
        <w:rPr>
          <w:rFonts w:ascii="Arial" w:hAnsi="Arial" w:cs="Arial"/>
          <w:sz w:val="24"/>
          <w:szCs w:val="24"/>
        </w:rPr>
        <w:t xml:space="preserve">, Bairro Aterrado </w:t>
      </w:r>
      <w:proofErr w:type="spellStart"/>
      <w:r w:rsidR="00B9533F">
        <w:rPr>
          <w:rFonts w:ascii="Arial" w:hAnsi="Arial" w:cs="Arial"/>
          <w:sz w:val="24"/>
          <w:szCs w:val="24"/>
        </w:rPr>
        <w:t>tel</w:t>
      </w:r>
      <w:proofErr w:type="spellEnd"/>
      <w:r w:rsidR="00B9533F">
        <w:rPr>
          <w:rFonts w:ascii="Arial" w:hAnsi="Arial" w:cs="Arial"/>
          <w:sz w:val="24"/>
          <w:szCs w:val="24"/>
        </w:rPr>
        <w:t>: (24) 3511.3247</w:t>
      </w:r>
    </w:p>
    <w:p w:rsidR="00C445CD" w:rsidRPr="008E49D5" w:rsidRDefault="00C445CD" w:rsidP="00C445CD">
      <w:pPr>
        <w:pStyle w:val="PargrafodaLista"/>
        <w:spacing w:after="0" w:line="240" w:lineRule="auto"/>
        <w:ind w:left="567"/>
        <w:rPr>
          <w:rFonts w:ascii="Arial" w:hAnsi="Arial" w:cs="Arial"/>
          <w:sz w:val="24"/>
          <w:szCs w:val="24"/>
        </w:rPr>
      </w:pPr>
    </w:p>
    <w:p w:rsidR="00C445CD" w:rsidRPr="008E49D5" w:rsidRDefault="00C445CD" w:rsidP="00C445CD">
      <w:pPr>
        <w:spacing w:after="0" w:line="240" w:lineRule="auto"/>
        <w:rPr>
          <w:rFonts w:ascii="Arial" w:hAnsi="Arial" w:cs="Arial"/>
          <w:b/>
          <w:sz w:val="24"/>
          <w:szCs w:val="24"/>
        </w:rPr>
      </w:pPr>
      <w:r w:rsidRPr="001E73FD">
        <w:rPr>
          <w:rFonts w:ascii="Arial" w:hAnsi="Arial" w:cs="Arial"/>
          <w:sz w:val="24"/>
          <w:szCs w:val="24"/>
        </w:rPr>
        <w:t>4.3-</w:t>
      </w:r>
      <w:r w:rsidRPr="008E49D5">
        <w:rPr>
          <w:rFonts w:ascii="Arial" w:hAnsi="Arial" w:cs="Arial"/>
          <w:sz w:val="24"/>
          <w:szCs w:val="24"/>
        </w:rPr>
        <w:t xml:space="preserve">Esclarecemos que </w:t>
      </w:r>
      <w:r w:rsidRPr="008E49D5">
        <w:rPr>
          <w:rFonts w:ascii="Arial" w:hAnsi="Arial" w:cs="Arial"/>
          <w:b/>
          <w:sz w:val="24"/>
          <w:szCs w:val="24"/>
        </w:rPr>
        <w:t xml:space="preserve">o Prédio do FURBAN/VR, não tem elevadores e, que não dispomos de funcionários para descarregar e fazer chegar o objeto contratado </w:t>
      </w:r>
      <w:r>
        <w:rPr>
          <w:rFonts w:ascii="Arial" w:hAnsi="Arial" w:cs="Arial"/>
          <w:b/>
          <w:sz w:val="24"/>
          <w:szCs w:val="24"/>
        </w:rPr>
        <w:t>no local indicado no item 4.2</w:t>
      </w:r>
      <w:r w:rsidRPr="008E49D5">
        <w:rPr>
          <w:rFonts w:ascii="Arial" w:hAnsi="Arial" w:cs="Arial"/>
          <w:b/>
          <w:sz w:val="24"/>
          <w:szCs w:val="24"/>
        </w:rPr>
        <w:t>.</w:t>
      </w:r>
    </w:p>
    <w:p w:rsidR="00C445CD" w:rsidRPr="008E49D5" w:rsidRDefault="00C445CD" w:rsidP="00C445CD">
      <w:pPr>
        <w:pStyle w:val="PargrafodaLista"/>
        <w:spacing w:after="0" w:line="240" w:lineRule="auto"/>
        <w:ind w:left="567"/>
        <w:rPr>
          <w:rFonts w:ascii="Arial" w:hAnsi="Arial" w:cs="Arial"/>
          <w:sz w:val="24"/>
          <w:szCs w:val="24"/>
        </w:rPr>
      </w:pPr>
    </w:p>
    <w:p w:rsidR="00C445CD" w:rsidRPr="008E49D5" w:rsidRDefault="00C445CD" w:rsidP="00C445CD">
      <w:pPr>
        <w:spacing w:after="0" w:line="240" w:lineRule="auto"/>
        <w:jc w:val="both"/>
        <w:rPr>
          <w:rFonts w:ascii="Arial" w:hAnsi="Arial" w:cs="Arial"/>
          <w:sz w:val="24"/>
          <w:szCs w:val="24"/>
        </w:rPr>
      </w:pPr>
      <w:r w:rsidRPr="001E73FD">
        <w:rPr>
          <w:rFonts w:ascii="Arial" w:hAnsi="Arial" w:cs="Arial"/>
          <w:sz w:val="24"/>
          <w:szCs w:val="24"/>
        </w:rPr>
        <w:t>4.4-</w:t>
      </w:r>
      <w:r w:rsidRPr="008E49D5">
        <w:rPr>
          <w:rFonts w:ascii="Arial" w:hAnsi="Arial" w:cs="Arial"/>
          <w:sz w:val="24"/>
          <w:szCs w:val="24"/>
        </w:rPr>
        <w:t>Portanto desde já fica a Contratada ciente, que eventual recusa da transportadora de não executar a entrega do objeto contratado no referido local, caracteriza inexecução contratual, o que ensejará aplicação das sanções administrativas previstas no presente Termo de Referência.</w:t>
      </w:r>
    </w:p>
    <w:p w:rsidR="00C445CD" w:rsidRPr="008E49D5" w:rsidRDefault="00C445CD" w:rsidP="00C445CD">
      <w:pPr>
        <w:pStyle w:val="PargrafodaLista"/>
        <w:spacing w:after="0" w:line="240" w:lineRule="auto"/>
        <w:ind w:left="567"/>
        <w:jc w:val="both"/>
        <w:rPr>
          <w:rFonts w:ascii="Arial" w:hAnsi="Arial" w:cs="Arial"/>
          <w:sz w:val="24"/>
          <w:szCs w:val="24"/>
        </w:rPr>
      </w:pPr>
    </w:p>
    <w:p w:rsidR="00C445CD" w:rsidRPr="008E49D5" w:rsidRDefault="00C445CD" w:rsidP="00C445CD">
      <w:pPr>
        <w:spacing w:after="0" w:line="240" w:lineRule="auto"/>
        <w:rPr>
          <w:rFonts w:ascii="Arial" w:hAnsi="Arial" w:cs="Arial"/>
          <w:sz w:val="24"/>
          <w:szCs w:val="24"/>
        </w:rPr>
      </w:pPr>
      <w:r w:rsidRPr="001E73FD">
        <w:rPr>
          <w:rFonts w:ascii="Arial" w:hAnsi="Arial" w:cs="Arial"/>
          <w:sz w:val="24"/>
          <w:szCs w:val="24"/>
        </w:rPr>
        <w:t>4.5-</w:t>
      </w:r>
      <w:r w:rsidRPr="008E49D5">
        <w:rPr>
          <w:rFonts w:ascii="Arial" w:hAnsi="Arial" w:cs="Arial"/>
          <w:b/>
          <w:sz w:val="24"/>
          <w:szCs w:val="24"/>
        </w:rPr>
        <w:t xml:space="preserve"> Horário de entrega</w:t>
      </w:r>
      <w:r w:rsidRPr="008E49D5">
        <w:rPr>
          <w:rFonts w:ascii="Arial" w:hAnsi="Arial" w:cs="Arial"/>
          <w:sz w:val="24"/>
          <w:szCs w:val="24"/>
        </w:rPr>
        <w:t xml:space="preserve">: </w:t>
      </w:r>
      <w:r>
        <w:rPr>
          <w:rFonts w:ascii="Arial" w:hAnsi="Arial" w:cs="Arial"/>
          <w:sz w:val="24"/>
          <w:szCs w:val="24"/>
        </w:rPr>
        <w:t xml:space="preserve">das 8:00 às 11:00 </w:t>
      </w:r>
      <w:r w:rsidRPr="008E49D5">
        <w:rPr>
          <w:rFonts w:ascii="Arial" w:hAnsi="Arial" w:cs="Arial"/>
          <w:sz w:val="24"/>
          <w:szCs w:val="24"/>
        </w:rPr>
        <w:t>e 14:00 às 17:00</w:t>
      </w:r>
    </w:p>
    <w:p w:rsidR="00C445CD" w:rsidRPr="008E49D5" w:rsidRDefault="00C445CD" w:rsidP="00C445CD">
      <w:pPr>
        <w:pStyle w:val="PargrafodaLista"/>
        <w:spacing w:after="0" w:line="240" w:lineRule="auto"/>
        <w:ind w:left="567"/>
        <w:rPr>
          <w:rFonts w:ascii="Arial" w:hAnsi="Arial" w:cs="Arial"/>
          <w:sz w:val="24"/>
          <w:szCs w:val="24"/>
        </w:rPr>
      </w:pPr>
    </w:p>
    <w:p w:rsidR="00C445CD" w:rsidRPr="001E73FD" w:rsidRDefault="00C445CD" w:rsidP="00C445CD">
      <w:pPr>
        <w:spacing w:after="0" w:line="240" w:lineRule="auto"/>
        <w:rPr>
          <w:rFonts w:ascii="Arial" w:hAnsi="Arial" w:cs="Arial"/>
          <w:sz w:val="24"/>
          <w:szCs w:val="24"/>
        </w:rPr>
      </w:pPr>
      <w:r w:rsidRPr="001E73FD">
        <w:rPr>
          <w:rFonts w:ascii="Arial" w:hAnsi="Arial" w:cs="Arial"/>
          <w:sz w:val="24"/>
          <w:szCs w:val="24"/>
        </w:rPr>
        <w:t>4.6-</w:t>
      </w:r>
      <w:r w:rsidRPr="008E49D5">
        <w:rPr>
          <w:rFonts w:ascii="Arial" w:hAnsi="Arial" w:cs="Arial"/>
          <w:b/>
          <w:sz w:val="24"/>
          <w:szCs w:val="24"/>
        </w:rPr>
        <w:t xml:space="preserve"> Dias da semana</w:t>
      </w:r>
      <w:r w:rsidRPr="008E49D5">
        <w:rPr>
          <w:rFonts w:ascii="Arial" w:hAnsi="Arial" w:cs="Arial"/>
          <w:sz w:val="24"/>
          <w:szCs w:val="24"/>
        </w:rPr>
        <w:t>: De segunda à sexta-feira, exceto feriados e pontos facultativos.</w:t>
      </w:r>
    </w:p>
    <w:p w:rsidR="00C445CD" w:rsidRPr="00121573" w:rsidRDefault="00C445CD" w:rsidP="00C445CD">
      <w:pPr>
        <w:pStyle w:val="PargrafodaLista"/>
        <w:tabs>
          <w:tab w:val="left" w:pos="709"/>
          <w:tab w:val="left" w:pos="1276"/>
          <w:tab w:val="left" w:pos="1843"/>
        </w:tabs>
        <w:spacing w:after="0"/>
        <w:ind w:left="0"/>
        <w:jc w:val="both"/>
        <w:rPr>
          <w:rFonts w:ascii="Arial" w:eastAsia="Arial" w:hAnsi="Arial" w:cs="Arial"/>
          <w:sz w:val="24"/>
          <w:szCs w:val="24"/>
        </w:rPr>
      </w:pPr>
    </w:p>
    <w:p w:rsidR="00C445CD" w:rsidRPr="00121573" w:rsidRDefault="00C445CD" w:rsidP="00C445CD">
      <w:pPr>
        <w:tabs>
          <w:tab w:val="left" w:pos="709"/>
          <w:tab w:val="left" w:pos="1276"/>
          <w:tab w:val="left" w:pos="1843"/>
        </w:tabs>
        <w:spacing w:after="0"/>
        <w:jc w:val="both"/>
        <w:rPr>
          <w:rFonts w:ascii="Arial" w:eastAsia="Arial" w:hAnsi="Arial" w:cs="Arial"/>
          <w:sz w:val="24"/>
          <w:szCs w:val="24"/>
        </w:rPr>
      </w:pPr>
      <w:r>
        <w:rPr>
          <w:rFonts w:ascii="Arial" w:eastAsia="Arial" w:hAnsi="Arial" w:cs="Arial"/>
          <w:sz w:val="24"/>
          <w:szCs w:val="24"/>
        </w:rPr>
        <w:t>4.7</w:t>
      </w:r>
      <w:r w:rsidRPr="00121573">
        <w:rPr>
          <w:rFonts w:ascii="Arial" w:eastAsia="Arial" w:hAnsi="Arial" w:cs="Arial"/>
          <w:sz w:val="24"/>
          <w:szCs w:val="24"/>
        </w:rPr>
        <w:t xml:space="preserve">-As entregas </w:t>
      </w:r>
      <w:r w:rsidRPr="00121573">
        <w:rPr>
          <w:rFonts w:ascii="Arial" w:hAnsi="Arial" w:cs="Arial"/>
          <w:sz w:val="24"/>
          <w:szCs w:val="24"/>
        </w:rPr>
        <w:t>serão realizadas de segunda a sexta-feira, exceto nos feriados do Município de Volta Redonda, do Estado do Rio de Janeiro e Nacional, obedecendo rigorosamente às quantidades constantes da Nota de Empenho/ordem de fornecimento.</w:t>
      </w:r>
    </w:p>
    <w:p w:rsidR="00C445CD" w:rsidRPr="00121573" w:rsidRDefault="00C445CD" w:rsidP="00C445CD">
      <w:pPr>
        <w:tabs>
          <w:tab w:val="left" w:pos="709"/>
          <w:tab w:val="left" w:pos="1276"/>
          <w:tab w:val="left" w:pos="1843"/>
        </w:tabs>
        <w:spacing w:after="0"/>
        <w:jc w:val="both"/>
        <w:rPr>
          <w:rFonts w:ascii="Arial" w:eastAsia="Arial" w:hAnsi="Arial" w:cs="Arial"/>
          <w:sz w:val="24"/>
          <w:szCs w:val="24"/>
        </w:rPr>
      </w:pPr>
    </w:p>
    <w:p w:rsidR="00C445CD" w:rsidRPr="00121573" w:rsidRDefault="00C445CD" w:rsidP="00C445CD">
      <w:pPr>
        <w:autoSpaceDE w:val="0"/>
        <w:spacing w:after="0"/>
        <w:jc w:val="both"/>
        <w:rPr>
          <w:rFonts w:ascii="Arial" w:eastAsia="Arial" w:hAnsi="Arial" w:cs="Arial"/>
          <w:sz w:val="24"/>
          <w:szCs w:val="24"/>
        </w:rPr>
      </w:pPr>
      <w:r>
        <w:rPr>
          <w:rFonts w:ascii="Arial" w:hAnsi="Arial" w:cs="Arial"/>
          <w:sz w:val="24"/>
          <w:szCs w:val="24"/>
        </w:rPr>
        <w:t>4.8</w:t>
      </w:r>
      <w:r w:rsidRPr="00121573">
        <w:rPr>
          <w:rFonts w:ascii="Arial" w:hAnsi="Arial" w:cs="Arial"/>
          <w:sz w:val="24"/>
          <w:szCs w:val="24"/>
        </w:rPr>
        <w:t xml:space="preserve">- </w:t>
      </w:r>
      <w:r w:rsidRPr="00121573">
        <w:rPr>
          <w:rFonts w:ascii="Arial" w:hAnsi="Arial" w:cs="Arial"/>
          <w:b/>
          <w:sz w:val="24"/>
          <w:szCs w:val="24"/>
        </w:rPr>
        <w:t>O recebimento provisório</w:t>
      </w:r>
      <w:r w:rsidRPr="00121573">
        <w:rPr>
          <w:rFonts w:ascii="Arial" w:hAnsi="Arial" w:cs="Arial"/>
          <w:sz w:val="24"/>
          <w:szCs w:val="24"/>
        </w:rPr>
        <w:t xml:space="preserve"> se dará num prazo de 48</w:t>
      </w:r>
      <w:r w:rsidRPr="00121573">
        <w:rPr>
          <w:rFonts w:ascii="Arial" w:eastAsia="Arial" w:hAnsi="Arial" w:cs="Arial"/>
          <w:sz w:val="24"/>
          <w:szCs w:val="24"/>
        </w:rPr>
        <w:t xml:space="preserve"> (quarenta e oito) horas;</w:t>
      </w:r>
    </w:p>
    <w:p w:rsidR="00C445CD" w:rsidRPr="00121573" w:rsidRDefault="00C445CD" w:rsidP="00C445CD">
      <w:pPr>
        <w:autoSpaceDE w:val="0"/>
        <w:spacing w:after="0"/>
        <w:jc w:val="both"/>
        <w:rPr>
          <w:rFonts w:ascii="Arial" w:eastAsia="Arial" w:hAnsi="Arial" w:cs="Arial"/>
          <w:i/>
          <w:sz w:val="24"/>
          <w:szCs w:val="24"/>
        </w:rPr>
      </w:pPr>
    </w:p>
    <w:p w:rsidR="00C445CD" w:rsidRPr="00121573" w:rsidRDefault="00C445CD" w:rsidP="00C445CD">
      <w:pPr>
        <w:autoSpaceDE w:val="0"/>
        <w:spacing w:after="0"/>
        <w:jc w:val="both"/>
        <w:rPr>
          <w:rFonts w:ascii="Arial" w:hAnsi="Arial" w:cs="Arial"/>
          <w:sz w:val="24"/>
          <w:szCs w:val="24"/>
        </w:rPr>
      </w:pPr>
      <w:r>
        <w:rPr>
          <w:rFonts w:ascii="Arial" w:hAnsi="Arial" w:cs="Arial"/>
          <w:sz w:val="24"/>
          <w:szCs w:val="24"/>
        </w:rPr>
        <w:t>4.9</w:t>
      </w:r>
      <w:r w:rsidRPr="00121573">
        <w:rPr>
          <w:rFonts w:ascii="Arial" w:hAnsi="Arial" w:cs="Arial"/>
          <w:sz w:val="24"/>
          <w:szCs w:val="24"/>
        </w:rPr>
        <w:t xml:space="preserve">- </w:t>
      </w:r>
      <w:r w:rsidRPr="00121573">
        <w:rPr>
          <w:rFonts w:ascii="Arial" w:hAnsi="Arial" w:cs="Arial"/>
          <w:b/>
          <w:sz w:val="24"/>
          <w:szCs w:val="24"/>
        </w:rPr>
        <w:t>O recebimento definitivo</w:t>
      </w:r>
      <w:r w:rsidRPr="00121573">
        <w:rPr>
          <w:rFonts w:ascii="Arial" w:hAnsi="Arial" w:cs="Arial"/>
          <w:sz w:val="24"/>
          <w:szCs w:val="24"/>
        </w:rPr>
        <w:t xml:space="preserve"> do objeto será efetuado no prazo máximo de até 10 (dez) dias úteis, depois de verificada a conformidade das quantidades e especificações com aquelas contratadas e consignadas neste Termo de Referência. </w:t>
      </w:r>
    </w:p>
    <w:p w:rsidR="00C445CD" w:rsidRPr="00121573" w:rsidRDefault="00C445CD" w:rsidP="00C445CD">
      <w:pPr>
        <w:spacing w:after="0"/>
        <w:jc w:val="both"/>
        <w:rPr>
          <w:rFonts w:ascii="Arial" w:hAnsi="Arial" w:cs="Arial"/>
          <w:sz w:val="24"/>
          <w:szCs w:val="24"/>
        </w:rPr>
      </w:pPr>
    </w:p>
    <w:p w:rsidR="00C445CD" w:rsidRPr="00121573" w:rsidRDefault="00C445CD" w:rsidP="00C445CD">
      <w:pPr>
        <w:autoSpaceDE w:val="0"/>
        <w:spacing w:after="0"/>
        <w:rPr>
          <w:rFonts w:ascii="Arial" w:hAnsi="Arial" w:cs="Arial"/>
          <w:b/>
          <w:sz w:val="24"/>
          <w:szCs w:val="24"/>
        </w:rPr>
      </w:pPr>
      <w:r>
        <w:rPr>
          <w:rFonts w:ascii="Arial" w:hAnsi="Arial" w:cs="Arial"/>
          <w:sz w:val="24"/>
          <w:szCs w:val="24"/>
        </w:rPr>
        <w:t>4.10</w:t>
      </w:r>
      <w:r w:rsidRPr="00121573">
        <w:rPr>
          <w:rFonts w:ascii="Arial" w:hAnsi="Arial" w:cs="Arial"/>
          <w:sz w:val="24"/>
          <w:szCs w:val="24"/>
        </w:rPr>
        <w:t xml:space="preserve"> - REQUISITOS ADICIONAIS:</w:t>
      </w:r>
    </w:p>
    <w:p w:rsidR="00C445CD" w:rsidRPr="00121573" w:rsidRDefault="00C445CD" w:rsidP="00C445CD">
      <w:pPr>
        <w:autoSpaceDE w:val="0"/>
        <w:spacing w:after="0"/>
        <w:rPr>
          <w:rFonts w:ascii="Arial" w:hAnsi="Arial" w:cs="Arial"/>
          <w:sz w:val="24"/>
          <w:szCs w:val="24"/>
        </w:rPr>
      </w:pPr>
      <w:r>
        <w:rPr>
          <w:rFonts w:ascii="Arial" w:hAnsi="Arial" w:cs="Arial"/>
          <w:sz w:val="24"/>
          <w:szCs w:val="24"/>
        </w:rPr>
        <w:t>4.10</w:t>
      </w:r>
      <w:r w:rsidRPr="00121573">
        <w:rPr>
          <w:rFonts w:ascii="Arial" w:hAnsi="Arial" w:cs="Arial"/>
          <w:sz w:val="24"/>
          <w:szCs w:val="24"/>
        </w:rPr>
        <w:t xml:space="preserve">.1 - Exigência de Certificação </w:t>
      </w:r>
    </w:p>
    <w:p w:rsidR="00C445CD" w:rsidRPr="00121573" w:rsidRDefault="00C445CD" w:rsidP="00C445CD">
      <w:pPr>
        <w:autoSpaceDE w:val="0"/>
        <w:spacing w:after="0"/>
        <w:rPr>
          <w:rFonts w:ascii="Arial" w:hAnsi="Arial" w:cs="Arial"/>
          <w:sz w:val="24"/>
          <w:szCs w:val="24"/>
        </w:rPr>
      </w:pPr>
      <w:r>
        <w:rPr>
          <w:rFonts w:ascii="Arial" w:hAnsi="Arial" w:cs="Arial"/>
          <w:sz w:val="24"/>
          <w:szCs w:val="24"/>
        </w:rPr>
        <w:t>4.10</w:t>
      </w:r>
      <w:r w:rsidRPr="00121573">
        <w:rPr>
          <w:rFonts w:ascii="Arial" w:hAnsi="Arial" w:cs="Arial"/>
          <w:sz w:val="24"/>
          <w:szCs w:val="24"/>
        </w:rPr>
        <w:t>.1.1 – Não há exigência de certificação.</w:t>
      </w:r>
    </w:p>
    <w:p w:rsidR="00C445CD" w:rsidRPr="00121573" w:rsidRDefault="00C445CD" w:rsidP="00C445CD">
      <w:pPr>
        <w:autoSpaceDE w:val="0"/>
        <w:spacing w:after="0"/>
        <w:rPr>
          <w:rFonts w:ascii="Arial" w:hAnsi="Arial" w:cs="Arial"/>
          <w:bCs/>
          <w:i/>
          <w:sz w:val="24"/>
          <w:szCs w:val="24"/>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lastRenderedPageBreak/>
        <w:t xml:space="preserve">5 – DOTAÇÃO ORÇAMENTÁRIA </w:t>
      </w:r>
    </w:p>
    <w:p w:rsidR="007A5176" w:rsidRPr="00C26053" w:rsidRDefault="007A5176" w:rsidP="00C445CD">
      <w:pPr>
        <w:pStyle w:val="PargrafodaLista"/>
        <w:ind w:left="0"/>
        <w:jc w:val="both"/>
        <w:rPr>
          <w:rFonts w:ascii="Arial" w:eastAsia="Arial" w:hAnsi="Arial" w:cs="Arial"/>
          <w:sz w:val="24"/>
          <w:szCs w:val="24"/>
        </w:rPr>
      </w:pPr>
    </w:p>
    <w:p w:rsidR="007A5176" w:rsidRPr="007C2D7C" w:rsidRDefault="00D75211" w:rsidP="00C445CD">
      <w:pPr>
        <w:pStyle w:val="PargrafodaLista"/>
        <w:ind w:left="0"/>
        <w:jc w:val="both"/>
        <w:rPr>
          <w:rFonts w:ascii="Arial" w:eastAsia="Arial" w:hAnsi="Arial" w:cs="Arial"/>
          <w:b/>
          <w:i/>
          <w:sz w:val="24"/>
          <w:szCs w:val="24"/>
        </w:rPr>
      </w:pPr>
      <w:r>
        <w:rPr>
          <w:rFonts w:ascii="Arial" w:eastAsia="Arial" w:hAnsi="Arial" w:cs="Arial"/>
          <w:b/>
          <w:i/>
          <w:sz w:val="24"/>
          <w:szCs w:val="24"/>
        </w:rPr>
        <w:t>5.1</w:t>
      </w:r>
      <w:r w:rsidR="007A5176" w:rsidRPr="007C2D7C">
        <w:rPr>
          <w:rFonts w:ascii="Arial" w:eastAsia="Arial" w:hAnsi="Arial" w:cs="Arial"/>
          <w:b/>
          <w:i/>
          <w:sz w:val="24"/>
          <w:szCs w:val="24"/>
        </w:rPr>
        <w:t>Em se Tratando de Ata de registro de preço, pregão realizado por meio de pregão eletrônico; Decreto Municipal nº 18.256/2024 na licitação envolvendo SRP, não é necessário realizar</w:t>
      </w:r>
      <w:r w:rsidR="00BB72A6">
        <w:rPr>
          <w:rFonts w:ascii="Arial" w:eastAsia="Arial" w:hAnsi="Arial" w:cs="Arial"/>
          <w:b/>
          <w:i/>
          <w:sz w:val="24"/>
          <w:szCs w:val="24"/>
        </w:rPr>
        <w:t xml:space="preserve"> previa de reserva orçamentária</w:t>
      </w:r>
      <w:r w:rsidR="007A5176" w:rsidRPr="007C2D7C">
        <w:rPr>
          <w:rFonts w:ascii="Arial" w:eastAsia="Arial" w:hAnsi="Arial" w:cs="Arial"/>
          <w:b/>
          <w:i/>
          <w:sz w:val="24"/>
          <w:szCs w:val="24"/>
        </w:rPr>
        <w:t>, que somente será exigido para formalização do contrato ou outro instrumento hábil “ empenho” para assunção efetiva do compromisso.</w:t>
      </w:r>
    </w:p>
    <w:p w:rsidR="007A5176" w:rsidRDefault="007A5176" w:rsidP="00C445CD">
      <w:pPr>
        <w:pStyle w:val="PargrafodaLista"/>
        <w:ind w:left="0"/>
        <w:jc w:val="both"/>
        <w:rPr>
          <w:rFonts w:ascii="Arial" w:eastAsia="Arial" w:hAnsi="Arial" w:cs="Arial"/>
          <w:b/>
          <w:i/>
          <w:sz w:val="24"/>
          <w:szCs w:val="24"/>
        </w:rPr>
      </w:pPr>
    </w:p>
    <w:p w:rsidR="00C445CD" w:rsidRPr="00121573" w:rsidRDefault="00C445CD" w:rsidP="00C445CD">
      <w:pPr>
        <w:jc w:val="both"/>
        <w:rPr>
          <w:rFonts w:ascii="Arial" w:eastAsia="Arial" w:hAnsi="Arial" w:cs="Arial"/>
          <w:b/>
          <w:sz w:val="24"/>
          <w:szCs w:val="24"/>
        </w:rPr>
      </w:pPr>
      <w:r w:rsidRPr="00121573">
        <w:rPr>
          <w:rFonts w:ascii="Arial" w:eastAsia="Arial" w:hAnsi="Arial" w:cs="Arial"/>
          <w:b/>
          <w:sz w:val="24"/>
          <w:szCs w:val="24"/>
        </w:rPr>
        <w:t>6 – FORMA DE PAGAMENTO</w:t>
      </w: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 xml:space="preserve">6.1 Os pagamentos serão efetuados, obrigatoriamente, por meio de crédito em conta corrente, cujo número e agência deverão ser informados pelo adjudicatário até a assinatura do contrato. </w:t>
      </w:r>
    </w:p>
    <w:p w:rsidR="00C445CD" w:rsidRPr="00121573" w:rsidRDefault="00C445CD" w:rsidP="00C445CD">
      <w:pPr>
        <w:spacing w:after="0"/>
        <w:ind w:firstLine="709"/>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 xml:space="preserve">6.2 O prazo de pagamento será de até 30 (trinta) dias, a contar da data final do período de adimplemento da entrega. </w:t>
      </w:r>
    </w:p>
    <w:p w:rsidR="00C445CD" w:rsidRPr="00121573" w:rsidRDefault="00C445CD" w:rsidP="00C445CD">
      <w:pPr>
        <w:spacing w:after="0"/>
        <w:ind w:firstLine="709"/>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6.3 Considera-se adimplemento o cumprimento da prestação com a entrega do objeto, devidamente atestada pelo(s) agente(s) competente(s).</w:t>
      </w:r>
    </w:p>
    <w:p w:rsidR="00C445CD" w:rsidRPr="00121573" w:rsidRDefault="00C445CD" w:rsidP="00C445CD">
      <w:pPr>
        <w:spacing w:after="0"/>
        <w:ind w:firstLine="709"/>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6.4 Caso se faça necessária a reapresentação de qualquer fatura por culpa da contratada, o prazo de 30 (trinta) dias ficará suspenso, prosseguindo a sua contagem a partir da data da respectiva reapresentação.</w:t>
      </w:r>
    </w:p>
    <w:p w:rsidR="00C445CD" w:rsidRPr="00121573" w:rsidRDefault="00C445CD" w:rsidP="00C445CD">
      <w:pPr>
        <w:spacing w:after="0"/>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6.5 Ocorrendo atraso no pagamento, desde que este não decorra de ato ou fato atribuível à contratada, poderá ser aplicada multa de 2% (dois por cento) sobre o valor da fatura e o débito será atualizado de acordo com o IPCA pro rata die entre a data prevista para o vencimento da fatura até a data do efetivo pagamento.</w:t>
      </w:r>
    </w:p>
    <w:p w:rsidR="00C445CD" w:rsidRPr="00121573" w:rsidRDefault="00C445CD" w:rsidP="00C445CD">
      <w:pPr>
        <w:spacing w:after="0"/>
        <w:jc w:val="both"/>
        <w:rPr>
          <w:rFonts w:ascii="Arial" w:hAnsi="Arial" w:cs="Arial"/>
          <w:sz w:val="24"/>
          <w:szCs w:val="24"/>
        </w:rPr>
      </w:pPr>
    </w:p>
    <w:p w:rsidR="00C445CD" w:rsidRPr="00121573" w:rsidRDefault="00C445CD" w:rsidP="00C445CD">
      <w:pPr>
        <w:spacing w:after="0"/>
        <w:jc w:val="both"/>
        <w:rPr>
          <w:rFonts w:ascii="Arial" w:hAnsi="Arial" w:cs="Arial"/>
          <w:sz w:val="24"/>
          <w:szCs w:val="24"/>
        </w:rPr>
      </w:pPr>
      <w:r w:rsidRPr="00121573">
        <w:rPr>
          <w:rFonts w:ascii="Arial" w:hAnsi="Arial" w:cs="Arial"/>
          <w:sz w:val="24"/>
          <w:szCs w:val="24"/>
        </w:rPr>
        <w:t>6.6 Por eventuais antecipações nos pagamentos das faturas, a Contratada poderá conceder à Contratante um desconto, a título de antecipação financeira, calculado de acordo com o IPCA pro rata die, conforme at.92, XII, da Lei 14.133/21 e suas alterações.</w:t>
      </w:r>
    </w:p>
    <w:p w:rsidR="00C445CD" w:rsidRPr="00121573" w:rsidRDefault="00C445CD" w:rsidP="00C445CD">
      <w:pPr>
        <w:spacing w:after="0" w:line="240" w:lineRule="auto"/>
        <w:jc w:val="both"/>
        <w:rPr>
          <w:rFonts w:ascii="Arial" w:hAnsi="Arial" w:cs="Arial"/>
          <w:i/>
          <w:sz w:val="24"/>
          <w:szCs w:val="24"/>
        </w:rPr>
      </w:pPr>
    </w:p>
    <w:p w:rsidR="00C445CD" w:rsidRPr="00121573" w:rsidRDefault="00C445CD" w:rsidP="00C445CD">
      <w:pPr>
        <w:suppressAutoHyphens/>
        <w:spacing w:after="0" w:line="240" w:lineRule="auto"/>
        <w:jc w:val="both"/>
        <w:rPr>
          <w:rFonts w:ascii="Arial" w:eastAsia="Arial" w:hAnsi="Arial" w:cs="Arial"/>
          <w:sz w:val="24"/>
          <w:szCs w:val="24"/>
        </w:rPr>
      </w:pPr>
      <w:r w:rsidRPr="00121573">
        <w:rPr>
          <w:rFonts w:ascii="Arial" w:eastAsia="Arial" w:hAnsi="Arial" w:cs="Arial"/>
          <w:b/>
          <w:sz w:val="24"/>
          <w:szCs w:val="24"/>
        </w:rPr>
        <w:t xml:space="preserve">7– DAS OBRIGAÇÕES DA CONTRATADA </w:t>
      </w:r>
    </w:p>
    <w:p w:rsidR="00C445CD" w:rsidRPr="00121573" w:rsidRDefault="00C445CD" w:rsidP="00C445CD">
      <w:pPr>
        <w:spacing w:after="0" w:line="240" w:lineRule="auto"/>
        <w:jc w:val="both"/>
        <w:rPr>
          <w:rFonts w:ascii="Arial" w:eastAsia="Arial" w:hAnsi="Arial" w:cs="Arial"/>
          <w:i/>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t>Entregar os materiais na quantidade, qualidade, local e prazos especificados, estando incluído no valor do pagamento todas e quaisquer despesas, tais como tributos, descarga das mercadorias, sem ônus de frete e seguro para o município.</w:t>
      </w:r>
    </w:p>
    <w:p w:rsidR="00C445CD" w:rsidRPr="00121573" w:rsidRDefault="00C445CD" w:rsidP="00C445CD">
      <w:pPr>
        <w:spacing w:after="0"/>
        <w:jc w:val="both"/>
        <w:rPr>
          <w:rFonts w:ascii="Arial" w:eastAsia="Arial" w:hAnsi="Arial" w:cs="Arial"/>
          <w:sz w:val="24"/>
          <w:szCs w:val="24"/>
        </w:rPr>
      </w:pPr>
    </w:p>
    <w:p w:rsidR="00C445CD"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t>Comunicar ao Fiscal do Contrato, por escrito e tão logo constatado problema ou a impossibilidade de execução de qualquer obrigação contratual, para a adoção das providências cabíveis;</w:t>
      </w:r>
    </w:p>
    <w:p w:rsidR="00F34E27" w:rsidRPr="00CE4ADC" w:rsidRDefault="00F34E27" w:rsidP="00F34E27">
      <w:pPr>
        <w:suppressAutoHyphens/>
        <w:spacing w:after="0"/>
        <w:jc w:val="both"/>
        <w:rPr>
          <w:rFonts w:ascii="Arial" w:eastAsia="Arial" w:hAnsi="Arial" w:cs="Arial"/>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lastRenderedPageBreak/>
        <w:t>Nomear Preposto aceito pela Administração para representar a empresa junto à Contratante;</w:t>
      </w:r>
    </w:p>
    <w:p w:rsidR="00C445CD" w:rsidRPr="00121573" w:rsidRDefault="00C445CD" w:rsidP="00C445CD">
      <w:pPr>
        <w:spacing w:after="0"/>
        <w:jc w:val="both"/>
        <w:rPr>
          <w:rFonts w:ascii="Arial" w:eastAsia="Arial" w:hAnsi="Arial" w:cs="Arial"/>
          <w:i/>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C445CD" w:rsidRPr="00121573" w:rsidRDefault="00C445CD" w:rsidP="00C445CD">
      <w:pPr>
        <w:spacing w:after="0" w:line="240" w:lineRule="auto"/>
        <w:jc w:val="both"/>
        <w:rPr>
          <w:rFonts w:ascii="Arial" w:eastAsia="Arial" w:hAnsi="Arial" w:cs="Arial"/>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121573">
        <w:rPr>
          <w:rFonts w:ascii="Arial" w:eastAsia="Arial" w:hAnsi="Arial" w:cs="Arial"/>
          <w:b/>
          <w:sz w:val="24"/>
          <w:szCs w:val="24"/>
        </w:rPr>
        <w:t xml:space="preserve">CONTRATANTE </w:t>
      </w:r>
      <w:r w:rsidRPr="00121573">
        <w:rPr>
          <w:rFonts w:ascii="Arial" w:eastAsia="Arial" w:hAnsi="Arial" w:cs="Arial"/>
          <w:sz w:val="24"/>
          <w:szCs w:val="24"/>
        </w:rPr>
        <w:t>ou terceiros;</w:t>
      </w:r>
    </w:p>
    <w:p w:rsidR="00C445CD" w:rsidRPr="00121573" w:rsidRDefault="00C445CD" w:rsidP="00C445CD">
      <w:pPr>
        <w:spacing w:after="0"/>
        <w:jc w:val="both"/>
        <w:rPr>
          <w:rFonts w:ascii="Arial" w:eastAsia="Arial" w:hAnsi="Arial" w:cs="Arial"/>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sz w:val="24"/>
          <w:szCs w:val="24"/>
        </w:rPr>
      </w:pPr>
      <w:r w:rsidRPr="00121573">
        <w:rPr>
          <w:rFonts w:ascii="Arial" w:eastAsia="Arial" w:hAnsi="Arial" w:cs="Arial"/>
          <w:sz w:val="24"/>
          <w:szCs w:val="24"/>
        </w:rPr>
        <w:t>A CONTRATADA é responsável pelos encargos trabalhistas, previdenciários, fiscais e comerciais resultantes da execução do Contrato;</w:t>
      </w:r>
    </w:p>
    <w:p w:rsidR="00C445CD" w:rsidRPr="00121573" w:rsidRDefault="00C445CD" w:rsidP="00C445CD">
      <w:pPr>
        <w:spacing w:after="0"/>
        <w:jc w:val="both"/>
        <w:rPr>
          <w:rFonts w:ascii="Arial" w:eastAsia="Arial" w:hAnsi="Arial" w:cs="Arial"/>
          <w:sz w:val="24"/>
          <w:szCs w:val="24"/>
        </w:rPr>
      </w:pPr>
    </w:p>
    <w:p w:rsidR="00C445CD" w:rsidRPr="00121573" w:rsidRDefault="00C445CD" w:rsidP="00C445CD">
      <w:pPr>
        <w:numPr>
          <w:ilvl w:val="0"/>
          <w:numId w:val="10"/>
        </w:numPr>
        <w:suppressAutoHyphens/>
        <w:spacing w:after="0"/>
        <w:ind w:left="0" w:firstLine="0"/>
        <w:jc w:val="both"/>
        <w:rPr>
          <w:rFonts w:ascii="Arial" w:eastAsia="Arial" w:hAnsi="Arial" w:cs="Arial"/>
          <w:b/>
          <w:i/>
          <w:sz w:val="24"/>
          <w:szCs w:val="24"/>
        </w:rPr>
      </w:pPr>
      <w:r w:rsidRPr="00121573">
        <w:rPr>
          <w:rFonts w:ascii="Arial" w:eastAsia="Arial" w:hAnsi="Arial" w:cs="Arial"/>
          <w:sz w:val="24"/>
          <w:szCs w:val="24"/>
        </w:rPr>
        <w:t>Entregar as notas fiscais e/ou documento equivalente, relativas aos materiais fornecidos, juntamente com o fornecimento dos bens/serviços na Secretaria/Autarquia requisitante</w:t>
      </w:r>
      <w:r w:rsidRPr="00121573">
        <w:rPr>
          <w:rFonts w:ascii="Arial" w:eastAsia="Arial" w:hAnsi="Arial" w:cs="Arial"/>
          <w:i/>
          <w:sz w:val="24"/>
          <w:szCs w:val="24"/>
        </w:rPr>
        <w:t>.</w:t>
      </w:r>
    </w:p>
    <w:p w:rsidR="00C445CD" w:rsidRPr="0027794F" w:rsidRDefault="00C445CD" w:rsidP="00C445CD">
      <w:pPr>
        <w:spacing w:after="0" w:line="240" w:lineRule="auto"/>
        <w:jc w:val="both"/>
        <w:rPr>
          <w:rFonts w:ascii="Arial" w:eastAsia="Arial" w:hAnsi="Arial" w:cs="Arial"/>
          <w:b/>
          <w:i/>
          <w:sz w:val="16"/>
          <w:szCs w:val="16"/>
        </w:rPr>
      </w:pPr>
    </w:p>
    <w:p w:rsidR="00C445CD" w:rsidRPr="0027794F" w:rsidRDefault="00C445CD" w:rsidP="00C445CD">
      <w:pPr>
        <w:spacing w:after="0" w:line="240" w:lineRule="auto"/>
        <w:jc w:val="both"/>
        <w:rPr>
          <w:rFonts w:ascii="Arial" w:eastAsia="Arial" w:hAnsi="Arial" w:cs="Arial"/>
          <w:b/>
          <w:i/>
          <w:sz w:val="16"/>
          <w:szCs w:val="16"/>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 xml:space="preserve">8 - DAS OBRIGAÇÕES DO CONTRATANTE  </w:t>
      </w:r>
    </w:p>
    <w:p w:rsidR="00C445CD" w:rsidRPr="00121573" w:rsidRDefault="00C445CD" w:rsidP="00C445CD">
      <w:pPr>
        <w:spacing w:after="0" w:line="240" w:lineRule="auto"/>
        <w:jc w:val="both"/>
        <w:rPr>
          <w:rFonts w:ascii="Arial" w:eastAsia="Arial" w:hAnsi="Arial" w:cs="Arial"/>
          <w:b/>
          <w:i/>
          <w:sz w:val="24"/>
          <w:szCs w:val="24"/>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a) realizar os pagamentos devidos à CONTRATADA, nas condições estabelecidas neste Termo de Referência;</w:t>
      </w:r>
    </w:p>
    <w:p w:rsidR="00C445CD" w:rsidRPr="00121573" w:rsidRDefault="00C445CD" w:rsidP="00C445CD">
      <w:pPr>
        <w:spacing w:after="0"/>
        <w:jc w:val="both"/>
        <w:rPr>
          <w:rFonts w:ascii="Arial" w:eastAsia="Arial" w:hAnsi="Arial" w:cs="Arial"/>
          <w:sz w:val="24"/>
          <w:szCs w:val="24"/>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b) fornecer à CONTRATADAS documentos, informações e demais elementos que possuir vinculação ao presente Termo;</w:t>
      </w:r>
    </w:p>
    <w:p w:rsidR="00C445CD" w:rsidRPr="00121573" w:rsidRDefault="00C445CD" w:rsidP="00C445CD">
      <w:pPr>
        <w:spacing w:after="0"/>
        <w:jc w:val="both"/>
        <w:rPr>
          <w:rFonts w:ascii="Arial" w:eastAsia="Arial" w:hAnsi="Arial" w:cs="Arial"/>
          <w:sz w:val="24"/>
          <w:szCs w:val="24"/>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c) emitir as ordens de fornecimento/serviço, quando for o caso;</w:t>
      </w:r>
    </w:p>
    <w:p w:rsidR="00C445CD" w:rsidRPr="00121573" w:rsidRDefault="00C445CD" w:rsidP="00C445CD">
      <w:pPr>
        <w:spacing w:after="0"/>
        <w:jc w:val="both"/>
        <w:rPr>
          <w:rFonts w:ascii="Arial" w:eastAsia="Arial" w:hAnsi="Arial" w:cs="Arial"/>
          <w:sz w:val="24"/>
          <w:szCs w:val="24"/>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d) exercer a fiscalização do contrato, registrando no processo o recebimento do material, suas quantidades, bem como horário de entrega e número da respectiva nota fiscal;</w:t>
      </w:r>
    </w:p>
    <w:p w:rsidR="00C445CD" w:rsidRPr="00121573" w:rsidRDefault="00C445CD" w:rsidP="00C445CD">
      <w:pPr>
        <w:spacing w:after="0"/>
        <w:jc w:val="both"/>
        <w:rPr>
          <w:rFonts w:ascii="Arial" w:eastAsia="Arial" w:hAnsi="Arial" w:cs="Arial"/>
          <w:sz w:val="24"/>
          <w:szCs w:val="24"/>
        </w:rPr>
      </w:pPr>
    </w:p>
    <w:p w:rsidR="00C445CD"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e) receber provisória e definitivamente o objeto do contrato, nas formas definidas neste Termo de Referência e/ou no edital e no contrato.</w:t>
      </w:r>
    </w:p>
    <w:p w:rsidR="00C445CD" w:rsidRPr="00121573" w:rsidRDefault="00C445CD" w:rsidP="00C445CD">
      <w:pPr>
        <w:spacing w:after="0"/>
        <w:jc w:val="both"/>
        <w:rPr>
          <w:rFonts w:ascii="Arial" w:eastAsia="Arial" w:hAnsi="Arial" w:cs="Arial"/>
          <w:sz w:val="24"/>
          <w:szCs w:val="24"/>
        </w:rPr>
      </w:pPr>
    </w:p>
    <w:p w:rsidR="00C445CD" w:rsidRPr="0027794F" w:rsidRDefault="00C445CD" w:rsidP="00C445CD">
      <w:pPr>
        <w:spacing w:after="0" w:line="240" w:lineRule="auto"/>
        <w:jc w:val="both"/>
        <w:rPr>
          <w:rFonts w:ascii="Arial" w:eastAsia="Arial" w:hAnsi="Arial" w:cs="Arial"/>
          <w:b/>
          <w:i/>
          <w:sz w:val="16"/>
          <w:szCs w:val="16"/>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9 – FISCALIZAÇÃO</w:t>
      </w:r>
    </w:p>
    <w:p w:rsidR="00C445CD" w:rsidRPr="0027794F" w:rsidRDefault="00C445CD" w:rsidP="00C445CD">
      <w:pPr>
        <w:spacing w:after="0" w:line="240" w:lineRule="auto"/>
        <w:jc w:val="both"/>
        <w:rPr>
          <w:rFonts w:ascii="Arial" w:eastAsia="Arial" w:hAnsi="Arial" w:cs="Arial"/>
          <w:b/>
          <w:i/>
          <w:sz w:val="16"/>
          <w:szCs w:val="16"/>
        </w:rPr>
      </w:pPr>
    </w:p>
    <w:p w:rsidR="00C445CD"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9.1 - A execução da entrega será acompanhada e fiscalizada por representantes do CONTRATANTE, especialmente designa</w:t>
      </w:r>
      <w:r w:rsidR="00600657">
        <w:rPr>
          <w:rFonts w:ascii="Arial" w:eastAsia="Arial" w:hAnsi="Arial" w:cs="Arial"/>
          <w:sz w:val="24"/>
          <w:szCs w:val="24"/>
        </w:rPr>
        <w:t>do pelo Ordenador de Despesa pelo Diretor do FURBAN</w:t>
      </w:r>
      <w:r w:rsidRPr="00121573">
        <w:rPr>
          <w:rFonts w:ascii="Arial" w:eastAsia="Arial" w:hAnsi="Arial" w:cs="Arial"/>
          <w:sz w:val="24"/>
          <w:szCs w:val="24"/>
        </w:rPr>
        <w:t>, podendo ser</w:t>
      </w:r>
      <w:r w:rsidRPr="00121573">
        <w:rPr>
          <w:rFonts w:ascii="Arial" w:hAnsi="Arial" w:cs="Arial"/>
          <w:sz w:val="24"/>
          <w:szCs w:val="24"/>
        </w:rPr>
        <w:t xml:space="preserve"> substituídos, em caso de ausência ou impedimento, por outro servidor lotado no mesmo órgão ou</w:t>
      </w:r>
      <w:r w:rsidRPr="00121573">
        <w:rPr>
          <w:rFonts w:ascii="Arial" w:eastAsia="Arial" w:hAnsi="Arial" w:cs="Arial"/>
          <w:sz w:val="24"/>
          <w:szCs w:val="24"/>
        </w:rPr>
        <w:t xml:space="preserve"> equivalente.</w:t>
      </w:r>
    </w:p>
    <w:p w:rsidR="00C445CD" w:rsidRPr="0027794F" w:rsidRDefault="00C445CD" w:rsidP="00C445CD">
      <w:pPr>
        <w:spacing w:after="0"/>
        <w:jc w:val="both"/>
        <w:rPr>
          <w:rFonts w:ascii="Arial" w:eastAsia="Arial" w:hAnsi="Arial" w:cs="Arial"/>
          <w:sz w:val="16"/>
          <w:szCs w:val="16"/>
        </w:rPr>
      </w:pPr>
    </w:p>
    <w:p w:rsidR="00630E04" w:rsidRDefault="00C445CD" w:rsidP="00C445CD">
      <w:pPr>
        <w:spacing w:after="0"/>
        <w:rPr>
          <w:rFonts w:ascii="Arial" w:eastAsia="Arial" w:hAnsi="Arial" w:cs="Arial"/>
          <w:b/>
        </w:rPr>
      </w:pPr>
      <w:r w:rsidRPr="00726340">
        <w:rPr>
          <w:rFonts w:ascii="Arial" w:eastAsia="Arial" w:hAnsi="Arial" w:cs="Arial"/>
          <w:b/>
        </w:rPr>
        <w:t>Fiscal:</w:t>
      </w:r>
      <w:r>
        <w:rPr>
          <w:rFonts w:ascii="Arial" w:eastAsia="Arial" w:hAnsi="Arial" w:cs="Arial"/>
          <w:b/>
        </w:rPr>
        <w:t>Isabella Caroline Dias Duarte</w:t>
      </w:r>
    </w:p>
    <w:p w:rsidR="00C445CD" w:rsidRDefault="00C445CD" w:rsidP="00C445CD">
      <w:pPr>
        <w:spacing w:after="0"/>
        <w:rPr>
          <w:rFonts w:ascii="Arial" w:eastAsia="Arial" w:hAnsi="Arial" w:cs="Arial"/>
          <w:b/>
        </w:rPr>
      </w:pPr>
      <w:r>
        <w:rPr>
          <w:rFonts w:ascii="Arial" w:eastAsia="Arial" w:hAnsi="Arial" w:cs="Arial"/>
          <w:b/>
        </w:rPr>
        <w:t>Matr:466859</w:t>
      </w:r>
    </w:p>
    <w:p w:rsidR="00630E04" w:rsidRDefault="00630E04" w:rsidP="00C445CD">
      <w:pPr>
        <w:spacing w:after="0"/>
        <w:rPr>
          <w:rFonts w:ascii="Arial" w:eastAsia="Arial" w:hAnsi="Arial" w:cs="Arial"/>
          <w:b/>
        </w:rPr>
      </w:pPr>
    </w:p>
    <w:p w:rsidR="00630E04" w:rsidRDefault="00630E04" w:rsidP="00C445CD">
      <w:pPr>
        <w:spacing w:after="0"/>
        <w:rPr>
          <w:rFonts w:ascii="Arial" w:eastAsia="Arial" w:hAnsi="Arial" w:cs="Arial"/>
          <w:b/>
        </w:rPr>
      </w:pPr>
      <w:r>
        <w:rPr>
          <w:rFonts w:ascii="Arial" w:eastAsia="Arial" w:hAnsi="Arial" w:cs="Arial"/>
          <w:b/>
        </w:rPr>
        <w:t>Fiscal Suplente: Priscila de Aquino Carvalho</w:t>
      </w:r>
    </w:p>
    <w:p w:rsidR="00630E04" w:rsidRPr="00121573" w:rsidRDefault="00630E04" w:rsidP="00C445CD">
      <w:pPr>
        <w:spacing w:after="0"/>
        <w:rPr>
          <w:rFonts w:ascii="Arial" w:eastAsia="Arial" w:hAnsi="Arial" w:cs="Arial"/>
          <w:sz w:val="24"/>
          <w:szCs w:val="24"/>
        </w:rPr>
      </w:pPr>
      <w:r>
        <w:rPr>
          <w:rFonts w:ascii="Arial" w:eastAsia="Arial" w:hAnsi="Arial" w:cs="Arial"/>
          <w:b/>
        </w:rPr>
        <w:t>Matr:5822</w:t>
      </w:r>
    </w:p>
    <w:p w:rsidR="00C445CD" w:rsidRPr="0027794F" w:rsidRDefault="00C445CD" w:rsidP="00C445CD">
      <w:pPr>
        <w:spacing w:after="0"/>
        <w:ind w:firstLine="567"/>
        <w:jc w:val="both"/>
        <w:rPr>
          <w:rFonts w:ascii="Arial" w:eastAsia="Arial" w:hAnsi="Arial" w:cs="Arial"/>
          <w:sz w:val="16"/>
          <w:szCs w:val="16"/>
        </w:rPr>
      </w:pPr>
    </w:p>
    <w:p w:rsidR="00C445CD" w:rsidRDefault="00C445CD" w:rsidP="00C445CD">
      <w:pPr>
        <w:autoSpaceDE w:val="0"/>
        <w:spacing w:after="0"/>
        <w:jc w:val="both"/>
        <w:rPr>
          <w:rFonts w:ascii="Arial" w:hAnsi="Arial" w:cs="Arial"/>
          <w:sz w:val="24"/>
          <w:szCs w:val="24"/>
        </w:rPr>
      </w:pPr>
      <w:r w:rsidRPr="00121573">
        <w:rPr>
          <w:rFonts w:ascii="Arial" w:hAnsi="Arial" w:cs="Arial"/>
          <w:sz w:val="24"/>
          <w:szCs w:val="24"/>
        </w:rPr>
        <w:t>9.2 - A gestão do contrato decorrente deste termo</w:t>
      </w:r>
      <w:r w:rsidR="005835B5">
        <w:rPr>
          <w:rFonts w:ascii="Arial" w:hAnsi="Arial" w:cs="Arial"/>
          <w:sz w:val="24"/>
          <w:szCs w:val="24"/>
        </w:rPr>
        <w:t xml:space="preserve"> caberá ao Gestor designado</w:t>
      </w:r>
      <w:r w:rsidRPr="00121573">
        <w:rPr>
          <w:rFonts w:ascii="Arial" w:hAnsi="Arial" w:cs="Arial"/>
          <w:sz w:val="24"/>
          <w:szCs w:val="24"/>
        </w:rPr>
        <w:t xml:space="preserve">, que determinará o que for necessário para regularização de faltas ou defeitos, nos termos do art. 117 da Lei Federal nº 14.133/2021, ficando o titular do referido Órgão como co-responsável. </w:t>
      </w:r>
    </w:p>
    <w:p w:rsidR="00C445CD" w:rsidRPr="0027794F" w:rsidRDefault="00C445CD" w:rsidP="00C445CD">
      <w:pPr>
        <w:autoSpaceDE w:val="0"/>
        <w:spacing w:after="0"/>
        <w:jc w:val="both"/>
        <w:rPr>
          <w:rFonts w:ascii="Arial" w:hAnsi="Arial" w:cs="Arial"/>
          <w:sz w:val="16"/>
          <w:szCs w:val="16"/>
        </w:rPr>
      </w:pPr>
    </w:p>
    <w:p w:rsidR="00C445CD" w:rsidRDefault="00C445CD" w:rsidP="00C445CD">
      <w:pPr>
        <w:autoSpaceDE w:val="0"/>
        <w:spacing w:after="0"/>
        <w:rPr>
          <w:rFonts w:ascii="Arial" w:eastAsia="Arial" w:hAnsi="Arial" w:cs="Arial"/>
          <w:b/>
        </w:rPr>
      </w:pPr>
      <w:r>
        <w:rPr>
          <w:rFonts w:ascii="Arial" w:eastAsia="Arial" w:hAnsi="Arial" w:cs="Arial"/>
          <w:b/>
        </w:rPr>
        <w:t>Gestor</w:t>
      </w:r>
      <w:r w:rsidRPr="00726340">
        <w:rPr>
          <w:rFonts w:ascii="Arial" w:eastAsia="Arial" w:hAnsi="Arial" w:cs="Arial"/>
          <w:b/>
        </w:rPr>
        <w:t xml:space="preserve">: </w:t>
      </w:r>
      <w:proofErr w:type="spellStart"/>
      <w:r w:rsidRPr="00726340">
        <w:rPr>
          <w:rFonts w:ascii="Arial" w:eastAsia="Arial" w:hAnsi="Arial" w:cs="Arial"/>
          <w:b/>
        </w:rPr>
        <w:t>Celimar</w:t>
      </w:r>
      <w:proofErr w:type="spellEnd"/>
      <w:r w:rsidRPr="00726340">
        <w:rPr>
          <w:rFonts w:ascii="Arial" w:eastAsia="Arial" w:hAnsi="Arial" w:cs="Arial"/>
          <w:b/>
        </w:rPr>
        <w:t xml:space="preserve"> Aparecida Dose</w:t>
      </w:r>
    </w:p>
    <w:p w:rsidR="00C445CD" w:rsidRDefault="00C445CD" w:rsidP="00C445CD">
      <w:pPr>
        <w:autoSpaceDE w:val="0"/>
        <w:spacing w:after="0"/>
        <w:rPr>
          <w:rFonts w:ascii="Arial" w:eastAsia="Arial" w:hAnsi="Arial" w:cs="Arial"/>
          <w:b/>
        </w:rPr>
      </w:pPr>
      <w:r>
        <w:rPr>
          <w:rFonts w:ascii="Arial" w:eastAsia="Arial" w:hAnsi="Arial" w:cs="Arial"/>
          <w:b/>
        </w:rPr>
        <w:t>Matr:072044</w:t>
      </w:r>
    </w:p>
    <w:p w:rsidR="00C445CD" w:rsidRPr="0027794F" w:rsidRDefault="00C445CD" w:rsidP="00C445CD">
      <w:pPr>
        <w:autoSpaceDE w:val="0"/>
        <w:spacing w:after="0"/>
        <w:rPr>
          <w:rFonts w:ascii="Arial" w:hAnsi="Arial" w:cs="Arial"/>
          <w:sz w:val="16"/>
          <w:szCs w:val="16"/>
        </w:rPr>
      </w:pPr>
    </w:p>
    <w:p w:rsidR="00C445CD" w:rsidRPr="00121573" w:rsidRDefault="00C445CD" w:rsidP="00C445CD">
      <w:pPr>
        <w:spacing w:after="0"/>
        <w:jc w:val="both"/>
        <w:rPr>
          <w:rFonts w:ascii="Arial" w:eastAsia="Arial" w:hAnsi="Arial" w:cs="Arial"/>
          <w:sz w:val="24"/>
          <w:szCs w:val="24"/>
        </w:rPr>
      </w:pPr>
      <w:r w:rsidRPr="00121573">
        <w:rPr>
          <w:rFonts w:ascii="Arial" w:hAnsi="Arial" w:cs="Arial"/>
          <w:sz w:val="24"/>
          <w:szCs w:val="24"/>
        </w:rPr>
        <w:t>9.3 - Ficam reservados ao gestor do contrato o direito e a autoridade para resolver todo e qualquer caso singular, omisso ou duvidoso não previsto no processo administrativo e tudo o mais que se re</w:t>
      </w:r>
      <w:r>
        <w:rPr>
          <w:rFonts w:ascii="Arial" w:hAnsi="Arial" w:cs="Arial"/>
          <w:sz w:val="24"/>
          <w:szCs w:val="24"/>
        </w:rPr>
        <w:t>lacione com o objeto contratado.</w:t>
      </w:r>
    </w:p>
    <w:p w:rsidR="00C445CD" w:rsidRPr="00CE4ADC" w:rsidRDefault="00C445CD" w:rsidP="00C445CD">
      <w:pPr>
        <w:spacing w:after="0"/>
        <w:ind w:firstLine="567"/>
        <w:jc w:val="both"/>
        <w:rPr>
          <w:rFonts w:ascii="Arial" w:eastAsia="Arial" w:hAnsi="Arial" w:cs="Arial"/>
          <w:sz w:val="16"/>
          <w:szCs w:val="16"/>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9.4 -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C445CD" w:rsidRPr="00CE4ADC" w:rsidRDefault="00C445CD" w:rsidP="00C445CD">
      <w:pPr>
        <w:spacing w:after="0"/>
        <w:jc w:val="both"/>
        <w:rPr>
          <w:rFonts w:ascii="Arial" w:eastAsia="Arial" w:hAnsi="Arial" w:cs="Arial"/>
          <w:sz w:val="16"/>
          <w:szCs w:val="16"/>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9.5 - A instituição e a atuação da fiscalização não excluem ou atenua a responsabilidade da CONTRATADA, nem a exime de manter fiscalização própria.</w:t>
      </w:r>
    </w:p>
    <w:p w:rsidR="00C445CD" w:rsidRPr="00CE4ADC" w:rsidRDefault="00C445CD" w:rsidP="00C445CD">
      <w:pPr>
        <w:tabs>
          <w:tab w:val="left" w:pos="6945"/>
        </w:tabs>
        <w:spacing w:after="0"/>
        <w:jc w:val="both"/>
        <w:rPr>
          <w:rFonts w:ascii="Arial" w:eastAsia="Arial" w:hAnsi="Arial" w:cs="Arial"/>
          <w:i/>
          <w:sz w:val="16"/>
          <w:szCs w:val="16"/>
        </w:rPr>
      </w:pPr>
    </w:p>
    <w:p w:rsidR="00C445CD" w:rsidRPr="00121573" w:rsidRDefault="00C445CD" w:rsidP="00C445CD">
      <w:pPr>
        <w:spacing w:after="0" w:line="240" w:lineRule="auto"/>
        <w:jc w:val="both"/>
        <w:rPr>
          <w:rFonts w:ascii="Arial" w:eastAsia="Arial" w:hAnsi="Arial" w:cs="Arial"/>
          <w:b/>
          <w:sz w:val="24"/>
          <w:szCs w:val="24"/>
        </w:rPr>
      </w:pPr>
      <w:r w:rsidRPr="00121573">
        <w:rPr>
          <w:rFonts w:ascii="Arial" w:eastAsia="Arial" w:hAnsi="Arial" w:cs="Arial"/>
          <w:b/>
          <w:sz w:val="24"/>
          <w:szCs w:val="24"/>
        </w:rPr>
        <w:t>10 - SANÇÕES POR INADIMPLEMENTO</w:t>
      </w:r>
    </w:p>
    <w:p w:rsidR="00C445CD" w:rsidRPr="00CE4ADC" w:rsidRDefault="00C445CD" w:rsidP="00C445CD">
      <w:pPr>
        <w:spacing w:after="0" w:line="240" w:lineRule="auto"/>
        <w:jc w:val="both"/>
        <w:rPr>
          <w:rFonts w:ascii="Arial" w:eastAsia="Arial" w:hAnsi="Arial" w:cs="Arial"/>
          <w:b/>
          <w:i/>
          <w:sz w:val="16"/>
          <w:szCs w:val="16"/>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 xml:space="preserve">10.1 A inexecução dos serviços, total ou parcial, a execução imperfeita, a mora na execução ou qualquer inadimplemento ou infração contratual, sujeitará o contratado, sem prejuízo da responsabilidade civil ou criminal que couber, às seguintes penalidades, que deverá (ao) ser graduada(s) de acordo com a gravidade da infração: </w:t>
      </w:r>
    </w:p>
    <w:p w:rsidR="00C445CD" w:rsidRPr="00CE4ADC" w:rsidRDefault="00C445CD" w:rsidP="00C445CD">
      <w:pPr>
        <w:spacing w:after="0"/>
        <w:jc w:val="both"/>
        <w:rPr>
          <w:rFonts w:ascii="Arial" w:eastAsia="Arial" w:hAnsi="Arial" w:cs="Arial"/>
          <w:sz w:val="16"/>
          <w:szCs w:val="16"/>
        </w:rPr>
      </w:pPr>
    </w:p>
    <w:p w:rsidR="00C445CD" w:rsidRPr="00121573" w:rsidRDefault="00C445CD" w:rsidP="00C445CD">
      <w:pPr>
        <w:numPr>
          <w:ilvl w:val="0"/>
          <w:numId w:val="14"/>
        </w:numPr>
        <w:suppressAutoHyphens/>
        <w:spacing w:after="0"/>
        <w:jc w:val="both"/>
        <w:rPr>
          <w:rFonts w:ascii="Arial" w:eastAsia="Arial" w:hAnsi="Arial" w:cs="Arial"/>
          <w:sz w:val="24"/>
          <w:szCs w:val="24"/>
        </w:rPr>
      </w:pPr>
      <w:proofErr w:type="gramStart"/>
      <w:r w:rsidRPr="00121573">
        <w:rPr>
          <w:rFonts w:ascii="Arial" w:eastAsia="Arial" w:hAnsi="Arial" w:cs="Arial"/>
          <w:sz w:val="24"/>
          <w:szCs w:val="24"/>
        </w:rPr>
        <w:t>advertência</w:t>
      </w:r>
      <w:proofErr w:type="gramEnd"/>
      <w:r w:rsidRPr="00121573">
        <w:rPr>
          <w:rFonts w:ascii="Arial" w:eastAsia="Arial" w:hAnsi="Arial" w:cs="Arial"/>
          <w:sz w:val="24"/>
          <w:szCs w:val="24"/>
        </w:rPr>
        <w:t>;</w:t>
      </w:r>
    </w:p>
    <w:p w:rsidR="00C445CD" w:rsidRPr="00121573" w:rsidRDefault="00C445CD" w:rsidP="00C445CD">
      <w:pPr>
        <w:numPr>
          <w:ilvl w:val="0"/>
          <w:numId w:val="14"/>
        </w:numPr>
        <w:suppressAutoHyphens/>
        <w:spacing w:after="0"/>
        <w:jc w:val="both"/>
        <w:rPr>
          <w:rStyle w:val="nfase"/>
          <w:rFonts w:ascii="Arial" w:eastAsia="Arial" w:hAnsi="Arial" w:cs="Arial"/>
          <w:i w:val="0"/>
          <w:iCs w:val="0"/>
          <w:sz w:val="24"/>
          <w:szCs w:val="24"/>
        </w:rPr>
      </w:pPr>
      <w:proofErr w:type="gramStart"/>
      <w:r w:rsidRPr="00121573">
        <w:rPr>
          <w:rFonts w:ascii="Arial" w:eastAsia="Arial" w:hAnsi="Arial" w:cs="Arial"/>
          <w:sz w:val="24"/>
          <w:szCs w:val="24"/>
        </w:rPr>
        <w:t>multa</w:t>
      </w:r>
      <w:proofErr w:type="gramEnd"/>
      <w:r w:rsidRPr="00121573">
        <w:rPr>
          <w:rFonts w:ascii="Arial" w:eastAsia="Arial" w:hAnsi="Arial" w:cs="Arial"/>
          <w:sz w:val="24"/>
          <w:szCs w:val="24"/>
        </w:rPr>
        <w:t xml:space="preserve"> administrativa, que poderá chegar até 30% (trinta por cento) do valor do contrato;</w:t>
      </w:r>
    </w:p>
    <w:p w:rsidR="00C445CD" w:rsidRPr="00121573" w:rsidRDefault="00C445CD" w:rsidP="00C445CD">
      <w:pPr>
        <w:numPr>
          <w:ilvl w:val="0"/>
          <w:numId w:val="14"/>
        </w:numPr>
        <w:suppressAutoHyphens/>
        <w:spacing w:after="0"/>
        <w:jc w:val="both"/>
        <w:rPr>
          <w:rFonts w:ascii="Arial" w:eastAsia="Arial" w:hAnsi="Arial" w:cs="Arial"/>
          <w:sz w:val="24"/>
          <w:szCs w:val="24"/>
          <w:shd w:val="clear" w:color="auto" w:fill="FFFF00"/>
        </w:rPr>
      </w:pPr>
      <w:r w:rsidRPr="00121573">
        <w:rPr>
          <w:rStyle w:val="nfase"/>
          <w:rFonts w:ascii="Arial" w:eastAsia="Arial" w:hAnsi="Arial" w:cs="Arial"/>
          <w:sz w:val="24"/>
          <w:szCs w:val="24"/>
        </w:rPr>
        <w:t>Suspensão</w:t>
      </w:r>
      <w:r w:rsidRPr="00121573">
        <w:rPr>
          <w:rFonts w:ascii="Arial" w:eastAsia="Arial" w:hAnsi="Arial" w:cs="Arial"/>
          <w:sz w:val="24"/>
          <w:szCs w:val="24"/>
        </w:rPr>
        <w:t xml:space="preserve"> temporária de participação em </w:t>
      </w:r>
      <w:r w:rsidRPr="00121573">
        <w:rPr>
          <w:rStyle w:val="nfase"/>
          <w:rFonts w:ascii="Arial" w:eastAsia="Arial" w:hAnsi="Arial" w:cs="Arial"/>
          <w:sz w:val="24"/>
          <w:szCs w:val="24"/>
        </w:rPr>
        <w:t>licitação</w:t>
      </w:r>
      <w:r w:rsidRPr="00121573">
        <w:rPr>
          <w:rFonts w:ascii="Arial" w:eastAsia="Arial" w:hAnsi="Arial" w:cs="Arial"/>
          <w:sz w:val="24"/>
          <w:szCs w:val="24"/>
        </w:rPr>
        <w:t xml:space="preserve"> e impedimento de contratar com a Administração, por prazo não superior a 2 (</w:t>
      </w:r>
      <w:r w:rsidRPr="00121573">
        <w:rPr>
          <w:rStyle w:val="nfase"/>
          <w:rFonts w:ascii="Arial" w:eastAsia="Arial" w:hAnsi="Arial" w:cs="Arial"/>
          <w:sz w:val="24"/>
          <w:szCs w:val="24"/>
        </w:rPr>
        <w:t>dois</w:t>
      </w:r>
      <w:r w:rsidRPr="00121573">
        <w:rPr>
          <w:rFonts w:ascii="Arial" w:eastAsia="Arial" w:hAnsi="Arial" w:cs="Arial"/>
          <w:sz w:val="24"/>
          <w:szCs w:val="24"/>
        </w:rPr>
        <w:t xml:space="preserve">) </w:t>
      </w:r>
      <w:r w:rsidRPr="00121573">
        <w:rPr>
          <w:rStyle w:val="nfase"/>
          <w:rFonts w:ascii="Arial" w:eastAsia="Arial" w:hAnsi="Arial" w:cs="Arial"/>
          <w:sz w:val="24"/>
          <w:szCs w:val="24"/>
        </w:rPr>
        <w:t>anos;</w:t>
      </w:r>
    </w:p>
    <w:p w:rsidR="00C445CD" w:rsidRPr="00121573" w:rsidRDefault="00C445CD" w:rsidP="00C445CD">
      <w:pPr>
        <w:spacing w:after="0"/>
        <w:ind w:firstLine="567"/>
        <w:jc w:val="both"/>
        <w:rPr>
          <w:rFonts w:ascii="Arial" w:eastAsia="Arial" w:hAnsi="Arial" w:cs="Arial"/>
          <w:sz w:val="24"/>
          <w:szCs w:val="24"/>
        </w:rPr>
      </w:pPr>
      <w:r w:rsidRPr="00121573">
        <w:rPr>
          <w:rFonts w:ascii="Arial" w:eastAsia="Arial" w:hAnsi="Arial" w:cs="Arial"/>
          <w:sz w:val="24"/>
          <w:szCs w:val="24"/>
        </w:rPr>
        <w:t>d) declaração de inidoneidade para licitar e contratar com a Administração Pública, por prazo não superior a 05 (cinco) anos.</w:t>
      </w:r>
    </w:p>
    <w:p w:rsidR="00C445CD" w:rsidRPr="00CE4ADC" w:rsidRDefault="00C445CD" w:rsidP="00C445CD">
      <w:pPr>
        <w:spacing w:after="0"/>
        <w:jc w:val="both"/>
        <w:rPr>
          <w:rFonts w:ascii="Arial" w:eastAsia="Arial" w:hAnsi="Arial" w:cs="Arial"/>
          <w:b/>
          <w:sz w:val="16"/>
          <w:szCs w:val="16"/>
        </w:rPr>
      </w:pPr>
    </w:p>
    <w:p w:rsidR="00C445CD" w:rsidRPr="00121573"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10.2 A sanção administrativa deve ser determinada de acordo com a natureza e a gravidade da falta cometida.</w:t>
      </w:r>
    </w:p>
    <w:p w:rsidR="00C445CD" w:rsidRPr="00CE4ADC" w:rsidRDefault="00C445CD" w:rsidP="00C445CD">
      <w:pPr>
        <w:spacing w:after="0"/>
        <w:ind w:left="567"/>
        <w:jc w:val="both"/>
        <w:rPr>
          <w:rFonts w:ascii="Arial" w:eastAsia="Arial" w:hAnsi="Arial" w:cs="Arial"/>
          <w:sz w:val="16"/>
          <w:szCs w:val="16"/>
        </w:rPr>
      </w:pPr>
    </w:p>
    <w:p w:rsidR="00C445CD" w:rsidRPr="00121573" w:rsidRDefault="00C445CD" w:rsidP="00C445CD">
      <w:pPr>
        <w:spacing w:after="0"/>
        <w:ind w:left="567"/>
        <w:jc w:val="both"/>
        <w:rPr>
          <w:rFonts w:ascii="Arial" w:eastAsia="Arial" w:hAnsi="Arial" w:cs="Arial"/>
          <w:sz w:val="24"/>
          <w:szCs w:val="24"/>
        </w:rPr>
      </w:pPr>
      <w:r>
        <w:rPr>
          <w:rFonts w:ascii="Arial" w:eastAsia="Arial" w:hAnsi="Arial" w:cs="Arial"/>
          <w:sz w:val="24"/>
          <w:szCs w:val="24"/>
        </w:rPr>
        <w:t>10</w:t>
      </w:r>
      <w:r w:rsidRPr="00121573">
        <w:rPr>
          <w:rFonts w:ascii="Arial" w:eastAsia="Arial" w:hAnsi="Arial" w:cs="Arial"/>
          <w:sz w:val="24"/>
          <w:szCs w:val="24"/>
        </w:rPr>
        <w:t xml:space="preserve">.2.1 Quando a penalidade envolver prazo ou valor, a natureza e a gravidade da falta cometida também deverão ser consideradas para a sua fixação. </w:t>
      </w:r>
    </w:p>
    <w:p w:rsidR="00C445CD" w:rsidRPr="00CE4ADC" w:rsidRDefault="00C445CD" w:rsidP="00C445CD">
      <w:pPr>
        <w:spacing w:after="0"/>
        <w:ind w:firstLine="567"/>
        <w:jc w:val="both"/>
        <w:rPr>
          <w:rFonts w:ascii="Arial" w:eastAsia="Arial" w:hAnsi="Arial" w:cs="Arial"/>
          <w:i/>
          <w:sz w:val="16"/>
          <w:szCs w:val="16"/>
        </w:rPr>
      </w:pPr>
    </w:p>
    <w:p w:rsidR="00C445CD" w:rsidRPr="00C445CD" w:rsidRDefault="00C445CD" w:rsidP="00C445CD">
      <w:pPr>
        <w:spacing w:after="0"/>
        <w:jc w:val="both"/>
        <w:rPr>
          <w:rFonts w:ascii="Arial" w:eastAsia="Arial" w:hAnsi="Arial" w:cs="Arial"/>
          <w:sz w:val="24"/>
          <w:szCs w:val="24"/>
        </w:rPr>
      </w:pPr>
      <w:r w:rsidRPr="00121573">
        <w:rPr>
          <w:rFonts w:ascii="Arial" w:eastAsia="Arial" w:hAnsi="Arial" w:cs="Arial"/>
          <w:sz w:val="24"/>
          <w:szCs w:val="24"/>
        </w:rPr>
        <w:t xml:space="preserve">10.3 A imposição das penalidades é de competência exclusiva do órgão licitante. </w:t>
      </w:r>
    </w:p>
    <w:p w:rsidR="00C445CD" w:rsidRPr="00CE4ADC" w:rsidRDefault="00C445CD" w:rsidP="00C445CD">
      <w:pPr>
        <w:autoSpaceDE w:val="0"/>
        <w:spacing w:after="0"/>
        <w:jc w:val="both"/>
        <w:rPr>
          <w:rFonts w:ascii="Arial" w:hAnsi="Arial" w:cs="Arial"/>
          <w:b/>
          <w:i/>
          <w:sz w:val="16"/>
          <w:szCs w:val="16"/>
        </w:rPr>
      </w:pPr>
    </w:p>
    <w:p w:rsidR="00C445CD" w:rsidRPr="00121573" w:rsidRDefault="00C445CD" w:rsidP="00C445CD">
      <w:pPr>
        <w:autoSpaceDE w:val="0"/>
        <w:spacing w:after="0" w:line="240" w:lineRule="auto"/>
        <w:jc w:val="both"/>
        <w:rPr>
          <w:rFonts w:ascii="Arial" w:hAnsi="Arial" w:cs="Arial"/>
          <w:b/>
          <w:sz w:val="24"/>
          <w:szCs w:val="24"/>
        </w:rPr>
      </w:pPr>
      <w:r w:rsidRPr="00121573">
        <w:rPr>
          <w:rFonts w:ascii="Arial" w:hAnsi="Arial" w:cs="Arial"/>
          <w:b/>
          <w:sz w:val="24"/>
          <w:szCs w:val="24"/>
        </w:rPr>
        <w:t xml:space="preserve">11 - CRITÉRIOS DE JULGAMENTO </w:t>
      </w:r>
      <w:r w:rsidRPr="00121573">
        <w:rPr>
          <w:rFonts w:ascii="Arial" w:eastAsia="Arial" w:hAnsi="Arial" w:cs="Arial"/>
          <w:b/>
          <w:sz w:val="24"/>
          <w:szCs w:val="24"/>
        </w:rPr>
        <w:t>E ACEITABILIDADE DE PREÇOS</w:t>
      </w:r>
    </w:p>
    <w:p w:rsidR="00C445CD" w:rsidRPr="00CE4ADC" w:rsidRDefault="00C445CD" w:rsidP="00C445CD">
      <w:pPr>
        <w:autoSpaceDE w:val="0"/>
        <w:spacing w:after="0" w:line="240" w:lineRule="auto"/>
        <w:jc w:val="both"/>
        <w:rPr>
          <w:rFonts w:ascii="Arial" w:hAnsi="Arial" w:cs="Arial"/>
          <w:b/>
          <w:i/>
          <w:sz w:val="16"/>
          <w:szCs w:val="16"/>
        </w:rPr>
      </w:pPr>
    </w:p>
    <w:p w:rsidR="00C445CD" w:rsidRPr="00CE4ADC" w:rsidRDefault="00C445CD" w:rsidP="00CE4ADC">
      <w:pPr>
        <w:pStyle w:val="PargrafodaLista"/>
        <w:numPr>
          <w:ilvl w:val="1"/>
          <w:numId w:val="9"/>
        </w:numPr>
        <w:spacing w:after="0"/>
        <w:jc w:val="both"/>
        <w:rPr>
          <w:rFonts w:ascii="Arial" w:eastAsia="Arial" w:hAnsi="Arial" w:cs="Arial"/>
          <w:sz w:val="24"/>
          <w:szCs w:val="24"/>
        </w:rPr>
      </w:pPr>
      <w:r w:rsidRPr="00CE4ADC">
        <w:rPr>
          <w:rFonts w:ascii="Arial" w:hAnsi="Arial" w:cs="Arial"/>
          <w:sz w:val="24"/>
          <w:szCs w:val="24"/>
        </w:rPr>
        <w:lastRenderedPageBreak/>
        <w:t xml:space="preserve">– </w:t>
      </w:r>
      <w:r w:rsidRPr="00CE4ADC">
        <w:rPr>
          <w:rFonts w:ascii="Arial" w:eastAsia="Arial" w:hAnsi="Arial" w:cs="Arial"/>
          <w:sz w:val="24"/>
          <w:szCs w:val="24"/>
        </w:rPr>
        <w:t xml:space="preserve">Resultará como vencedora a licitante que apresentar o </w:t>
      </w:r>
      <w:r w:rsidRPr="00CE4ADC">
        <w:rPr>
          <w:rFonts w:ascii="Arial" w:eastAsia="Arial" w:hAnsi="Arial" w:cs="Arial"/>
          <w:b/>
          <w:sz w:val="24"/>
          <w:szCs w:val="24"/>
        </w:rPr>
        <w:t xml:space="preserve">menor preço </w:t>
      </w:r>
      <w:r w:rsidR="004061F9">
        <w:rPr>
          <w:rFonts w:ascii="Arial" w:eastAsia="Arial" w:hAnsi="Arial" w:cs="Arial"/>
          <w:b/>
          <w:sz w:val="24"/>
          <w:szCs w:val="24"/>
        </w:rPr>
        <w:t>global</w:t>
      </w:r>
      <w:r w:rsidRPr="00CE4ADC">
        <w:rPr>
          <w:rFonts w:ascii="Arial" w:eastAsia="Arial" w:hAnsi="Arial" w:cs="Arial"/>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CE4ADC">
        <w:rPr>
          <w:rFonts w:ascii="Arial" w:eastAsia="Arial" w:hAnsi="Arial" w:cs="Arial"/>
          <w:sz w:val="24"/>
          <w:szCs w:val="24"/>
        </w:rPr>
        <w:t>editalícias</w:t>
      </w:r>
      <w:proofErr w:type="spellEnd"/>
      <w:r w:rsidRPr="00CE4ADC">
        <w:rPr>
          <w:rFonts w:ascii="Arial" w:eastAsia="Arial" w:hAnsi="Arial" w:cs="Arial"/>
          <w:sz w:val="24"/>
          <w:szCs w:val="24"/>
        </w:rPr>
        <w:t>.</w:t>
      </w:r>
    </w:p>
    <w:p w:rsidR="00CE4ADC" w:rsidRPr="00CE4ADC" w:rsidRDefault="00CE4ADC" w:rsidP="00CE4ADC">
      <w:pPr>
        <w:pStyle w:val="PargrafodaLista"/>
        <w:spacing w:after="0"/>
        <w:ind w:left="360"/>
        <w:jc w:val="both"/>
        <w:rPr>
          <w:rFonts w:ascii="Arial" w:eastAsia="Arial" w:hAnsi="Arial" w:cs="Arial"/>
          <w:sz w:val="16"/>
          <w:szCs w:val="16"/>
        </w:rPr>
      </w:pPr>
    </w:p>
    <w:p w:rsidR="00C445CD" w:rsidRPr="00121573" w:rsidRDefault="00C445CD" w:rsidP="00C445CD">
      <w:pPr>
        <w:spacing w:after="0"/>
        <w:jc w:val="both"/>
        <w:rPr>
          <w:rFonts w:ascii="Arial" w:eastAsia="Arial" w:hAnsi="Arial" w:cs="Arial"/>
          <w:b/>
          <w:sz w:val="24"/>
          <w:szCs w:val="24"/>
        </w:rPr>
      </w:pPr>
      <w:r w:rsidRPr="00121573">
        <w:rPr>
          <w:rFonts w:ascii="Arial" w:eastAsia="Arial" w:hAnsi="Arial" w:cs="Arial"/>
          <w:b/>
          <w:sz w:val="24"/>
          <w:szCs w:val="24"/>
        </w:rPr>
        <w:t>12 – AMOSTRAS</w:t>
      </w:r>
    </w:p>
    <w:p w:rsidR="00C445CD" w:rsidRPr="0027794F" w:rsidRDefault="00C445CD" w:rsidP="00C445CD">
      <w:pPr>
        <w:spacing w:after="0"/>
        <w:jc w:val="both"/>
        <w:rPr>
          <w:rFonts w:ascii="Arial" w:eastAsia="Arial" w:hAnsi="Arial" w:cs="Arial"/>
          <w:sz w:val="16"/>
          <w:szCs w:val="16"/>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121573" w:rsidRDefault="00C445CD" w:rsidP="00C445CD">
      <w:pPr>
        <w:pStyle w:val="PargrafodaLista"/>
        <w:numPr>
          <w:ilvl w:val="0"/>
          <w:numId w:val="1"/>
        </w:numPr>
        <w:spacing w:after="120" w:line="360" w:lineRule="auto"/>
        <w:jc w:val="both"/>
        <w:rPr>
          <w:rFonts w:ascii="Arial" w:hAnsi="Arial" w:cs="Arial"/>
          <w:vanish/>
          <w:sz w:val="24"/>
          <w:szCs w:val="24"/>
        </w:rPr>
      </w:pPr>
    </w:p>
    <w:p w:rsidR="00C445CD" w:rsidRPr="00B27E1E" w:rsidRDefault="00C445CD" w:rsidP="00B27E1E">
      <w:pPr>
        <w:pStyle w:val="PargrafodaLista"/>
        <w:numPr>
          <w:ilvl w:val="1"/>
          <w:numId w:val="42"/>
        </w:numPr>
        <w:spacing w:after="120" w:line="360" w:lineRule="auto"/>
        <w:jc w:val="both"/>
        <w:rPr>
          <w:rFonts w:ascii="Arial" w:hAnsi="Arial" w:cs="Arial"/>
          <w:b/>
          <w:sz w:val="24"/>
          <w:szCs w:val="24"/>
        </w:rPr>
      </w:pPr>
      <w:r w:rsidRPr="00B27E1E">
        <w:rPr>
          <w:rFonts w:ascii="Arial" w:hAnsi="Arial" w:cs="Arial"/>
          <w:sz w:val="24"/>
          <w:szCs w:val="24"/>
        </w:rPr>
        <w:t xml:space="preserve">Apenas o licitante classificado provisoriamente em primeiro lugar </w:t>
      </w:r>
      <w:r w:rsidRPr="00B27E1E">
        <w:rPr>
          <w:rFonts w:ascii="Arial" w:hAnsi="Arial" w:cs="Arial"/>
          <w:b/>
          <w:sz w:val="24"/>
          <w:szCs w:val="24"/>
        </w:rPr>
        <w:t>deverá apresentar amostra conforme anexos.</w:t>
      </w:r>
    </w:p>
    <w:p w:rsidR="00C445CD" w:rsidRPr="00E71824" w:rsidRDefault="00C445CD" w:rsidP="00B27E1E">
      <w:pPr>
        <w:pStyle w:val="PargrafodaLista"/>
        <w:numPr>
          <w:ilvl w:val="1"/>
          <w:numId w:val="42"/>
        </w:numPr>
        <w:spacing w:after="120" w:line="360" w:lineRule="auto"/>
        <w:jc w:val="both"/>
        <w:rPr>
          <w:rFonts w:ascii="Arial" w:hAnsi="Arial" w:cs="Arial"/>
          <w:b/>
          <w:sz w:val="24"/>
          <w:szCs w:val="24"/>
        </w:rPr>
      </w:pPr>
      <w:r w:rsidRPr="00121573">
        <w:rPr>
          <w:rFonts w:ascii="Arial" w:hAnsi="Arial" w:cs="Arial"/>
          <w:bCs/>
          <w:sz w:val="24"/>
          <w:szCs w:val="24"/>
        </w:rPr>
        <w:t xml:space="preserve">A realização dos testes das amostras ocorrerá no setor demandante presente no Documento de Formalização de Demanda presente nos autos </w:t>
      </w:r>
      <w:r>
        <w:rPr>
          <w:rFonts w:ascii="Arial" w:hAnsi="Arial" w:cs="Arial"/>
          <w:bCs/>
          <w:sz w:val="24"/>
          <w:szCs w:val="24"/>
        </w:rPr>
        <w:t xml:space="preserve">do processo, sendo este a </w:t>
      </w:r>
      <w:r w:rsidRPr="003751AB">
        <w:rPr>
          <w:rFonts w:ascii="Arial" w:hAnsi="Arial" w:cs="Arial"/>
          <w:b/>
          <w:bCs/>
          <w:sz w:val="24"/>
          <w:szCs w:val="24"/>
        </w:rPr>
        <w:t>Diretoria Administrativa Financeiro do FURBAN-VR;</w:t>
      </w:r>
    </w:p>
    <w:p w:rsidR="00B27E1E" w:rsidRPr="00D90AAC" w:rsidRDefault="00E71824" w:rsidP="00D90AAC">
      <w:pPr>
        <w:pStyle w:val="PargrafodaLista"/>
        <w:numPr>
          <w:ilvl w:val="1"/>
          <w:numId w:val="42"/>
        </w:numPr>
        <w:spacing w:after="120" w:line="360" w:lineRule="auto"/>
        <w:jc w:val="both"/>
        <w:rPr>
          <w:rFonts w:ascii="Arial" w:hAnsi="Arial" w:cs="Arial"/>
          <w:b/>
          <w:sz w:val="24"/>
          <w:szCs w:val="24"/>
        </w:rPr>
      </w:pPr>
      <w:r>
        <w:rPr>
          <w:rFonts w:ascii="Arial" w:hAnsi="Arial" w:cs="Arial"/>
          <w:bCs/>
          <w:sz w:val="24"/>
          <w:szCs w:val="24"/>
        </w:rPr>
        <w:t>O envio da amostra deverá ocorrer no prazo de 10 (dias) a partir da intimação do pregoeiro pelo chat; devendo a empresa comprovar a tempestividade do envio dentro do prazo informado.</w:t>
      </w:r>
    </w:p>
    <w:p w:rsidR="00C445CD" w:rsidRPr="00B27E1E" w:rsidRDefault="00B27E1E" w:rsidP="00B27E1E">
      <w:pPr>
        <w:pStyle w:val="PargrafodaLista"/>
        <w:numPr>
          <w:ilvl w:val="0"/>
          <w:numId w:val="42"/>
        </w:numPr>
        <w:spacing w:after="0" w:line="240" w:lineRule="auto"/>
        <w:ind w:right="-316"/>
        <w:rPr>
          <w:rFonts w:ascii="Arial" w:eastAsia="Arial" w:hAnsi="Arial" w:cs="Arial"/>
          <w:b/>
          <w:sz w:val="24"/>
          <w:szCs w:val="24"/>
        </w:rPr>
      </w:pPr>
      <w:r w:rsidRPr="00B27E1E">
        <w:rPr>
          <w:rFonts w:ascii="Arial" w:eastAsia="Arial" w:hAnsi="Arial" w:cs="Arial"/>
          <w:b/>
          <w:sz w:val="24"/>
          <w:szCs w:val="24"/>
        </w:rPr>
        <w:t>–</w:t>
      </w:r>
      <w:r w:rsidR="008E0F53">
        <w:rPr>
          <w:rFonts w:ascii="Arial" w:eastAsia="Arial" w:hAnsi="Arial" w:cs="Arial"/>
          <w:b/>
          <w:sz w:val="24"/>
          <w:szCs w:val="24"/>
        </w:rPr>
        <w:t xml:space="preserve"> Justificativa da Contratação de </w:t>
      </w:r>
      <w:r w:rsidRPr="00B27E1E">
        <w:rPr>
          <w:rFonts w:ascii="Arial" w:eastAsia="Arial" w:hAnsi="Arial" w:cs="Arial"/>
          <w:b/>
          <w:sz w:val="24"/>
          <w:szCs w:val="24"/>
        </w:rPr>
        <w:t>Menor Preço Global</w:t>
      </w:r>
    </w:p>
    <w:p w:rsidR="00B27E1E" w:rsidRDefault="00B27E1E" w:rsidP="00B27E1E">
      <w:pPr>
        <w:spacing w:after="0" w:line="240" w:lineRule="auto"/>
        <w:ind w:right="-316"/>
        <w:rPr>
          <w:rFonts w:ascii="Arial" w:eastAsia="Arial" w:hAnsi="Arial" w:cs="Arial"/>
          <w:b/>
          <w:sz w:val="24"/>
          <w:szCs w:val="24"/>
        </w:rPr>
      </w:pPr>
    </w:p>
    <w:p w:rsidR="00B27E1E" w:rsidRPr="008E0F53" w:rsidRDefault="00B27E1E" w:rsidP="008E0F53">
      <w:pPr>
        <w:spacing w:after="0" w:line="240" w:lineRule="auto"/>
        <w:ind w:right="-316"/>
        <w:jc w:val="both"/>
        <w:rPr>
          <w:rFonts w:ascii="Arial" w:hAnsi="Arial" w:cs="Arial"/>
          <w:sz w:val="24"/>
          <w:szCs w:val="24"/>
        </w:rPr>
      </w:pPr>
      <w:r w:rsidRPr="00121573">
        <w:rPr>
          <w:rFonts w:ascii="Arial" w:hAnsi="Arial" w:cs="Arial"/>
          <w:sz w:val="24"/>
          <w:szCs w:val="24"/>
        </w:rPr>
        <w:t>Os uniformesa serem adquiridos são de uma categoria própria e possuem características particulares que reflet</w:t>
      </w:r>
      <w:r>
        <w:rPr>
          <w:rFonts w:ascii="Arial" w:hAnsi="Arial" w:cs="Arial"/>
          <w:sz w:val="24"/>
          <w:szCs w:val="24"/>
        </w:rPr>
        <w:t>em os valores institucionais do Fundo Comunitário de Volta Redonda -RJ.</w:t>
      </w:r>
      <w:r w:rsidRPr="00121573">
        <w:rPr>
          <w:rFonts w:ascii="Arial" w:hAnsi="Arial" w:cs="Arial"/>
          <w:sz w:val="24"/>
          <w:szCs w:val="24"/>
        </w:rPr>
        <w:t xml:space="preserve"> Dessa forma, eles serão projetados e confeccionados levando em consideração as</w:t>
      </w:r>
      <w:r w:rsidR="008E0F53">
        <w:rPr>
          <w:rFonts w:ascii="Arial" w:hAnsi="Arial" w:cs="Arial"/>
          <w:sz w:val="24"/>
          <w:szCs w:val="24"/>
        </w:rPr>
        <w:t xml:space="preserve"> suas</w:t>
      </w:r>
      <w:r w:rsidRPr="00121573">
        <w:rPr>
          <w:rFonts w:ascii="Arial" w:hAnsi="Arial" w:cs="Arial"/>
          <w:sz w:val="24"/>
          <w:szCs w:val="24"/>
        </w:rPr>
        <w:t xml:space="preserve"> necessidades </w:t>
      </w:r>
      <w:r w:rsidRPr="008E0F53">
        <w:rPr>
          <w:rFonts w:ascii="Arial" w:hAnsi="Arial" w:cs="Arial"/>
          <w:sz w:val="24"/>
          <w:szCs w:val="24"/>
        </w:rPr>
        <w:t>específicas</w:t>
      </w:r>
      <w:r w:rsidR="008E0F53" w:rsidRPr="008E0F53">
        <w:rPr>
          <w:rFonts w:ascii="Arial" w:hAnsi="Arial" w:cs="Arial"/>
          <w:sz w:val="24"/>
          <w:szCs w:val="24"/>
        </w:rPr>
        <w:t>, não haverá prejuízos para Administração Públic</w:t>
      </w:r>
      <w:r w:rsidR="008E0F53">
        <w:rPr>
          <w:rFonts w:ascii="Arial" w:hAnsi="Arial" w:cs="Arial"/>
          <w:sz w:val="24"/>
          <w:szCs w:val="24"/>
        </w:rPr>
        <w:t xml:space="preserve">a optar pelo </w:t>
      </w:r>
      <w:r w:rsidR="008E0F53" w:rsidRPr="008E0F53">
        <w:rPr>
          <w:rFonts w:ascii="Arial" w:hAnsi="Arial" w:cs="Arial"/>
          <w:b/>
          <w:sz w:val="24"/>
          <w:szCs w:val="24"/>
        </w:rPr>
        <w:t>Menor Preço Global</w:t>
      </w:r>
      <w:r w:rsidR="008E0F53" w:rsidRPr="008E0F53">
        <w:rPr>
          <w:rFonts w:ascii="Arial" w:hAnsi="Arial" w:cs="Arial"/>
          <w:sz w:val="24"/>
          <w:szCs w:val="24"/>
        </w:rPr>
        <w:t xml:space="preserve">. </w:t>
      </w:r>
    </w:p>
    <w:p w:rsidR="00B27E1E" w:rsidRDefault="00B27E1E" w:rsidP="00B27E1E">
      <w:pPr>
        <w:spacing w:after="0" w:line="240" w:lineRule="auto"/>
        <w:ind w:right="-316"/>
        <w:rPr>
          <w:rFonts w:ascii="Arial" w:hAnsi="Arial" w:cs="Arial"/>
          <w:sz w:val="24"/>
          <w:szCs w:val="24"/>
        </w:rPr>
      </w:pPr>
    </w:p>
    <w:p w:rsidR="00B27E1E" w:rsidRPr="00B27E1E" w:rsidRDefault="00B27E1E" w:rsidP="00B27E1E">
      <w:pPr>
        <w:spacing w:after="0" w:line="240" w:lineRule="auto"/>
        <w:ind w:right="-316"/>
        <w:rPr>
          <w:rFonts w:ascii="Arial" w:eastAsia="Arial" w:hAnsi="Arial" w:cs="Arial"/>
          <w:b/>
          <w:sz w:val="24"/>
          <w:szCs w:val="24"/>
        </w:rPr>
      </w:pPr>
      <w:r w:rsidRPr="008E0F53">
        <w:rPr>
          <w:rFonts w:ascii="Arial" w:hAnsi="Arial" w:cs="Arial"/>
          <w:b/>
          <w:sz w:val="24"/>
          <w:szCs w:val="24"/>
        </w:rPr>
        <w:t>14- Anexos</w:t>
      </w:r>
    </w:p>
    <w:p w:rsidR="00B27E1E" w:rsidRPr="00B27E1E" w:rsidRDefault="00B27E1E" w:rsidP="00B27E1E">
      <w:pPr>
        <w:spacing w:after="0" w:line="240" w:lineRule="auto"/>
        <w:ind w:right="-316"/>
        <w:rPr>
          <w:rFonts w:ascii="Arial" w:eastAsia="Arial" w:hAnsi="Arial" w:cs="Arial"/>
          <w:b/>
          <w:sz w:val="24"/>
          <w:szCs w:val="24"/>
        </w:rPr>
      </w:pPr>
    </w:p>
    <w:p w:rsidR="00C445CD" w:rsidRDefault="00B27E1E" w:rsidP="00C445CD">
      <w:pPr>
        <w:spacing w:after="0" w:line="240" w:lineRule="auto"/>
        <w:ind w:right="-316"/>
        <w:jc w:val="right"/>
        <w:rPr>
          <w:rFonts w:ascii="Arial" w:eastAsia="Arial" w:hAnsi="Arial" w:cs="Arial"/>
          <w:sz w:val="24"/>
          <w:szCs w:val="24"/>
        </w:rPr>
      </w:pPr>
      <w:r>
        <w:rPr>
          <w:rFonts w:ascii="Arial" w:eastAsia="Arial" w:hAnsi="Arial" w:cs="Arial"/>
          <w:sz w:val="24"/>
          <w:szCs w:val="24"/>
        </w:rPr>
        <w:t>Volta Redonda - RJ, 18 de Dezembro</w:t>
      </w:r>
      <w:r w:rsidR="00C445CD" w:rsidRPr="00121573">
        <w:rPr>
          <w:rFonts w:ascii="Arial" w:eastAsia="Arial" w:hAnsi="Arial" w:cs="Arial"/>
          <w:sz w:val="24"/>
          <w:szCs w:val="24"/>
        </w:rPr>
        <w:t xml:space="preserve"> de 2024.</w:t>
      </w:r>
    </w:p>
    <w:p w:rsidR="00B27E1E" w:rsidRDefault="00B27E1E" w:rsidP="00AF0E8D">
      <w:pPr>
        <w:spacing w:after="0" w:line="240" w:lineRule="auto"/>
        <w:ind w:right="-316"/>
        <w:rPr>
          <w:rFonts w:ascii="Arial" w:eastAsia="Arial" w:hAnsi="Arial" w:cs="Arial"/>
          <w:sz w:val="24"/>
          <w:szCs w:val="24"/>
        </w:rPr>
      </w:pPr>
    </w:p>
    <w:p w:rsidR="00B27E1E" w:rsidRPr="00121573" w:rsidRDefault="00B27E1E" w:rsidP="00C445CD">
      <w:pPr>
        <w:spacing w:after="0" w:line="240" w:lineRule="auto"/>
        <w:ind w:right="-316"/>
        <w:jc w:val="right"/>
        <w:rPr>
          <w:rFonts w:ascii="Arial" w:eastAsia="Arial" w:hAnsi="Arial" w:cs="Arial"/>
          <w:sz w:val="24"/>
          <w:szCs w:val="24"/>
        </w:rPr>
      </w:pPr>
    </w:p>
    <w:p w:rsidR="00C445CD" w:rsidRPr="00C20581" w:rsidRDefault="00C445CD" w:rsidP="00C445CD">
      <w:pPr>
        <w:spacing w:line="240" w:lineRule="auto"/>
        <w:rPr>
          <w:rFonts w:ascii="Arial" w:hAnsi="Arial" w:cs="Arial"/>
          <w:b/>
          <w:sz w:val="24"/>
          <w:szCs w:val="24"/>
        </w:rPr>
      </w:pPr>
      <w:r w:rsidRPr="00C20581">
        <w:rPr>
          <w:rFonts w:ascii="Arial" w:hAnsi="Arial" w:cs="Arial"/>
          <w:b/>
          <w:sz w:val="24"/>
          <w:szCs w:val="24"/>
        </w:rPr>
        <w:t>Responsável</w:t>
      </w:r>
    </w:p>
    <w:p w:rsidR="00C445CD" w:rsidRPr="00B27E1E" w:rsidRDefault="00C445CD" w:rsidP="00C445CD">
      <w:pPr>
        <w:spacing w:after="0"/>
        <w:jc w:val="center"/>
        <w:rPr>
          <w:rFonts w:ascii="Arial" w:hAnsi="Arial" w:cs="Arial"/>
          <w:sz w:val="24"/>
          <w:szCs w:val="24"/>
        </w:rPr>
      </w:pPr>
      <w:r w:rsidRPr="00B27E1E">
        <w:rPr>
          <w:rFonts w:ascii="Arial" w:hAnsi="Arial" w:cs="Arial"/>
          <w:sz w:val="24"/>
          <w:szCs w:val="24"/>
        </w:rPr>
        <w:t xml:space="preserve">Jaqueline </w:t>
      </w:r>
      <w:proofErr w:type="spellStart"/>
      <w:r w:rsidRPr="00B27E1E">
        <w:rPr>
          <w:rFonts w:ascii="Arial" w:hAnsi="Arial" w:cs="Arial"/>
          <w:sz w:val="24"/>
          <w:szCs w:val="24"/>
        </w:rPr>
        <w:t>F.P.Rodrigues</w:t>
      </w:r>
      <w:proofErr w:type="spellEnd"/>
    </w:p>
    <w:p w:rsidR="00C445CD" w:rsidRPr="00B27E1E" w:rsidRDefault="00C445CD" w:rsidP="00C445CD">
      <w:pPr>
        <w:spacing w:after="0"/>
        <w:jc w:val="center"/>
        <w:rPr>
          <w:rFonts w:ascii="Arial" w:hAnsi="Arial" w:cs="Arial"/>
          <w:sz w:val="24"/>
          <w:szCs w:val="24"/>
        </w:rPr>
      </w:pPr>
      <w:r w:rsidRPr="00B27E1E">
        <w:rPr>
          <w:rFonts w:ascii="Arial" w:hAnsi="Arial" w:cs="Arial"/>
          <w:sz w:val="24"/>
          <w:szCs w:val="24"/>
        </w:rPr>
        <w:t>Matr.7204</w:t>
      </w:r>
    </w:p>
    <w:p w:rsidR="00C445CD" w:rsidRDefault="003D5B86" w:rsidP="00CE4ADC">
      <w:pPr>
        <w:spacing w:after="0"/>
        <w:jc w:val="center"/>
        <w:rPr>
          <w:rFonts w:ascii="Arial" w:hAnsi="Arial" w:cs="Arial"/>
          <w:sz w:val="24"/>
          <w:szCs w:val="24"/>
        </w:rPr>
      </w:pPr>
      <w:r>
        <w:rPr>
          <w:rFonts w:ascii="Arial" w:hAnsi="Arial" w:cs="Arial"/>
          <w:sz w:val="24"/>
          <w:szCs w:val="24"/>
        </w:rPr>
        <w:t>F</w:t>
      </w:r>
      <w:r w:rsidR="00C445CD" w:rsidRPr="00B27E1E">
        <w:rPr>
          <w:rFonts w:ascii="Arial" w:hAnsi="Arial" w:cs="Arial"/>
          <w:sz w:val="24"/>
          <w:szCs w:val="24"/>
        </w:rPr>
        <w:t>URBAN/VR</w:t>
      </w:r>
    </w:p>
    <w:p w:rsidR="008E0F53" w:rsidRDefault="008E0F53" w:rsidP="00AF0E8D">
      <w:pPr>
        <w:spacing w:after="0"/>
        <w:rPr>
          <w:rFonts w:ascii="Arial" w:hAnsi="Arial" w:cs="Arial"/>
          <w:sz w:val="24"/>
          <w:szCs w:val="24"/>
        </w:rPr>
      </w:pPr>
    </w:p>
    <w:p w:rsidR="008E0F53" w:rsidRDefault="008E0F53" w:rsidP="00CE4ADC">
      <w:pPr>
        <w:spacing w:after="0"/>
        <w:jc w:val="center"/>
        <w:rPr>
          <w:rFonts w:ascii="Arial" w:hAnsi="Arial" w:cs="Arial"/>
          <w:sz w:val="24"/>
          <w:szCs w:val="24"/>
        </w:rPr>
      </w:pPr>
    </w:p>
    <w:p w:rsidR="008E0F53" w:rsidRPr="00B27E1E" w:rsidRDefault="008E0F53" w:rsidP="00CE4ADC">
      <w:pPr>
        <w:spacing w:after="0"/>
        <w:jc w:val="center"/>
        <w:rPr>
          <w:rFonts w:ascii="Arial" w:hAnsi="Arial" w:cs="Arial"/>
          <w:sz w:val="24"/>
          <w:szCs w:val="24"/>
        </w:rPr>
      </w:pPr>
    </w:p>
    <w:p w:rsidR="00C445CD" w:rsidRPr="00B27E1E" w:rsidRDefault="00C445CD" w:rsidP="00C445CD">
      <w:pPr>
        <w:pStyle w:val="Corpodetexto"/>
        <w:rPr>
          <w:rFonts w:ascii="Arial" w:hAnsi="Arial"/>
          <w:sz w:val="24"/>
          <w:szCs w:val="24"/>
        </w:rPr>
      </w:pPr>
      <w:r w:rsidRPr="00B27E1E">
        <w:rPr>
          <w:rFonts w:ascii="Arial" w:hAnsi="Arial" w:cs="Arial"/>
          <w:b/>
          <w:sz w:val="24"/>
          <w:szCs w:val="24"/>
        </w:rPr>
        <w:t>Autorizado por:</w:t>
      </w:r>
    </w:p>
    <w:p w:rsidR="00C445CD" w:rsidRPr="00B27E1E" w:rsidRDefault="00C445CD" w:rsidP="00C445CD">
      <w:pPr>
        <w:pStyle w:val="Corpodetexto"/>
        <w:jc w:val="center"/>
        <w:rPr>
          <w:rFonts w:ascii="Arial" w:hAnsi="Arial"/>
          <w:sz w:val="24"/>
          <w:szCs w:val="24"/>
        </w:rPr>
      </w:pPr>
      <w:r w:rsidRPr="00B27E1E">
        <w:rPr>
          <w:rFonts w:ascii="Arial" w:hAnsi="Arial"/>
          <w:sz w:val="24"/>
          <w:szCs w:val="24"/>
        </w:rPr>
        <w:t>José Martins de Assis</w:t>
      </w:r>
    </w:p>
    <w:p w:rsidR="00C445CD" w:rsidRPr="00B27E1E" w:rsidRDefault="00C445CD" w:rsidP="00C445CD">
      <w:pPr>
        <w:pStyle w:val="Corpodetexto"/>
        <w:jc w:val="center"/>
        <w:rPr>
          <w:rFonts w:ascii="Arial" w:hAnsi="Arial"/>
          <w:sz w:val="24"/>
          <w:szCs w:val="24"/>
        </w:rPr>
      </w:pPr>
      <w:r w:rsidRPr="00B27E1E">
        <w:rPr>
          <w:rFonts w:ascii="Arial" w:hAnsi="Arial"/>
          <w:sz w:val="24"/>
          <w:szCs w:val="24"/>
        </w:rPr>
        <w:t>Diretor Geral</w:t>
      </w:r>
    </w:p>
    <w:p w:rsidR="00C445CD" w:rsidRPr="00B27E1E" w:rsidRDefault="00C445CD" w:rsidP="00C445CD">
      <w:pPr>
        <w:spacing w:after="0"/>
        <w:jc w:val="center"/>
        <w:rPr>
          <w:rFonts w:ascii="Arial" w:hAnsi="Arial"/>
          <w:sz w:val="24"/>
          <w:szCs w:val="24"/>
        </w:rPr>
      </w:pPr>
      <w:r w:rsidRPr="00B27E1E">
        <w:rPr>
          <w:rFonts w:ascii="Arial" w:hAnsi="Arial"/>
          <w:sz w:val="24"/>
          <w:szCs w:val="24"/>
        </w:rPr>
        <w:t>FURBAN/VR</w:t>
      </w:r>
    </w:p>
    <w:p w:rsidR="00B27E1E" w:rsidRPr="00AF0E8D" w:rsidRDefault="00AF0E8D" w:rsidP="00AF0E8D">
      <w:pPr>
        <w:spacing w:after="0"/>
        <w:jc w:val="center"/>
        <w:rPr>
          <w:rFonts w:ascii="Arial" w:hAnsi="Arial"/>
          <w:sz w:val="24"/>
          <w:szCs w:val="24"/>
        </w:rPr>
      </w:pPr>
      <w:r>
        <w:rPr>
          <w:rFonts w:ascii="Arial" w:hAnsi="Arial"/>
          <w:sz w:val="24"/>
          <w:szCs w:val="24"/>
        </w:rPr>
        <w:t>Ordenador de Despesas</w:t>
      </w:r>
    </w:p>
    <w:p w:rsidR="00B27E1E" w:rsidRDefault="00B27E1E" w:rsidP="00C445CD">
      <w:pPr>
        <w:spacing w:after="0" w:line="240" w:lineRule="auto"/>
        <w:contextualSpacing/>
        <w:rPr>
          <w:rFonts w:ascii="Calibri Light" w:eastAsia="Arial" w:hAnsi="Calibri Light" w:cs="Arial"/>
          <w:b/>
        </w:rPr>
      </w:pPr>
    </w:p>
    <w:p w:rsidR="0034367A" w:rsidRDefault="0034367A" w:rsidP="00C445CD">
      <w:pPr>
        <w:spacing w:after="0" w:line="240" w:lineRule="auto"/>
        <w:contextualSpacing/>
        <w:rPr>
          <w:rFonts w:ascii="Calibri Light" w:eastAsia="Arial" w:hAnsi="Calibri Light" w:cs="Arial"/>
          <w:b/>
        </w:rPr>
      </w:pPr>
    </w:p>
    <w:p w:rsidR="0034367A" w:rsidRPr="003D5B86" w:rsidRDefault="003D5B86" w:rsidP="003D5B86">
      <w:pPr>
        <w:spacing w:after="0" w:line="240" w:lineRule="auto"/>
        <w:contextualSpacing/>
        <w:jc w:val="center"/>
        <w:rPr>
          <w:rFonts w:ascii="Calibri Light" w:eastAsia="Arial" w:hAnsi="Calibri Light" w:cs="Arial"/>
          <w:b/>
          <w:sz w:val="48"/>
          <w:szCs w:val="48"/>
          <w:u w:val="single"/>
        </w:rPr>
      </w:pPr>
      <w:r w:rsidRPr="003D5B86">
        <w:rPr>
          <w:rFonts w:ascii="Calibri Light" w:eastAsia="Arial" w:hAnsi="Calibri Light" w:cs="Arial"/>
          <w:b/>
          <w:sz w:val="48"/>
          <w:szCs w:val="48"/>
          <w:u w:val="single"/>
        </w:rPr>
        <w:lastRenderedPageBreak/>
        <w:t>Modelos e seus Anexos</w:t>
      </w:r>
    </w:p>
    <w:p w:rsidR="0034367A" w:rsidRDefault="0034367A" w:rsidP="00C445CD">
      <w:pPr>
        <w:spacing w:after="0" w:line="240" w:lineRule="auto"/>
        <w:contextualSpacing/>
        <w:rPr>
          <w:rFonts w:ascii="Calibri Light" w:eastAsia="Arial" w:hAnsi="Calibri Light" w:cs="Arial"/>
          <w:b/>
        </w:rPr>
      </w:pPr>
    </w:p>
    <w:p w:rsidR="00B27E1E" w:rsidRPr="00A66EFE" w:rsidRDefault="00B27E1E" w:rsidP="00C445CD">
      <w:pPr>
        <w:spacing w:after="0" w:line="240" w:lineRule="auto"/>
        <w:contextualSpacing/>
        <w:rPr>
          <w:rFonts w:ascii="Calibri Light" w:eastAsia="Arial" w:hAnsi="Calibri Light" w:cs="Arial"/>
          <w:b/>
        </w:rPr>
      </w:pPr>
    </w:p>
    <w:p w:rsidR="00C445CD" w:rsidRPr="00762D97" w:rsidRDefault="0027794F" w:rsidP="00B27E1E">
      <w:pPr>
        <w:pStyle w:val="PargrafodaLista"/>
        <w:numPr>
          <w:ilvl w:val="0"/>
          <w:numId w:val="42"/>
        </w:numPr>
        <w:autoSpaceDE w:val="0"/>
        <w:autoSpaceDN w:val="0"/>
        <w:adjustRightInd w:val="0"/>
        <w:spacing w:after="0" w:line="40" w:lineRule="atLeast"/>
        <w:jc w:val="center"/>
        <w:rPr>
          <w:rFonts w:ascii="Arial" w:hAnsi="Arial" w:cs="Arial"/>
          <w:b/>
          <w:bCs/>
          <w:sz w:val="24"/>
          <w:szCs w:val="24"/>
          <w:u w:val="single"/>
        </w:rPr>
      </w:pPr>
      <w:r>
        <w:rPr>
          <w:rFonts w:ascii="Arial" w:hAnsi="Arial" w:cs="Arial"/>
          <w:b/>
          <w:bCs/>
          <w:sz w:val="24"/>
          <w:szCs w:val="24"/>
          <w:u w:val="single"/>
        </w:rPr>
        <w:t>-Anexo I</w:t>
      </w:r>
    </w:p>
    <w:p w:rsidR="00C445CD" w:rsidRPr="00CE4ADC" w:rsidRDefault="00C445CD" w:rsidP="00C445CD">
      <w:pPr>
        <w:autoSpaceDE w:val="0"/>
        <w:autoSpaceDN w:val="0"/>
        <w:adjustRightInd w:val="0"/>
        <w:spacing w:after="0" w:line="40" w:lineRule="atLeast"/>
        <w:jc w:val="center"/>
        <w:rPr>
          <w:rFonts w:ascii="Arial" w:hAnsi="Arial" w:cs="Arial"/>
          <w:b/>
          <w:bCs/>
          <w:sz w:val="16"/>
          <w:szCs w:val="16"/>
          <w:u w:val="single"/>
        </w:rPr>
      </w:pPr>
    </w:p>
    <w:p w:rsidR="00C445CD" w:rsidRDefault="00C445CD" w:rsidP="00C445CD">
      <w:pPr>
        <w:spacing w:after="0" w:line="240" w:lineRule="auto"/>
        <w:jc w:val="center"/>
        <w:rPr>
          <w:rFonts w:ascii="Arial" w:hAnsi="Arial" w:cs="Arial"/>
          <w:b/>
          <w:color w:val="00B0F0"/>
          <w:sz w:val="20"/>
          <w:szCs w:val="20"/>
          <w:u w:val="single"/>
        </w:rPr>
      </w:pPr>
      <w:r w:rsidRPr="006D7A65">
        <w:rPr>
          <w:rFonts w:ascii="Arial" w:hAnsi="Arial" w:cs="Arial"/>
          <w:b/>
          <w:sz w:val="20"/>
          <w:szCs w:val="20"/>
          <w:u w:val="single"/>
        </w:rPr>
        <w:t>CAMISA MALHA</w:t>
      </w:r>
      <w:r>
        <w:rPr>
          <w:rFonts w:ascii="Arial" w:hAnsi="Arial" w:cs="Arial"/>
          <w:b/>
          <w:sz w:val="20"/>
          <w:szCs w:val="20"/>
          <w:u w:val="single"/>
        </w:rPr>
        <w:t xml:space="preserve"> PV MANGA CURTA </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MASCULINO E FEMININO</w:t>
      </w:r>
    </w:p>
    <w:p w:rsidR="00C445CD" w:rsidRDefault="00C445CD" w:rsidP="00C445CD">
      <w:pPr>
        <w:spacing w:after="0" w:line="240" w:lineRule="auto"/>
        <w:jc w:val="center"/>
        <w:rPr>
          <w:rFonts w:ascii="Arial" w:hAnsi="Arial" w:cs="Arial"/>
          <w:b/>
          <w:sz w:val="20"/>
          <w:szCs w:val="20"/>
          <w:u w:val="single"/>
        </w:rPr>
      </w:pPr>
    </w:p>
    <w:p w:rsidR="00C445CD" w:rsidRPr="00526C45"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COR VERDE MUSGO</w:t>
      </w:r>
    </w:p>
    <w:p w:rsidR="00C445CD" w:rsidRPr="0027794F" w:rsidRDefault="00C445CD" w:rsidP="00C445CD">
      <w:pPr>
        <w:spacing w:after="0" w:line="240" w:lineRule="auto"/>
        <w:jc w:val="center"/>
        <w:rPr>
          <w:rFonts w:ascii="Arial" w:hAnsi="Arial" w:cs="Arial"/>
          <w:b/>
          <w:sz w:val="16"/>
          <w:szCs w:val="16"/>
          <w:u w:val="single"/>
        </w:rPr>
      </w:pPr>
    </w:p>
    <w:p w:rsidR="00C445CD" w:rsidRPr="00CB09A4" w:rsidRDefault="00C445CD" w:rsidP="00C445CD">
      <w:pPr>
        <w:spacing w:after="0" w:line="240" w:lineRule="auto"/>
        <w:jc w:val="center"/>
        <w:rPr>
          <w:rFonts w:ascii="Arial" w:hAnsi="Arial" w:cs="Arial"/>
          <w:b/>
          <w:sz w:val="24"/>
          <w:szCs w:val="24"/>
          <w:u w:val="single"/>
        </w:rPr>
      </w:pPr>
      <w:r w:rsidRPr="00E12E20">
        <w:rPr>
          <w:rFonts w:ascii="Arial" w:hAnsi="Arial" w:cs="Arial"/>
          <w:b/>
          <w:noProof/>
          <w:sz w:val="24"/>
          <w:szCs w:val="24"/>
          <w:lang w:eastAsia="pt-BR"/>
        </w:rPr>
        <w:drawing>
          <wp:inline distT="0" distB="0" distL="0" distR="0">
            <wp:extent cx="2247900" cy="1114331"/>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2277395" cy="1128952"/>
                    </a:xfrm>
                    <a:prstGeom prst="rect">
                      <a:avLst/>
                    </a:prstGeom>
                    <a:noFill/>
                    <a:ln w="9525">
                      <a:noFill/>
                      <a:miter lim="800000"/>
                      <a:headEnd/>
                      <a:tailEnd/>
                    </a:ln>
                  </pic:spPr>
                </pic:pic>
              </a:graphicData>
            </a:graphic>
          </wp:inline>
        </w:drawing>
      </w:r>
    </w:p>
    <w:p w:rsidR="00C445CD" w:rsidRPr="0027794F" w:rsidRDefault="00C445CD" w:rsidP="00C445CD">
      <w:pPr>
        <w:spacing w:after="0" w:line="240" w:lineRule="auto"/>
        <w:jc w:val="center"/>
        <w:rPr>
          <w:rFonts w:asciiTheme="minorHAnsi" w:hAnsiTheme="minorHAnsi" w:cstheme="minorHAnsi"/>
          <w:color w:val="000000" w:themeColor="text1"/>
          <w:sz w:val="16"/>
          <w:szCs w:val="16"/>
          <w:u w:val="single"/>
        </w:rPr>
      </w:pPr>
    </w:p>
    <w:p w:rsidR="00C445CD" w:rsidRPr="0072250D" w:rsidRDefault="00C445CD" w:rsidP="00C445CD">
      <w:pPr>
        <w:spacing w:after="0" w:line="240" w:lineRule="auto"/>
        <w:jc w:val="center"/>
        <w:rPr>
          <w:rFonts w:asciiTheme="minorHAnsi" w:hAnsiTheme="minorHAnsi" w:cstheme="minorHAnsi"/>
          <w:color w:val="000000" w:themeColor="text1"/>
        </w:rPr>
      </w:pPr>
      <w:r w:rsidRPr="0072250D">
        <w:rPr>
          <w:rFonts w:asciiTheme="minorHAnsi" w:hAnsiTheme="minorHAnsi" w:cstheme="minorHAnsi"/>
          <w:color w:val="000000" w:themeColor="text1"/>
        </w:rPr>
        <w:t xml:space="preserve">MASCULINO                          </w:t>
      </w:r>
      <w:r>
        <w:rPr>
          <w:rFonts w:asciiTheme="minorHAnsi" w:hAnsiTheme="minorHAnsi" w:cstheme="minorHAnsi"/>
          <w:color w:val="000000" w:themeColor="text1"/>
        </w:rPr>
        <w:t xml:space="preserve">    FEMININO</w:t>
      </w:r>
    </w:p>
    <w:p w:rsidR="00C445CD" w:rsidRPr="0072250D" w:rsidRDefault="00C445CD" w:rsidP="00C445CD">
      <w:pPr>
        <w:pStyle w:val="Ttulo1"/>
        <w:tabs>
          <w:tab w:val="left" w:pos="432"/>
        </w:tabs>
        <w:suppressAutoHyphens/>
        <w:spacing w:before="240" w:after="120" w:line="276" w:lineRule="auto"/>
        <w:ind w:left="432" w:hanging="432"/>
        <w:rPr>
          <w:rFonts w:cs="Arial"/>
          <w:sz w:val="20"/>
          <w:u w:val="single"/>
        </w:rPr>
      </w:pPr>
      <w:r w:rsidRPr="0072250D">
        <w:rPr>
          <w:rFonts w:cs="Arial"/>
          <w:noProof/>
          <w:sz w:val="20"/>
          <w:u w:val="single"/>
        </w:rPr>
        <w:drawing>
          <wp:inline distT="0" distB="0" distL="0" distR="0">
            <wp:extent cx="1437640" cy="1666421"/>
            <wp:effectExtent l="19050" t="19050" r="0" b="0"/>
            <wp:docPr id="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5" cstate="print"/>
                    <a:srcRect/>
                    <a:stretch>
                      <a:fillRect/>
                    </a:stretch>
                  </pic:blipFill>
                  <pic:spPr bwMode="auto">
                    <a:xfrm>
                      <a:off x="0" y="0"/>
                      <a:ext cx="1451584" cy="1682584"/>
                    </a:xfrm>
                    <a:prstGeom prst="rect">
                      <a:avLst/>
                    </a:prstGeom>
                    <a:noFill/>
                    <a:ln w="9525" cmpd="sng">
                      <a:solidFill>
                        <a:srgbClr val="4472C4"/>
                      </a:solidFill>
                      <a:miter lim="800000"/>
                      <a:headEnd/>
                      <a:tailEnd/>
                    </a:ln>
                    <a:effectLst/>
                  </pic:spPr>
                </pic:pic>
              </a:graphicData>
            </a:graphic>
          </wp:inline>
        </w:drawing>
      </w:r>
      <w:r w:rsidRPr="0072250D">
        <w:rPr>
          <w:rFonts w:cs="Arial"/>
          <w:noProof/>
          <w:sz w:val="20"/>
          <w:u w:val="single"/>
        </w:rPr>
        <w:drawing>
          <wp:inline distT="0" distB="0" distL="0" distR="0">
            <wp:extent cx="1604010" cy="1647825"/>
            <wp:effectExtent l="19050" t="19050" r="0" b="9525"/>
            <wp:docPr id="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6" cstate="print"/>
                    <a:srcRect/>
                    <a:stretch>
                      <a:fillRect/>
                    </a:stretch>
                  </pic:blipFill>
                  <pic:spPr bwMode="auto">
                    <a:xfrm>
                      <a:off x="0" y="0"/>
                      <a:ext cx="1604990" cy="1648832"/>
                    </a:xfrm>
                    <a:prstGeom prst="rect">
                      <a:avLst/>
                    </a:prstGeom>
                    <a:solidFill>
                      <a:srgbClr val="000000"/>
                    </a:solidFill>
                    <a:ln w="9525" cmpd="sng">
                      <a:solidFill>
                        <a:srgbClr val="4472C4"/>
                      </a:solidFill>
                      <a:miter lim="800000"/>
                      <a:headEnd/>
                      <a:tailEnd/>
                    </a:ln>
                    <a:effectLst/>
                  </pic:spPr>
                </pic:pic>
              </a:graphicData>
            </a:graphic>
          </wp:inline>
        </w:drawing>
      </w:r>
    </w:p>
    <w:p w:rsidR="00C445CD" w:rsidRPr="003D5B86" w:rsidRDefault="00C445CD" w:rsidP="00C445CD">
      <w:pPr>
        <w:spacing w:after="0" w:line="240" w:lineRule="auto"/>
        <w:jc w:val="center"/>
        <w:rPr>
          <w:rFonts w:ascii="Arial" w:hAnsi="Arial" w:cs="Arial"/>
          <w:b/>
          <w:color w:val="000000" w:themeColor="text1"/>
          <w:sz w:val="16"/>
          <w:szCs w:val="16"/>
        </w:rPr>
      </w:pPr>
      <w:r w:rsidRPr="003D5B86">
        <w:rPr>
          <w:rFonts w:ascii="Arial" w:hAnsi="Arial" w:cs="Arial"/>
          <w:b/>
          <w:color w:val="000000" w:themeColor="text1"/>
          <w:sz w:val="16"/>
          <w:szCs w:val="16"/>
        </w:rPr>
        <w:t>LOGOTIPO</w:t>
      </w:r>
    </w:p>
    <w:p w:rsidR="00C445CD" w:rsidRPr="003D5B86" w:rsidRDefault="00C445CD" w:rsidP="00CE4ADC">
      <w:pPr>
        <w:spacing w:after="0" w:line="240" w:lineRule="auto"/>
        <w:rPr>
          <w:rFonts w:ascii="Arial" w:hAnsi="Arial" w:cs="Arial"/>
          <w:color w:val="424142"/>
          <w:w w:val="105"/>
          <w:sz w:val="16"/>
          <w:szCs w:val="16"/>
        </w:rPr>
      </w:pPr>
    </w:p>
    <w:p w:rsidR="00C445CD" w:rsidRPr="003D5B86" w:rsidRDefault="00C445CD" w:rsidP="00C445CD">
      <w:pPr>
        <w:spacing w:after="0" w:line="240" w:lineRule="auto"/>
        <w:jc w:val="center"/>
        <w:rPr>
          <w:rFonts w:ascii="Arial" w:hAnsi="Arial" w:cs="Arial"/>
          <w:b/>
          <w:color w:val="FF0000"/>
          <w:sz w:val="16"/>
          <w:szCs w:val="16"/>
        </w:rPr>
      </w:pPr>
      <w:r w:rsidRPr="003D5B86">
        <w:rPr>
          <w:rFonts w:ascii="Arial" w:hAnsi="Arial" w:cs="Arial"/>
          <w:b/>
          <w:color w:val="000000" w:themeColor="text1"/>
          <w:sz w:val="16"/>
          <w:szCs w:val="16"/>
        </w:rPr>
        <w:t xml:space="preserve">Com Bordado </w:t>
      </w:r>
      <w:r w:rsidRPr="003D5B86">
        <w:rPr>
          <w:rFonts w:ascii="Arial" w:hAnsi="Arial" w:cs="Arial"/>
          <w:b/>
          <w:color w:val="FF0000"/>
          <w:sz w:val="16"/>
          <w:szCs w:val="16"/>
        </w:rPr>
        <w:t xml:space="preserve">frente esquerdo. </w:t>
      </w:r>
    </w:p>
    <w:p w:rsidR="00C445CD" w:rsidRPr="003D5B86" w:rsidRDefault="00C445CD" w:rsidP="00C445CD">
      <w:pPr>
        <w:spacing w:after="0" w:line="240" w:lineRule="auto"/>
        <w:jc w:val="center"/>
        <w:rPr>
          <w:rFonts w:ascii="Arial" w:hAnsi="Arial" w:cs="Arial"/>
          <w:b/>
          <w:color w:val="FF0000"/>
          <w:sz w:val="16"/>
          <w:szCs w:val="16"/>
        </w:rPr>
      </w:pPr>
    </w:p>
    <w:p w:rsidR="00C445CD" w:rsidRPr="003D5B86" w:rsidRDefault="00C445CD" w:rsidP="00C445CD">
      <w:pPr>
        <w:spacing w:after="0" w:line="240" w:lineRule="auto"/>
        <w:jc w:val="center"/>
        <w:rPr>
          <w:rFonts w:ascii="Arial" w:hAnsi="Arial" w:cs="Arial"/>
          <w:b/>
          <w:color w:val="000000" w:themeColor="text1"/>
          <w:sz w:val="16"/>
          <w:szCs w:val="16"/>
        </w:rPr>
      </w:pPr>
      <w:r w:rsidRPr="003D5B86">
        <w:rPr>
          <w:rFonts w:ascii="Arial" w:hAnsi="Arial" w:cs="Arial"/>
          <w:b/>
          <w:color w:val="000000" w:themeColor="text1"/>
          <w:sz w:val="16"/>
          <w:szCs w:val="16"/>
        </w:rPr>
        <w:t>LARGURA: 09 cm</w:t>
      </w:r>
    </w:p>
    <w:p w:rsidR="00C445CD" w:rsidRPr="003D5B86" w:rsidRDefault="00C445CD" w:rsidP="00C445CD">
      <w:pPr>
        <w:spacing w:after="0" w:line="240" w:lineRule="auto"/>
        <w:jc w:val="center"/>
        <w:rPr>
          <w:rFonts w:ascii="Arial" w:hAnsi="Arial" w:cs="Arial"/>
          <w:b/>
          <w:color w:val="000000" w:themeColor="text1"/>
          <w:sz w:val="16"/>
          <w:szCs w:val="16"/>
        </w:rPr>
      </w:pPr>
    </w:p>
    <w:p w:rsidR="00C445CD" w:rsidRPr="003D5B86" w:rsidRDefault="00C445CD" w:rsidP="00C445CD">
      <w:pPr>
        <w:spacing w:after="0" w:line="240" w:lineRule="auto"/>
        <w:jc w:val="center"/>
        <w:rPr>
          <w:rFonts w:ascii="Arial" w:hAnsi="Arial" w:cs="Arial"/>
          <w:b/>
          <w:color w:val="000000" w:themeColor="text1"/>
          <w:sz w:val="16"/>
          <w:szCs w:val="16"/>
        </w:rPr>
      </w:pPr>
      <w:r w:rsidRPr="003D5B86">
        <w:rPr>
          <w:rFonts w:ascii="Arial" w:hAnsi="Arial" w:cs="Arial"/>
          <w:b/>
          <w:color w:val="000000" w:themeColor="text1"/>
          <w:sz w:val="16"/>
          <w:szCs w:val="16"/>
        </w:rPr>
        <w:t>ALTURA: 03 cm.</w:t>
      </w:r>
    </w:p>
    <w:p w:rsidR="00C445CD" w:rsidRPr="00CE4ADC" w:rsidRDefault="00C445CD" w:rsidP="00C445CD">
      <w:pPr>
        <w:spacing w:after="0" w:line="240" w:lineRule="auto"/>
        <w:jc w:val="center"/>
        <w:rPr>
          <w:rFonts w:ascii="Arial" w:hAnsi="Arial" w:cs="Arial"/>
          <w:b/>
          <w:color w:val="000000" w:themeColor="text1"/>
          <w:sz w:val="16"/>
          <w:szCs w:val="16"/>
        </w:rPr>
      </w:pPr>
    </w:p>
    <w:p w:rsidR="00C445CD" w:rsidRPr="00CE4ADC" w:rsidRDefault="00C445CD" w:rsidP="00C445CD">
      <w:pPr>
        <w:spacing w:after="0" w:line="240" w:lineRule="auto"/>
        <w:jc w:val="center"/>
        <w:rPr>
          <w:rFonts w:ascii="Arial" w:hAnsi="Arial" w:cs="Arial"/>
          <w:b/>
          <w:noProof/>
          <w:color w:val="000000" w:themeColor="text1"/>
          <w:sz w:val="16"/>
          <w:szCs w:val="16"/>
          <w:lang w:eastAsia="pt-BR"/>
        </w:rPr>
      </w:pPr>
    </w:p>
    <w:p w:rsidR="003D5B86" w:rsidRDefault="003D5B86" w:rsidP="00C445CD">
      <w:pPr>
        <w:spacing w:after="0" w:line="240" w:lineRule="auto"/>
        <w:jc w:val="center"/>
        <w:rPr>
          <w:rFonts w:ascii="Arial" w:hAnsi="Arial" w:cs="Arial"/>
          <w:b/>
          <w:color w:val="000000" w:themeColor="text1"/>
          <w:sz w:val="20"/>
          <w:szCs w:val="20"/>
        </w:rPr>
      </w:pPr>
    </w:p>
    <w:p w:rsidR="00C445CD" w:rsidRDefault="00C445CD" w:rsidP="00C445CD">
      <w:pPr>
        <w:spacing w:after="0" w:line="240" w:lineRule="auto"/>
        <w:jc w:val="center"/>
        <w:rPr>
          <w:rFonts w:ascii="Arial" w:hAnsi="Arial" w:cs="Arial"/>
          <w:b/>
          <w:color w:val="000000" w:themeColor="text1"/>
          <w:sz w:val="20"/>
          <w:szCs w:val="20"/>
        </w:rPr>
      </w:pPr>
      <w:r>
        <w:rPr>
          <w:rFonts w:ascii="Arial" w:hAnsi="Arial" w:cs="Arial"/>
          <w:b/>
          <w:color w:val="000000" w:themeColor="text1"/>
          <w:sz w:val="20"/>
          <w:szCs w:val="20"/>
        </w:rPr>
        <w:t>MODELO</w:t>
      </w:r>
    </w:p>
    <w:p w:rsidR="00B27E1E" w:rsidRPr="008E0F53" w:rsidRDefault="00345188" w:rsidP="008E0F53">
      <w:pPr>
        <w:pStyle w:val="Cabealho"/>
        <w:jc w:val="center"/>
      </w:pPr>
      <w:r>
        <w:object w:dxaOrig="9630" w:dyaOrig="3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25pt;height:59.25pt" o:ole="" fillcolor="window">
            <v:imagedata r:id="rId17" o:title=""/>
          </v:shape>
          <o:OLEObject Type="Embed" ProgID="PBrush" ShapeID="_x0000_i1025" DrawAspect="Content" ObjectID="_1796707893" r:id="rId18"/>
        </w:object>
      </w:r>
    </w:p>
    <w:p w:rsidR="00B27E1E" w:rsidRDefault="00B27E1E" w:rsidP="00C445CD">
      <w:pPr>
        <w:spacing w:after="0" w:line="240" w:lineRule="auto"/>
        <w:jc w:val="center"/>
        <w:rPr>
          <w:rFonts w:ascii="Arial" w:hAnsi="Arial" w:cs="Arial"/>
          <w:b/>
          <w:sz w:val="24"/>
          <w:szCs w:val="24"/>
        </w:rPr>
      </w:pPr>
    </w:p>
    <w:p w:rsidR="00345188" w:rsidRDefault="00345188" w:rsidP="00C445CD">
      <w:pPr>
        <w:spacing w:after="0" w:line="240" w:lineRule="auto"/>
        <w:jc w:val="center"/>
        <w:rPr>
          <w:rFonts w:ascii="Arial" w:hAnsi="Arial" w:cs="Arial"/>
          <w:b/>
          <w:sz w:val="24"/>
          <w:szCs w:val="24"/>
        </w:rPr>
      </w:pPr>
    </w:p>
    <w:p w:rsidR="00345188" w:rsidRDefault="00345188" w:rsidP="00C445CD">
      <w:pPr>
        <w:spacing w:after="0" w:line="240" w:lineRule="auto"/>
        <w:jc w:val="center"/>
        <w:rPr>
          <w:rFonts w:ascii="Arial" w:hAnsi="Arial" w:cs="Arial"/>
          <w:b/>
          <w:sz w:val="24"/>
          <w:szCs w:val="24"/>
        </w:rPr>
      </w:pPr>
    </w:p>
    <w:p w:rsidR="00345188" w:rsidRDefault="00345188" w:rsidP="00C445CD">
      <w:pPr>
        <w:spacing w:after="0" w:line="240" w:lineRule="auto"/>
        <w:jc w:val="center"/>
        <w:rPr>
          <w:rFonts w:ascii="Arial" w:hAnsi="Arial" w:cs="Arial"/>
          <w:b/>
          <w:sz w:val="24"/>
          <w:szCs w:val="24"/>
        </w:rPr>
      </w:pPr>
    </w:p>
    <w:p w:rsidR="00345188" w:rsidRDefault="00345188" w:rsidP="00C445CD">
      <w:pPr>
        <w:spacing w:after="0" w:line="240" w:lineRule="auto"/>
        <w:jc w:val="center"/>
        <w:rPr>
          <w:rFonts w:ascii="Arial" w:hAnsi="Arial" w:cs="Arial"/>
          <w:b/>
          <w:sz w:val="24"/>
          <w:szCs w:val="24"/>
        </w:rPr>
      </w:pPr>
    </w:p>
    <w:p w:rsidR="00D90AAC" w:rsidRDefault="00D90AAC" w:rsidP="00C445CD">
      <w:pPr>
        <w:spacing w:after="0" w:line="240" w:lineRule="auto"/>
        <w:jc w:val="center"/>
        <w:rPr>
          <w:rFonts w:ascii="Arial" w:hAnsi="Arial" w:cs="Arial"/>
          <w:b/>
          <w:sz w:val="24"/>
          <w:szCs w:val="24"/>
        </w:rPr>
      </w:pPr>
    </w:p>
    <w:p w:rsidR="00B27E1E" w:rsidRDefault="00B27E1E" w:rsidP="00C445CD">
      <w:pPr>
        <w:spacing w:after="0" w:line="240" w:lineRule="auto"/>
        <w:jc w:val="center"/>
        <w:rPr>
          <w:rFonts w:ascii="Arial" w:hAnsi="Arial" w:cs="Arial"/>
          <w:b/>
          <w:sz w:val="24"/>
          <w:szCs w:val="24"/>
        </w:rPr>
      </w:pPr>
    </w:p>
    <w:p w:rsidR="00C445CD" w:rsidRDefault="00C445CD" w:rsidP="00C445CD">
      <w:pPr>
        <w:spacing w:after="0" w:line="240" w:lineRule="auto"/>
        <w:jc w:val="center"/>
        <w:rPr>
          <w:rFonts w:ascii="Arial" w:hAnsi="Arial" w:cs="Arial"/>
          <w:b/>
          <w:sz w:val="24"/>
          <w:szCs w:val="24"/>
        </w:rPr>
      </w:pPr>
      <w:r>
        <w:rPr>
          <w:rFonts w:ascii="Arial" w:hAnsi="Arial" w:cs="Arial"/>
          <w:b/>
          <w:sz w:val="24"/>
          <w:szCs w:val="24"/>
        </w:rPr>
        <w:t>ANEXOS II</w:t>
      </w:r>
    </w:p>
    <w:p w:rsidR="00C445CD" w:rsidRDefault="00C445CD" w:rsidP="00C445CD">
      <w:pPr>
        <w:spacing w:after="0" w:line="240" w:lineRule="auto"/>
        <w:rPr>
          <w:rFonts w:ascii="Arial" w:hAnsi="Arial" w:cs="Arial"/>
          <w:b/>
          <w:sz w:val="20"/>
          <w:szCs w:val="20"/>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 xml:space="preserve"> CAMISETE SOCIAL MANGA LONGA (FEMININO) </w:t>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r w:rsidRPr="00526C45">
        <w:rPr>
          <w:rFonts w:ascii="Arial" w:hAnsi="Arial" w:cs="Arial"/>
          <w:b/>
          <w:color w:val="00B0F0"/>
          <w:sz w:val="20"/>
          <w:szCs w:val="20"/>
          <w:u w:val="single"/>
        </w:rPr>
        <w:t>( ADMINISTRATIVO</w:t>
      </w:r>
      <w:r>
        <w:rPr>
          <w:rFonts w:ascii="Arial" w:hAnsi="Arial" w:cs="Arial"/>
          <w:b/>
          <w:color w:val="00B0F0"/>
          <w:sz w:val="20"/>
          <w:szCs w:val="20"/>
          <w:u w:val="single"/>
        </w:rPr>
        <w:t xml:space="preserve"> - BORDADO</w:t>
      </w:r>
      <w:r w:rsidRPr="00526C45">
        <w:rPr>
          <w:rFonts w:ascii="Arial" w:hAnsi="Arial" w:cs="Arial"/>
          <w:b/>
          <w:color w:val="00B0F0"/>
          <w:sz w:val="20"/>
          <w:szCs w:val="20"/>
          <w:u w:val="single"/>
        </w:rPr>
        <w:t>)</w:t>
      </w:r>
    </w:p>
    <w:p w:rsidR="00C445CD" w:rsidRPr="00526C45" w:rsidRDefault="00C445CD" w:rsidP="00C445CD">
      <w:pPr>
        <w:spacing w:after="0" w:line="240" w:lineRule="auto"/>
        <w:jc w:val="center"/>
        <w:rPr>
          <w:rFonts w:ascii="Arial" w:hAnsi="Arial" w:cs="Arial"/>
          <w:b/>
          <w:color w:val="00B0F0"/>
          <w:sz w:val="20"/>
          <w:szCs w:val="20"/>
          <w:u w:val="single"/>
        </w:rPr>
      </w:pPr>
    </w:p>
    <w:p w:rsidR="00C445CD" w:rsidRPr="00526C45" w:rsidRDefault="00C445CD" w:rsidP="00C445CD">
      <w:pPr>
        <w:spacing w:after="0" w:line="240" w:lineRule="auto"/>
        <w:jc w:val="center"/>
        <w:rPr>
          <w:rFonts w:asciiTheme="minorHAnsi" w:hAnsiTheme="minorHAnsi" w:cstheme="minorHAnsi"/>
          <w:b/>
          <w:u w:val="single"/>
        </w:rPr>
      </w:pPr>
      <w:r>
        <w:rPr>
          <w:rFonts w:asciiTheme="minorHAnsi" w:hAnsiTheme="minorHAnsi" w:cstheme="minorHAnsi"/>
          <w:b/>
          <w:u w:val="single"/>
        </w:rPr>
        <w:t>COR VERDE MUSGO</w:t>
      </w:r>
    </w:p>
    <w:p w:rsidR="00C445CD" w:rsidRDefault="00C445CD" w:rsidP="00C445CD">
      <w:pPr>
        <w:pStyle w:val="NormalWeb"/>
        <w:jc w:val="center"/>
      </w:pPr>
      <w:r>
        <w:rPr>
          <w:noProof/>
        </w:rPr>
        <w:drawing>
          <wp:inline distT="0" distB="0" distL="0" distR="0">
            <wp:extent cx="1632411" cy="1842432"/>
            <wp:effectExtent l="19050" t="0" r="5889" b="0"/>
            <wp:docPr id="47" name="Imagem 1" descr="C:\Users\SMI-6\OneDrive\Área de Trabalho\camisa so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I-6\OneDrive\Área de Trabalho\camisa social.png"/>
                    <pic:cNvPicPr>
                      <a:picLocks noChangeAspect="1" noChangeArrowheads="1"/>
                    </pic:cNvPicPr>
                  </pic:nvPicPr>
                  <pic:blipFill>
                    <a:blip r:embed="rId19" cstate="print"/>
                    <a:srcRect/>
                    <a:stretch>
                      <a:fillRect/>
                    </a:stretch>
                  </pic:blipFill>
                  <pic:spPr bwMode="auto">
                    <a:xfrm>
                      <a:off x="0" y="0"/>
                      <a:ext cx="1633420" cy="1843571"/>
                    </a:xfrm>
                    <a:prstGeom prst="rect">
                      <a:avLst/>
                    </a:prstGeom>
                    <a:noFill/>
                    <a:ln w="9525">
                      <a:noFill/>
                      <a:miter lim="800000"/>
                      <a:headEnd/>
                      <a:tailEnd/>
                    </a:ln>
                  </pic:spPr>
                </pic:pic>
              </a:graphicData>
            </a:graphic>
          </wp:inline>
        </w:drawing>
      </w:r>
    </w:p>
    <w:p w:rsidR="00C445CD" w:rsidRDefault="00C445CD" w:rsidP="00C445CD">
      <w:pPr>
        <w:spacing w:after="0" w:line="240" w:lineRule="auto"/>
        <w:jc w:val="center"/>
        <w:rPr>
          <w:rFonts w:ascii="Arial" w:hAnsi="Arial" w:cs="Arial"/>
          <w:b/>
          <w:color w:val="000000" w:themeColor="text1"/>
          <w:sz w:val="24"/>
          <w:szCs w:val="24"/>
        </w:rPr>
      </w:pPr>
      <w:r>
        <w:rPr>
          <w:rFonts w:ascii="Arial" w:hAnsi="Arial" w:cs="Arial"/>
          <w:b/>
          <w:color w:val="000000" w:themeColor="text1"/>
          <w:sz w:val="24"/>
          <w:szCs w:val="24"/>
        </w:rPr>
        <w:t>LOGOTIPO</w:t>
      </w:r>
    </w:p>
    <w:p w:rsidR="00C445CD" w:rsidRDefault="00C445CD" w:rsidP="00C445CD">
      <w:pPr>
        <w:spacing w:after="0" w:line="240" w:lineRule="auto"/>
        <w:jc w:val="center"/>
        <w:rPr>
          <w:rFonts w:ascii="Arial" w:hAnsi="Arial" w:cs="Arial"/>
          <w:color w:val="424142"/>
          <w:spacing w:val="1"/>
          <w:w w:val="105"/>
        </w:rPr>
      </w:pPr>
    </w:p>
    <w:p w:rsidR="00C445CD" w:rsidRDefault="00C445CD" w:rsidP="00C445CD">
      <w:pPr>
        <w:spacing w:after="0" w:line="240" w:lineRule="auto"/>
        <w:jc w:val="center"/>
        <w:rPr>
          <w:rFonts w:asciiTheme="minorHAnsi" w:hAnsiTheme="minorHAnsi" w:cstheme="minorHAnsi"/>
          <w:color w:val="000000" w:themeColor="text1"/>
          <w:u w:val="single"/>
        </w:rPr>
      </w:pPr>
    </w:p>
    <w:p w:rsidR="00C445CD" w:rsidRPr="00A82963" w:rsidRDefault="00C445CD" w:rsidP="00C445CD">
      <w:pPr>
        <w:spacing w:after="0" w:line="240" w:lineRule="auto"/>
        <w:jc w:val="center"/>
        <w:rPr>
          <w:rFonts w:ascii="Arial" w:hAnsi="Arial" w:cs="Arial"/>
          <w:b/>
          <w:color w:val="FF0000"/>
          <w:sz w:val="24"/>
          <w:szCs w:val="24"/>
        </w:rPr>
      </w:pPr>
      <w:r w:rsidRPr="00A82963">
        <w:rPr>
          <w:rFonts w:ascii="Arial" w:hAnsi="Arial" w:cs="Arial"/>
          <w:b/>
          <w:color w:val="000000" w:themeColor="text1"/>
          <w:sz w:val="24"/>
          <w:szCs w:val="24"/>
        </w:rPr>
        <w:t xml:space="preserve">Com Bordado </w:t>
      </w:r>
      <w:r w:rsidRPr="00A82963">
        <w:rPr>
          <w:rFonts w:ascii="Arial" w:hAnsi="Arial" w:cs="Arial"/>
          <w:b/>
          <w:color w:val="FF0000"/>
          <w:sz w:val="24"/>
          <w:szCs w:val="24"/>
        </w:rPr>
        <w:t xml:space="preserve">frente esquerdo. </w:t>
      </w:r>
    </w:p>
    <w:p w:rsidR="00C445CD" w:rsidRPr="00A82963" w:rsidRDefault="00C445CD" w:rsidP="00C445CD">
      <w:pPr>
        <w:spacing w:after="0" w:line="240" w:lineRule="auto"/>
        <w:jc w:val="center"/>
        <w:rPr>
          <w:rFonts w:ascii="Arial" w:hAnsi="Arial" w:cs="Arial"/>
          <w:b/>
          <w:color w:val="FF0000"/>
          <w:sz w:val="24"/>
          <w:szCs w:val="24"/>
        </w:rPr>
      </w:pPr>
    </w:p>
    <w:p w:rsidR="00C445CD" w:rsidRPr="00A82963" w:rsidRDefault="00C445CD" w:rsidP="00C445CD">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LARGURA: 09 cm</w:t>
      </w:r>
    </w:p>
    <w:p w:rsidR="00C445CD" w:rsidRPr="00A82963" w:rsidRDefault="00C445CD" w:rsidP="00C445CD">
      <w:pPr>
        <w:spacing w:after="0" w:line="240" w:lineRule="auto"/>
        <w:jc w:val="center"/>
        <w:rPr>
          <w:rFonts w:ascii="Arial" w:hAnsi="Arial" w:cs="Arial"/>
          <w:b/>
          <w:color w:val="000000" w:themeColor="text1"/>
          <w:sz w:val="24"/>
          <w:szCs w:val="24"/>
        </w:rPr>
      </w:pPr>
    </w:p>
    <w:p w:rsidR="00C445CD" w:rsidRDefault="00C445CD" w:rsidP="00C445CD">
      <w:pPr>
        <w:spacing w:after="0" w:line="240" w:lineRule="auto"/>
        <w:jc w:val="center"/>
        <w:rPr>
          <w:rFonts w:ascii="Arial" w:hAnsi="Arial" w:cs="Arial"/>
          <w:b/>
          <w:color w:val="000000" w:themeColor="text1"/>
          <w:sz w:val="20"/>
          <w:szCs w:val="20"/>
        </w:rPr>
      </w:pPr>
      <w:r w:rsidRPr="00A82963">
        <w:rPr>
          <w:rFonts w:ascii="Arial" w:hAnsi="Arial" w:cs="Arial"/>
          <w:b/>
          <w:color w:val="000000" w:themeColor="text1"/>
          <w:sz w:val="24"/>
          <w:szCs w:val="24"/>
        </w:rPr>
        <w:t>ALTURA: 03 cm</w:t>
      </w:r>
      <w:r>
        <w:rPr>
          <w:rFonts w:ascii="Arial" w:hAnsi="Arial" w:cs="Arial"/>
          <w:b/>
          <w:color w:val="000000" w:themeColor="text1"/>
          <w:sz w:val="20"/>
          <w:szCs w:val="20"/>
        </w:rPr>
        <w:t>.</w:t>
      </w:r>
    </w:p>
    <w:p w:rsidR="00C445CD" w:rsidRPr="0006626F" w:rsidRDefault="00C445CD" w:rsidP="00C445CD">
      <w:pPr>
        <w:spacing w:after="0" w:line="240" w:lineRule="auto"/>
        <w:jc w:val="center"/>
        <w:rPr>
          <w:rFonts w:ascii="Arial" w:hAnsi="Arial" w:cs="Arial"/>
          <w:b/>
          <w:color w:val="000000" w:themeColor="text1"/>
          <w:sz w:val="20"/>
          <w:szCs w:val="20"/>
        </w:rPr>
      </w:pPr>
    </w:p>
    <w:p w:rsidR="00C445CD" w:rsidRDefault="00C445CD" w:rsidP="00C445CD">
      <w:pPr>
        <w:spacing w:after="0" w:line="240" w:lineRule="auto"/>
        <w:jc w:val="center"/>
        <w:rPr>
          <w:rFonts w:ascii="Arial" w:hAnsi="Arial" w:cs="Arial"/>
          <w:b/>
          <w:noProof/>
          <w:color w:val="000000" w:themeColor="text1"/>
          <w:sz w:val="20"/>
          <w:szCs w:val="20"/>
          <w:lang w:eastAsia="pt-BR"/>
        </w:rPr>
      </w:pPr>
    </w:p>
    <w:p w:rsidR="00C445CD" w:rsidRDefault="00C445CD" w:rsidP="00C445CD">
      <w:pPr>
        <w:spacing w:after="0" w:line="240" w:lineRule="auto"/>
        <w:jc w:val="center"/>
        <w:rPr>
          <w:rFonts w:ascii="Arial" w:hAnsi="Arial" w:cs="Arial"/>
          <w:b/>
          <w:color w:val="000000" w:themeColor="text1"/>
          <w:sz w:val="20"/>
          <w:szCs w:val="20"/>
        </w:rPr>
      </w:pPr>
      <w:r>
        <w:rPr>
          <w:rFonts w:ascii="Arial" w:hAnsi="Arial" w:cs="Arial"/>
          <w:b/>
          <w:color w:val="000000" w:themeColor="text1"/>
          <w:sz w:val="20"/>
          <w:szCs w:val="20"/>
        </w:rPr>
        <w:t>MODELO</w:t>
      </w:r>
    </w:p>
    <w:p w:rsidR="00C445CD" w:rsidRDefault="00C445CD" w:rsidP="00C445CD">
      <w:pPr>
        <w:spacing w:after="0" w:line="240" w:lineRule="auto"/>
        <w:jc w:val="center"/>
        <w:rPr>
          <w:rFonts w:ascii="Arial" w:hAnsi="Arial" w:cs="Arial"/>
          <w:b/>
          <w:color w:val="000000" w:themeColor="text1"/>
          <w:sz w:val="20"/>
          <w:szCs w:val="20"/>
        </w:rPr>
      </w:pPr>
    </w:p>
    <w:p w:rsidR="00C445CD" w:rsidRDefault="00C445CD" w:rsidP="0027794F">
      <w:pPr>
        <w:spacing w:after="0" w:line="240" w:lineRule="auto"/>
        <w:jc w:val="center"/>
        <w:rPr>
          <w:rFonts w:ascii="Arial" w:hAnsi="Arial" w:cs="Arial"/>
          <w:b/>
          <w:color w:val="000000" w:themeColor="text1"/>
          <w:sz w:val="24"/>
          <w:szCs w:val="24"/>
          <w:u w:val="single"/>
        </w:rPr>
      </w:pPr>
      <w:r>
        <w:object w:dxaOrig="9630" w:dyaOrig="3420">
          <v:shape id="_x0000_i1026" type="#_x0000_t75" style="width:292.5pt;height:78.75pt" o:ole="" fillcolor="window">
            <v:imagedata r:id="rId17" o:title=""/>
          </v:shape>
          <o:OLEObject Type="Embed" ProgID="PBrush" ShapeID="_x0000_i1026" DrawAspect="Content" ObjectID="_1796707894" r:id="rId20"/>
        </w:object>
      </w:r>
    </w:p>
    <w:p w:rsidR="00C445CD" w:rsidRDefault="00C445CD" w:rsidP="00C445CD">
      <w:pPr>
        <w:spacing w:after="0" w:line="240" w:lineRule="auto"/>
        <w:jc w:val="center"/>
        <w:rPr>
          <w:rFonts w:ascii="Arial" w:hAnsi="Arial" w:cs="Arial"/>
          <w:b/>
          <w:color w:val="000000" w:themeColor="text1"/>
          <w:sz w:val="24"/>
          <w:szCs w:val="24"/>
          <w:u w:val="single"/>
        </w:rPr>
      </w:pPr>
    </w:p>
    <w:p w:rsidR="00C445CD" w:rsidRDefault="00C445CD" w:rsidP="00C445CD">
      <w:pPr>
        <w:spacing w:after="0" w:line="240" w:lineRule="auto"/>
        <w:jc w:val="center"/>
        <w:rPr>
          <w:rFonts w:ascii="Arial" w:hAnsi="Arial" w:cs="Arial"/>
          <w:b/>
          <w:sz w:val="24"/>
          <w:szCs w:val="24"/>
        </w:rPr>
      </w:pPr>
      <w:r>
        <w:rPr>
          <w:rFonts w:ascii="Arial" w:hAnsi="Arial" w:cs="Arial"/>
          <w:b/>
          <w:sz w:val="24"/>
          <w:szCs w:val="24"/>
        </w:rPr>
        <w:t>ANEXOS III</w:t>
      </w:r>
    </w:p>
    <w:p w:rsidR="00C445CD" w:rsidRPr="00CA7F54" w:rsidRDefault="00C445CD" w:rsidP="00C445CD">
      <w:pPr>
        <w:spacing w:after="0" w:line="240" w:lineRule="auto"/>
        <w:jc w:val="center"/>
        <w:rPr>
          <w:rFonts w:ascii="Arial" w:hAnsi="Arial" w:cs="Arial"/>
          <w:b/>
          <w:color w:val="000000" w:themeColor="text1"/>
          <w:sz w:val="24"/>
          <w:szCs w:val="24"/>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CAMISA POLO (FEMININA-MASCULINO)</w:t>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r w:rsidRPr="00AE6B3C">
        <w:rPr>
          <w:rFonts w:ascii="Arial" w:hAnsi="Arial" w:cs="Arial"/>
          <w:b/>
          <w:color w:val="00B0F0"/>
          <w:sz w:val="20"/>
          <w:szCs w:val="20"/>
          <w:u w:val="single"/>
        </w:rPr>
        <w:t>(ADMINISTRATIVO - BORDADO)</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sz w:val="20"/>
          <w:szCs w:val="20"/>
          <w:u w:val="single"/>
        </w:rPr>
      </w:pPr>
      <w:r w:rsidRPr="00A82963">
        <w:rPr>
          <w:rFonts w:ascii="Arial" w:hAnsi="Arial" w:cs="Arial"/>
          <w:b/>
          <w:sz w:val="20"/>
          <w:szCs w:val="20"/>
          <w:u w:val="single"/>
        </w:rPr>
        <w:t>COR VERDE MUSGO</w:t>
      </w:r>
    </w:p>
    <w:p w:rsidR="00C445CD" w:rsidRDefault="00C445CD" w:rsidP="00C445CD">
      <w:pPr>
        <w:spacing w:after="0" w:line="240" w:lineRule="auto"/>
        <w:jc w:val="center"/>
        <w:rPr>
          <w:rFonts w:ascii="Arial" w:hAnsi="Arial" w:cs="Arial"/>
          <w:b/>
          <w:sz w:val="20"/>
          <w:szCs w:val="20"/>
          <w:u w:val="single"/>
        </w:rPr>
      </w:pPr>
    </w:p>
    <w:p w:rsidR="00C445CD" w:rsidRPr="00A82963" w:rsidRDefault="00C445CD" w:rsidP="00C445CD">
      <w:pPr>
        <w:spacing w:after="0" w:line="240" w:lineRule="auto"/>
        <w:jc w:val="center"/>
        <w:rPr>
          <w:rFonts w:ascii="Arial" w:hAnsi="Arial" w:cs="Arial"/>
          <w:b/>
          <w:sz w:val="20"/>
          <w:szCs w:val="20"/>
          <w:u w:val="single"/>
        </w:rPr>
      </w:pPr>
    </w:p>
    <w:p w:rsidR="00C445CD" w:rsidRPr="00A82963" w:rsidRDefault="00C445CD" w:rsidP="00C445CD">
      <w:pPr>
        <w:spacing w:after="0" w:line="240" w:lineRule="auto"/>
        <w:jc w:val="center"/>
        <w:rPr>
          <w:rFonts w:asciiTheme="minorHAnsi" w:hAnsiTheme="minorHAnsi" w:cstheme="minorHAnsi"/>
          <w:u w:val="single"/>
        </w:rPr>
      </w:pPr>
      <w:r w:rsidRPr="00E12E20">
        <w:rPr>
          <w:noProof/>
          <w:lang w:eastAsia="pt-BR"/>
        </w:rPr>
        <w:lastRenderedPageBreak/>
        <w:drawing>
          <wp:inline distT="0" distB="0" distL="0" distR="0">
            <wp:extent cx="3274451" cy="1848830"/>
            <wp:effectExtent l="19050" t="0" r="2149"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3273718" cy="1848416"/>
                    </a:xfrm>
                    <a:prstGeom prst="rect">
                      <a:avLst/>
                    </a:prstGeom>
                    <a:noFill/>
                    <a:ln w="9525">
                      <a:noFill/>
                      <a:miter lim="800000"/>
                      <a:headEnd/>
                      <a:tailEnd/>
                    </a:ln>
                  </pic:spPr>
                </pic:pic>
              </a:graphicData>
            </a:graphic>
          </wp:inline>
        </w:drawing>
      </w:r>
      <w:r w:rsidR="00333F8D" w:rsidRPr="00333F8D">
        <w:rPr>
          <w:noProof/>
          <w:lang w:eastAsia="pt-BR"/>
        </w:rPr>
      </w:r>
      <w:r w:rsidR="00333F8D" w:rsidRPr="00333F8D">
        <w:rPr>
          <w:noProof/>
          <w:lang w:eastAsia="pt-BR"/>
        </w:rPr>
        <w:pict>
          <v:rect id="AutoShape 3" o:spid="_x0000_s1032" alt="Camisa Feminina Baby Look Piquet Gola Polo Lisa Básica Sadek Moda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gX1uwCAAADBgAADgAAAAAA&#10;AAAAAAAAAAAuAgAAZHJzL2Uyb0RvYy54bWxQSwECLQAUAAYACAAAACEATKDpLNgAAAADAQAADwAA&#10;AAAAAAAAAAAAAABGBQAAZHJzL2Rvd25yZXYueG1sUEsFBgAAAAAEAAQA8wAAAEsGAAAAAA==&#10;" filled="f" stroked="f">
            <o:lock v:ext="edit" aspectratio="t"/>
            <w10:wrap type="none"/>
            <w10:anchorlock/>
          </v:rect>
        </w:pict>
      </w:r>
      <w:r w:rsidR="00333F8D" w:rsidRPr="00333F8D">
        <w:rPr>
          <w:noProof/>
          <w:lang w:eastAsia="pt-BR"/>
        </w:rPr>
      </w:r>
      <w:r w:rsidR="00333F8D">
        <w:rPr>
          <w:noProof/>
          <w:lang w:eastAsia="pt-BR"/>
        </w:rPr>
        <w:pict>
          <v:rect id="AutoShape 4" o:spid="_x0000_s103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5klsAIAALc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vLOZJbACAAC3BQAADgAAAAAAAAAA&#10;AAAAAAAuAgAAZHJzL2Uyb0RvYy54bWxQSwECLQAUAAYACAAAACEATKDpLNgAAAADAQAADwAAAAAA&#10;AAAAAAAAAAAKBQAAZHJzL2Rvd25yZXYueG1sUEsFBgAAAAAEAAQA8wAAAA8GAAAAAA==&#10;" filled="f" stroked="f">
            <o:lock v:ext="edit" aspectratio="t"/>
            <w10:wrap type="none"/>
            <w10:anchorlock/>
          </v:rect>
        </w:pict>
      </w:r>
      <w:r w:rsidR="00333F8D" w:rsidRPr="00333F8D">
        <w:rPr>
          <w:noProof/>
          <w:lang w:eastAsia="pt-BR"/>
        </w:rPr>
      </w:r>
      <w:r w:rsidR="00333F8D">
        <w:rPr>
          <w:noProof/>
          <w:lang w:eastAsia="pt-BR"/>
        </w:rPr>
        <w:pict>
          <v:rect id="AutoShape 5" o:spid="_x0000_s103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m0sAIAALc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mIa5tLACAAC3BQAADgAAAAAAAAAA&#10;AAAAAAAuAgAAZHJzL2Uyb0RvYy54bWxQSwECLQAUAAYACAAAACEATKDpLNgAAAADAQAADwAAAAAA&#10;AAAAAAAAAAAKBQAAZHJzL2Rvd25yZXYueG1sUEsFBgAAAAAEAAQA8wAAAA8GAAAAAA==&#10;" filled="f" stroked="f">
            <o:lock v:ext="edit" aspectratio="t"/>
            <w10:wrap type="none"/>
            <w10:anchorlock/>
          </v:rect>
        </w:pict>
      </w:r>
    </w:p>
    <w:p w:rsidR="00C445CD" w:rsidRDefault="00C445CD" w:rsidP="00C445CD">
      <w:pPr>
        <w:spacing w:after="0" w:line="240" w:lineRule="auto"/>
        <w:jc w:val="center"/>
        <w:rPr>
          <w:rFonts w:ascii="Arial" w:hAnsi="Arial" w:cs="Arial"/>
          <w:color w:val="424142"/>
          <w:spacing w:val="1"/>
          <w:w w:val="105"/>
        </w:rPr>
      </w:pPr>
    </w:p>
    <w:p w:rsidR="00C445CD" w:rsidRDefault="00C445CD" w:rsidP="00C445CD">
      <w:pPr>
        <w:spacing w:after="0" w:line="240" w:lineRule="auto"/>
        <w:jc w:val="center"/>
        <w:rPr>
          <w:rFonts w:ascii="Arial" w:hAnsi="Arial" w:cs="Arial"/>
          <w:color w:val="424142"/>
          <w:spacing w:val="1"/>
          <w:w w:val="105"/>
        </w:rPr>
      </w:pPr>
    </w:p>
    <w:p w:rsidR="00C445CD" w:rsidRDefault="00C445CD" w:rsidP="00C445CD">
      <w:pPr>
        <w:spacing w:after="0" w:line="240" w:lineRule="auto"/>
        <w:jc w:val="center"/>
        <w:rPr>
          <w:rFonts w:ascii="Arial" w:hAnsi="Arial" w:cs="Arial"/>
          <w:color w:val="424142"/>
          <w:spacing w:val="1"/>
          <w:w w:val="105"/>
        </w:rPr>
      </w:pPr>
    </w:p>
    <w:p w:rsidR="00C445CD" w:rsidRDefault="00C445CD" w:rsidP="00C445CD">
      <w:pPr>
        <w:spacing w:after="0" w:line="240" w:lineRule="auto"/>
        <w:jc w:val="center"/>
        <w:rPr>
          <w:rFonts w:ascii="Arial" w:hAnsi="Arial" w:cs="Arial"/>
          <w:b/>
          <w:color w:val="000000" w:themeColor="text1"/>
          <w:sz w:val="24"/>
          <w:szCs w:val="24"/>
        </w:rPr>
      </w:pPr>
      <w:r>
        <w:rPr>
          <w:rFonts w:ascii="Arial" w:hAnsi="Arial" w:cs="Arial"/>
          <w:b/>
          <w:color w:val="000000" w:themeColor="text1"/>
          <w:sz w:val="24"/>
          <w:szCs w:val="24"/>
        </w:rPr>
        <w:t>LOGOTIPO</w:t>
      </w:r>
    </w:p>
    <w:p w:rsidR="00C445CD" w:rsidRDefault="00C445CD" w:rsidP="00C445CD">
      <w:pPr>
        <w:spacing w:after="0" w:line="240" w:lineRule="auto"/>
        <w:jc w:val="center"/>
        <w:rPr>
          <w:rFonts w:ascii="Arial" w:hAnsi="Arial" w:cs="Arial"/>
          <w:color w:val="424142"/>
          <w:w w:val="105"/>
        </w:rPr>
      </w:pPr>
    </w:p>
    <w:p w:rsidR="00C445CD" w:rsidRDefault="00C445CD" w:rsidP="00C445CD">
      <w:pPr>
        <w:spacing w:after="0" w:line="240" w:lineRule="auto"/>
        <w:jc w:val="center"/>
        <w:rPr>
          <w:rFonts w:ascii="Arial" w:hAnsi="Arial" w:cs="Arial"/>
          <w:color w:val="424142"/>
          <w:w w:val="105"/>
        </w:rPr>
      </w:pPr>
    </w:p>
    <w:p w:rsidR="00C445CD" w:rsidRPr="00A82963" w:rsidRDefault="00C445CD" w:rsidP="00C445CD">
      <w:pPr>
        <w:spacing w:after="0" w:line="240" w:lineRule="auto"/>
        <w:jc w:val="center"/>
        <w:rPr>
          <w:rFonts w:ascii="Arial" w:hAnsi="Arial" w:cs="Arial"/>
          <w:b/>
          <w:color w:val="FF0000"/>
          <w:sz w:val="24"/>
          <w:szCs w:val="24"/>
        </w:rPr>
      </w:pPr>
      <w:r w:rsidRPr="00A82963">
        <w:rPr>
          <w:rFonts w:ascii="Arial" w:hAnsi="Arial" w:cs="Arial"/>
          <w:b/>
          <w:color w:val="000000" w:themeColor="text1"/>
          <w:sz w:val="24"/>
          <w:szCs w:val="24"/>
        </w:rPr>
        <w:t xml:space="preserve">Com Bordado </w:t>
      </w:r>
      <w:r w:rsidRPr="00A82963">
        <w:rPr>
          <w:rFonts w:ascii="Arial" w:hAnsi="Arial" w:cs="Arial"/>
          <w:b/>
          <w:color w:val="FF0000"/>
          <w:sz w:val="24"/>
          <w:szCs w:val="24"/>
        </w:rPr>
        <w:t xml:space="preserve">frente esquerdo. </w:t>
      </w:r>
    </w:p>
    <w:p w:rsidR="00C445CD" w:rsidRPr="00A82963" w:rsidRDefault="00C445CD" w:rsidP="00C445CD">
      <w:pPr>
        <w:spacing w:after="0" w:line="240" w:lineRule="auto"/>
        <w:jc w:val="center"/>
        <w:rPr>
          <w:rFonts w:ascii="Arial" w:hAnsi="Arial" w:cs="Arial"/>
          <w:b/>
          <w:color w:val="FF0000"/>
          <w:sz w:val="24"/>
          <w:szCs w:val="24"/>
        </w:rPr>
      </w:pPr>
    </w:p>
    <w:p w:rsidR="00C445CD" w:rsidRPr="00A82963" w:rsidRDefault="00C445CD" w:rsidP="00C445CD">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LARGURA: 09 cm</w:t>
      </w:r>
    </w:p>
    <w:p w:rsidR="00C445CD" w:rsidRPr="00A82963" w:rsidRDefault="00C445CD" w:rsidP="00C445CD">
      <w:pPr>
        <w:spacing w:after="0" w:line="240" w:lineRule="auto"/>
        <w:jc w:val="center"/>
        <w:rPr>
          <w:rFonts w:ascii="Arial" w:hAnsi="Arial" w:cs="Arial"/>
          <w:b/>
          <w:color w:val="000000" w:themeColor="text1"/>
          <w:sz w:val="24"/>
          <w:szCs w:val="24"/>
        </w:rPr>
      </w:pPr>
    </w:p>
    <w:p w:rsidR="00C445CD" w:rsidRDefault="00C445CD" w:rsidP="00C445CD">
      <w:pPr>
        <w:spacing w:after="0" w:line="240" w:lineRule="auto"/>
        <w:jc w:val="center"/>
        <w:rPr>
          <w:rFonts w:ascii="Arial" w:hAnsi="Arial" w:cs="Arial"/>
          <w:b/>
          <w:color w:val="000000" w:themeColor="text1"/>
          <w:sz w:val="20"/>
          <w:szCs w:val="20"/>
        </w:rPr>
      </w:pPr>
      <w:r w:rsidRPr="00A82963">
        <w:rPr>
          <w:rFonts w:ascii="Arial" w:hAnsi="Arial" w:cs="Arial"/>
          <w:b/>
          <w:color w:val="000000" w:themeColor="text1"/>
          <w:sz w:val="24"/>
          <w:szCs w:val="24"/>
        </w:rPr>
        <w:t>ALTURA: 03 cm</w:t>
      </w:r>
      <w:r>
        <w:rPr>
          <w:rFonts w:ascii="Arial" w:hAnsi="Arial" w:cs="Arial"/>
          <w:b/>
          <w:color w:val="000000" w:themeColor="text1"/>
          <w:sz w:val="20"/>
          <w:szCs w:val="20"/>
        </w:rPr>
        <w:t>.</w:t>
      </w:r>
    </w:p>
    <w:p w:rsidR="00C445CD" w:rsidRPr="0006626F" w:rsidRDefault="00C445CD" w:rsidP="00C445CD">
      <w:pPr>
        <w:spacing w:after="0" w:line="240" w:lineRule="auto"/>
        <w:jc w:val="center"/>
        <w:rPr>
          <w:rFonts w:ascii="Arial" w:hAnsi="Arial" w:cs="Arial"/>
          <w:b/>
          <w:color w:val="000000" w:themeColor="text1"/>
          <w:sz w:val="20"/>
          <w:szCs w:val="20"/>
        </w:rPr>
      </w:pPr>
    </w:p>
    <w:p w:rsidR="00C445CD" w:rsidRDefault="00C445CD" w:rsidP="00C445CD">
      <w:pPr>
        <w:spacing w:after="0" w:line="240" w:lineRule="auto"/>
        <w:jc w:val="center"/>
        <w:rPr>
          <w:rFonts w:ascii="Arial" w:hAnsi="Arial" w:cs="Arial"/>
          <w:b/>
          <w:noProof/>
          <w:color w:val="000000" w:themeColor="text1"/>
          <w:sz w:val="20"/>
          <w:szCs w:val="20"/>
          <w:lang w:eastAsia="pt-BR"/>
        </w:rPr>
      </w:pPr>
    </w:p>
    <w:p w:rsidR="00C445CD" w:rsidRDefault="00C445CD" w:rsidP="00C445CD">
      <w:pPr>
        <w:spacing w:after="0" w:line="240" w:lineRule="auto"/>
        <w:jc w:val="center"/>
        <w:rPr>
          <w:rFonts w:ascii="Arial" w:hAnsi="Arial" w:cs="Arial"/>
          <w:b/>
          <w:color w:val="000000" w:themeColor="text1"/>
          <w:sz w:val="20"/>
          <w:szCs w:val="20"/>
        </w:rPr>
      </w:pPr>
      <w:r>
        <w:rPr>
          <w:rFonts w:ascii="Arial" w:hAnsi="Arial" w:cs="Arial"/>
          <w:b/>
          <w:color w:val="000000" w:themeColor="text1"/>
          <w:sz w:val="20"/>
          <w:szCs w:val="20"/>
        </w:rPr>
        <w:t>MODELO</w:t>
      </w:r>
    </w:p>
    <w:p w:rsidR="00C445CD" w:rsidRDefault="00C445CD" w:rsidP="005874A4">
      <w:pPr>
        <w:spacing w:after="0" w:line="240" w:lineRule="auto"/>
        <w:jc w:val="center"/>
        <w:rPr>
          <w:rFonts w:ascii="Arial" w:hAnsi="Arial" w:cs="Arial"/>
          <w:color w:val="424142"/>
          <w:spacing w:val="1"/>
          <w:w w:val="105"/>
        </w:rPr>
      </w:pPr>
      <w:r>
        <w:object w:dxaOrig="9630" w:dyaOrig="3420">
          <v:shape id="_x0000_i1030" type="#_x0000_t75" style="width:292.5pt;height:78.75pt" o:ole="" fillcolor="window">
            <v:imagedata r:id="rId17" o:title=""/>
          </v:shape>
          <o:OLEObject Type="Embed" ProgID="PBrush" ShapeID="_x0000_i1030" DrawAspect="Content" ObjectID="_1796707895" r:id="rId22"/>
        </w:object>
      </w:r>
    </w:p>
    <w:p w:rsidR="00C445CD" w:rsidRPr="00CE4ADC" w:rsidRDefault="00C445CD" w:rsidP="00CE4ADC">
      <w:pPr>
        <w:spacing w:after="0" w:line="240" w:lineRule="auto"/>
        <w:jc w:val="center"/>
        <w:rPr>
          <w:rFonts w:ascii="Arial" w:hAnsi="Arial" w:cs="Arial"/>
          <w:b/>
          <w:sz w:val="24"/>
          <w:szCs w:val="24"/>
        </w:rPr>
      </w:pPr>
      <w:r>
        <w:rPr>
          <w:rFonts w:ascii="Arial" w:hAnsi="Arial" w:cs="Arial"/>
          <w:b/>
          <w:sz w:val="24"/>
          <w:szCs w:val="24"/>
        </w:rPr>
        <w:t>ANEXOS IV</w:t>
      </w:r>
    </w:p>
    <w:p w:rsidR="00C445CD" w:rsidRDefault="00C445CD" w:rsidP="00C445CD">
      <w:pPr>
        <w:spacing w:after="0" w:line="240" w:lineRule="auto"/>
        <w:rPr>
          <w:rFonts w:ascii="Arial" w:hAnsi="Arial" w:cs="Arial"/>
          <w:b/>
          <w:sz w:val="20"/>
          <w:szCs w:val="20"/>
          <w:u w:val="single"/>
        </w:rPr>
      </w:pPr>
    </w:p>
    <w:p w:rsidR="00C445CD" w:rsidRDefault="00C445CD" w:rsidP="00C445CD">
      <w:pPr>
        <w:spacing w:after="0" w:line="240" w:lineRule="auto"/>
        <w:jc w:val="center"/>
        <w:rPr>
          <w:rFonts w:ascii="Arial" w:hAnsi="Arial" w:cs="Arial"/>
          <w:b/>
          <w:color w:val="FF0000"/>
          <w:sz w:val="20"/>
          <w:szCs w:val="20"/>
          <w:u w:val="single"/>
        </w:rPr>
      </w:pPr>
      <w:r>
        <w:rPr>
          <w:rFonts w:ascii="Arial" w:hAnsi="Arial" w:cs="Arial"/>
          <w:b/>
          <w:sz w:val="20"/>
          <w:szCs w:val="20"/>
          <w:u w:val="single"/>
        </w:rPr>
        <w:t xml:space="preserve">JAQUETA DE ALGODÃO COM CAPUZ (FEMININA-MASCULINO) </w:t>
      </w:r>
    </w:p>
    <w:p w:rsidR="00C445CD" w:rsidRDefault="00C445CD" w:rsidP="00C445CD">
      <w:pPr>
        <w:spacing w:after="0" w:line="240" w:lineRule="auto"/>
        <w:rPr>
          <w:rFonts w:ascii="Arial" w:hAnsi="Arial" w:cs="Arial"/>
          <w:b/>
          <w:color w:val="00B0F0"/>
          <w:sz w:val="20"/>
          <w:szCs w:val="20"/>
          <w:u w:val="single"/>
        </w:rPr>
      </w:pPr>
    </w:p>
    <w:p w:rsidR="00C445CD" w:rsidRPr="00AE6B3C" w:rsidRDefault="00C445CD" w:rsidP="00C445CD">
      <w:pPr>
        <w:spacing w:after="0" w:line="240" w:lineRule="auto"/>
        <w:jc w:val="center"/>
        <w:rPr>
          <w:rFonts w:ascii="Arial" w:hAnsi="Arial" w:cs="Arial"/>
          <w:b/>
          <w:color w:val="00B0F0"/>
          <w:sz w:val="20"/>
          <w:szCs w:val="20"/>
          <w:u w:val="single"/>
        </w:rPr>
      </w:pPr>
      <w:r w:rsidRPr="00AE6B3C">
        <w:rPr>
          <w:rFonts w:ascii="Arial" w:hAnsi="Arial" w:cs="Arial"/>
          <w:b/>
          <w:color w:val="00B0F0"/>
          <w:sz w:val="20"/>
          <w:szCs w:val="20"/>
          <w:u w:val="single"/>
        </w:rPr>
        <w:t>(ADMINISTRATIVO - BORDADO)</w:t>
      </w:r>
    </w:p>
    <w:p w:rsidR="00C445CD" w:rsidRPr="00BC03D9" w:rsidRDefault="00C445CD" w:rsidP="00C445CD">
      <w:pPr>
        <w:spacing w:after="0" w:line="240" w:lineRule="auto"/>
        <w:jc w:val="center"/>
        <w:rPr>
          <w:rFonts w:ascii="Arial" w:hAnsi="Arial" w:cs="Arial"/>
          <w:b/>
          <w:color w:val="FF0000"/>
          <w:sz w:val="20"/>
          <w:szCs w:val="20"/>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COR – PRETA</w:t>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jc w:val="center"/>
        <w:rPr>
          <w:rFonts w:ascii="Arial" w:hAnsi="Arial" w:cs="Arial"/>
          <w:b/>
          <w:sz w:val="20"/>
          <w:szCs w:val="20"/>
          <w:u w:val="single"/>
        </w:rPr>
      </w:pPr>
      <w:r w:rsidRPr="00A82963">
        <w:rPr>
          <w:rFonts w:ascii="Arial" w:hAnsi="Arial" w:cs="Arial"/>
          <w:b/>
          <w:noProof/>
          <w:sz w:val="20"/>
          <w:szCs w:val="20"/>
          <w:u w:val="single"/>
          <w:lang w:eastAsia="pt-BR"/>
        </w:rPr>
        <w:drawing>
          <wp:inline distT="0" distB="0" distL="0" distR="0">
            <wp:extent cx="2181225" cy="1504950"/>
            <wp:effectExtent l="0" t="0" r="0" b="0"/>
            <wp:docPr id="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184985" cy="1507544"/>
                    </a:xfrm>
                    <a:prstGeom prst="rect">
                      <a:avLst/>
                    </a:prstGeom>
                    <a:noFill/>
                    <a:ln w="9525">
                      <a:noFill/>
                      <a:miter lim="800000"/>
                      <a:headEnd/>
                      <a:tailEnd/>
                    </a:ln>
                  </pic:spPr>
                </pic:pic>
              </a:graphicData>
            </a:graphic>
          </wp:inline>
        </w:drawing>
      </w:r>
    </w:p>
    <w:p w:rsidR="00C445CD" w:rsidRDefault="00C445CD" w:rsidP="00C445CD">
      <w:pPr>
        <w:spacing w:after="0" w:line="240" w:lineRule="auto"/>
        <w:rPr>
          <w:rFonts w:ascii="Arial" w:hAnsi="Arial" w:cs="Arial"/>
          <w:b/>
          <w:color w:val="000000" w:themeColor="text1"/>
          <w:sz w:val="24"/>
          <w:szCs w:val="24"/>
        </w:rPr>
      </w:pPr>
    </w:p>
    <w:p w:rsidR="00C445CD" w:rsidRDefault="00C445CD" w:rsidP="00C445CD">
      <w:pPr>
        <w:spacing w:after="0" w:line="240" w:lineRule="auto"/>
        <w:jc w:val="center"/>
        <w:rPr>
          <w:rFonts w:ascii="Arial" w:hAnsi="Arial" w:cs="Arial"/>
          <w:color w:val="424142"/>
          <w:spacing w:val="1"/>
          <w:w w:val="105"/>
        </w:rPr>
      </w:pPr>
    </w:p>
    <w:p w:rsidR="00C445CD" w:rsidRDefault="00C445CD" w:rsidP="00C445CD">
      <w:pPr>
        <w:spacing w:after="0" w:line="240" w:lineRule="auto"/>
        <w:jc w:val="center"/>
        <w:rPr>
          <w:rFonts w:ascii="Arial" w:hAnsi="Arial" w:cs="Arial"/>
          <w:b/>
          <w:sz w:val="20"/>
          <w:szCs w:val="20"/>
          <w:u w:val="single"/>
        </w:rPr>
      </w:pPr>
      <w:r w:rsidRPr="00A82963">
        <w:rPr>
          <w:rFonts w:ascii="Arial" w:hAnsi="Arial" w:cs="Arial"/>
          <w:b/>
          <w:noProof/>
          <w:sz w:val="20"/>
          <w:szCs w:val="20"/>
          <w:u w:val="single"/>
          <w:lang w:eastAsia="pt-BR"/>
        </w:rPr>
        <w:lastRenderedPageBreak/>
        <w:drawing>
          <wp:inline distT="0" distB="0" distL="0" distR="0">
            <wp:extent cx="1383030" cy="1562100"/>
            <wp:effectExtent l="0" t="0" r="0" b="0"/>
            <wp:docPr id="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1383587" cy="1562729"/>
                    </a:xfrm>
                    <a:prstGeom prst="rect">
                      <a:avLst/>
                    </a:prstGeom>
                    <a:noFill/>
                    <a:ln w="9525">
                      <a:noFill/>
                      <a:miter lim="800000"/>
                      <a:headEnd/>
                      <a:tailEnd/>
                    </a:ln>
                  </pic:spPr>
                </pic:pic>
              </a:graphicData>
            </a:graphic>
          </wp:inline>
        </w:drawing>
      </w:r>
      <w:r w:rsidRPr="00A82963">
        <w:rPr>
          <w:rFonts w:ascii="Arial" w:hAnsi="Arial" w:cs="Arial"/>
          <w:b/>
          <w:noProof/>
          <w:sz w:val="20"/>
          <w:szCs w:val="20"/>
          <w:u w:val="single"/>
          <w:lang w:eastAsia="pt-BR"/>
        </w:rPr>
        <w:drawing>
          <wp:inline distT="0" distB="0" distL="0" distR="0">
            <wp:extent cx="938530" cy="1504950"/>
            <wp:effectExtent l="0" t="0" r="0" b="0"/>
            <wp:docPr id="1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941258" cy="1509325"/>
                    </a:xfrm>
                    <a:prstGeom prst="rect">
                      <a:avLst/>
                    </a:prstGeom>
                    <a:noFill/>
                    <a:ln w="9525">
                      <a:noFill/>
                      <a:miter lim="800000"/>
                      <a:headEnd/>
                      <a:tailEnd/>
                    </a:ln>
                  </pic:spPr>
                </pic:pic>
              </a:graphicData>
            </a:graphic>
          </wp:inline>
        </w:drawing>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rPr>
          <w:rFonts w:ascii="Arial" w:hAnsi="Arial" w:cs="Arial"/>
          <w:b/>
          <w:sz w:val="20"/>
          <w:szCs w:val="20"/>
          <w:u w:val="single"/>
        </w:rPr>
      </w:pPr>
    </w:p>
    <w:p w:rsidR="00C445CD" w:rsidRDefault="00C445CD" w:rsidP="00C445CD">
      <w:pPr>
        <w:spacing w:after="0" w:line="240" w:lineRule="auto"/>
        <w:jc w:val="center"/>
        <w:rPr>
          <w:rFonts w:ascii="Arial" w:hAnsi="Arial" w:cs="Arial"/>
          <w:b/>
          <w:color w:val="000000" w:themeColor="text1"/>
          <w:sz w:val="24"/>
          <w:szCs w:val="24"/>
        </w:rPr>
      </w:pPr>
      <w:r>
        <w:rPr>
          <w:rFonts w:ascii="Arial" w:hAnsi="Arial" w:cs="Arial"/>
          <w:b/>
          <w:color w:val="000000" w:themeColor="text1"/>
          <w:sz w:val="24"/>
          <w:szCs w:val="24"/>
        </w:rPr>
        <w:t>LOGOTIPO</w:t>
      </w:r>
    </w:p>
    <w:p w:rsidR="00C445CD" w:rsidRDefault="00C445CD" w:rsidP="00C445CD">
      <w:pPr>
        <w:spacing w:after="0" w:line="240" w:lineRule="auto"/>
        <w:jc w:val="center"/>
        <w:rPr>
          <w:rFonts w:ascii="Arial" w:hAnsi="Arial" w:cs="Arial"/>
          <w:color w:val="424142"/>
          <w:w w:val="105"/>
        </w:rPr>
      </w:pPr>
    </w:p>
    <w:p w:rsidR="00C445CD" w:rsidRDefault="00C445CD" w:rsidP="00C445CD">
      <w:pPr>
        <w:spacing w:after="0" w:line="240" w:lineRule="auto"/>
        <w:jc w:val="center"/>
        <w:rPr>
          <w:rFonts w:ascii="Arial" w:hAnsi="Arial" w:cs="Arial"/>
          <w:color w:val="424142"/>
          <w:w w:val="105"/>
        </w:rPr>
      </w:pPr>
    </w:p>
    <w:p w:rsidR="00C445CD" w:rsidRPr="00A82963" w:rsidRDefault="00C445CD" w:rsidP="00C445CD">
      <w:pPr>
        <w:spacing w:after="0" w:line="240" w:lineRule="auto"/>
        <w:jc w:val="center"/>
        <w:rPr>
          <w:rFonts w:ascii="Arial" w:hAnsi="Arial" w:cs="Arial"/>
          <w:b/>
          <w:color w:val="FF0000"/>
          <w:sz w:val="24"/>
          <w:szCs w:val="24"/>
        </w:rPr>
      </w:pPr>
      <w:r w:rsidRPr="00A82963">
        <w:rPr>
          <w:rFonts w:ascii="Arial" w:hAnsi="Arial" w:cs="Arial"/>
          <w:b/>
          <w:color w:val="000000" w:themeColor="text1"/>
          <w:sz w:val="24"/>
          <w:szCs w:val="24"/>
        </w:rPr>
        <w:t xml:space="preserve">Com Bordado </w:t>
      </w:r>
      <w:r w:rsidRPr="00A82963">
        <w:rPr>
          <w:rFonts w:ascii="Arial" w:hAnsi="Arial" w:cs="Arial"/>
          <w:b/>
          <w:color w:val="FF0000"/>
          <w:sz w:val="24"/>
          <w:szCs w:val="24"/>
        </w:rPr>
        <w:t xml:space="preserve">frente esquerdo. </w:t>
      </w:r>
    </w:p>
    <w:p w:rsidR="00C445CD" w:rsidRPr="00A82963" w:rsidRDefault="00C445CD" w:rsidP="00C445CD">
      <w:pPr>
        <w:spacing w:after="0" w:line="240" w:lineRule="auto"/>
        <w:jc w:val="center"/>
        <w:rPr>
          <w:rFonts w:ascii="Arial" w:hAnsi="Arial" w:cs="Arial"/>
          <w:b/>
          <w:color w:val="FF0000"/>
          <w:sz w:val="24"/>
          <w:szCs w:val="24"/>
        </w:rPr>
      </w:pPr>
    </w:p>
    <w:p w:rsidR="00C445CD" w:rsidRPr="00A82963" w:rsidRDefault="00C445CD" w:rsidP="00C445CD">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LARGURA: 09 cm</w:t>
      </w:r>
    </w:p>
    <w:p w:rsidR="00C445CD" w:rsidRPr="00A82963" w:rsidRDefault="00C445CD" w:rsidP="00C445CD">
      <w:pPr>
        <w:spacing w:after="0" w:line="240" w:lineRule="auto"/>
        <w:jc w:val="center"/>
        <w:rPr>
          <w:rFonts w:ascii="Arial" w:hAnsi="Arial" w:cs="Arial"/>
          <w:b/>
          <w:color w:val="000000" w:themeColor="text1"/>
          <w:sz w:val="24"/>
          <w:szCs w:val="24"/>
        </w:rPr>
      </w:pPr>
    </w:p>
    <w:p w:rsidR="00C445CD" w:rsidRDefault="00C445CD" w:rsidP="00C445CD">
      <w:pPr>
        <w:spacing w:after="0" w:line="240" w:lineRule="auto"/>
        <w:jc w:val="center"/>
        <w:rPr>
          <w:rFonts w:ascii="Arial" w:hAnsi="Arial" w:cs="Arial"/>
          <w:b/>
          <w:color w:val="000000" w:themeColor="text1"/>
          <w:sz w:val="20"/>
          <w:szCs w:val="20"/>
        </w:rPr>
      </w:pPr>
      <w:r w:rsidRPr="00A82963">
        <w:rPr>
          <w:rFonts w:ascii="Arial" w:hAnsi="Arial" w:cs="Arial"/>
          <w:b/>
          <w:color w:val="000000" w:themeColor="text1"/>
          <w:sz w:val="24"/>
          <w:szCs w:val="24"/>
        </w:rPr>
        <w:t>ALTURA: 03 cm</w:t>
      </w:r>
      <w:r>
        <w:rPr>
          <w:rFonts w:ascii="Arial" w:hAnsi="Arial" w:cs="Arial"/>
          <w:b/>
          <w:color w:val="000000" w:themeColor="text1"/>
          <w:sz w:val="20"/>
          <w:szCs w:val="20"/>
        </w:rPr>
        <w:t>.</w:t>
      </w:r>
    </w:p>
    <w:p w:rsidR="00C445CD" w:rsidRDefault="00C445CD" w:rsidP="00CE4ADC">
      <w:pPr>
        <w:spacing w:after="0" w:line="240" w:lineRule="auto"/>
        <w:rPr>
          <w:rFonts w:ascii="Arial" w:hAnsi="Arial" w:cs="Arial"/>
          <w:b/>
          <w:noProof/>
          <w:color w:val="000000" w:themeColor="text1"/>
          <w:sz w:val="20"/>
          <w:szCs w:val="20"/>
          <w:lang w:eastAsia="pt-BR"/>
        </w:rPr>
      </w:pPr>
    </w:p>
    <w:p w:rsidR="00C445CD" w:rsidRDefault="00C445CD" w:rsidP="00C445CD">
      <w:pPr>
        <w:spacing w:after="0" w:line="240" w:lineRule="auto"/>
        <w:jc w:val="center"/>
        <w:rPr>
          <w:rFonts w:ascii="Arial" w:hAnsi="Arial" w:cs="Arial"/>
          <w:b/>
          <w:color w:val="000000" w:themeColor="text1"/>
          <w:sz w:val="20"/>
          <w:szCs w:val="20"/>
        </w:rPr>
      </w:pPr>
      <w:r>
        <w:rPr>
          <w:rFonts w:ascii="Arial" w:hAnsi="Arial" w:cs="Arial"/>
          <w:b/>
          <w:color w:val="000000" w:themeColor="text1"/>
          <w:sz w:val="20"/>
          <w:szCs w:val="20"/>
        </w:rPr>
        <w:t>MODELO</w:t>
      </w:r>
    </w:p>
    <w:p w:rsidR="00C445CD" w:rsidRDefault="00C445CD" w:rsidP="00C445CD">
      <w:pPr>
        <w:spacing w:after="0" w:line="240" w:lineRule="auto"/>
        <w:jc w:val="center"/>
        <w:rPr>
          <w:rFonts w:ascii="Arial" w:hAnsi="Arial" w:cs="Arial"/>
          <w:b/>
          <w:color w:val="000000" w:themeColor="text1"/>
          <w:sz w:val="20"/>
          <w:szCs w:val="20"/>
        </w:rPr>
      </w:pPr>
    </w:p>
    <w:p w:rsidR="00C445CD" w:rsidRDefault="00345188" w:rsidP="005874A4">
      <w:pPr>
        <w:spacing w:after="0" w:line="240" w:lineRule="auto"/>
        <w:jc w:val="center"/>
        <w:rPr>
          <w:rFonts w:ascii="Arial" w:hAnsi="Arial" w:cs="Arial"/>
          <w:b/>
          <w:sz w:val="20"/>
          <w:szCs w:val="20"/>
          <w:u w:val="single"/>
        </w:rPr>
      </w:pPr>
      <w:r>
        <w:object w:dxaOrig="9630" w:dyaOrig="3420">
          <v:shape id="_x0000_i1031" type="#_x0000_t75" style="width:292.5pt;height:63pt" o:ole="" fillcolor="window">
            <v:imagedata r:id="rId17" o:title=""/>
          </v:shape>
          <o:OLEObject Type="Embed" ProgID="PBrush" ShapeID="_x0000_i1031" DrawAspect="Content" ObjectID="_1796707896" r:id="rId26"/>
        </w:object>
      </w:r>
    </w:p>
    <w:p w:rsidR="00C445CD" w:rsidRDefault="00C445CD" w:rsidP="00C445CD">
      <w:pPr>
        <w:spacing w:after="0" w:line="240" w:lineRule="auto"/>
        <w:jc w:val="center"/>
        <w:rPr>
          <w:rFonts w:ascii="Arial" w:hAnsi="Arial" w:cs="Arial"/>
          <w:b/>
          <w:sz w:val="24"/>
          <w:szCs w:val="24"/>
        </w:rPr>
      </w:pPr>
      <w:r>
        <w:rPr>
          <w:rFonts w:ascii="Arial" w:hAnsi="Arial" w:cs="Arial"/>
          <w:b/>
          <w:sz w:val="24"/>
          <w:szCs w:val="24"/>
        </w:rPr>
        <w:t>ANEXOS V</w:t>
      </w:r>
    </w:p>
    <w:p w:rsidR="00C445CD" w:rsidRDefault="00C445CD" w:rsidP="00C445CD">
      <w:pPr>
        <w:spacing w:after="0" w:line="240" w:lineRule="auto"/>
        <w:rPr>
          <w:rFonts w:ascii="Arial" w:hAnsi="Arial" w:cs="Arial"/>
          <w:b/>
          <w:sz w:val="20"/>
          <w:szCs w:val="20"/>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 xml:space="preserve">CAMISA SOCIAL ( MASCULINO) </w:t>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r w:rsidRPr="00AE6B3C">
        <w:rPr>
          <w:rFonts w:ascii="Arial" w:hAnsi="Arial" w:cs="Arial"/>
          <w:b/>
          <w:color w:val="00B0F0"/>
          <w:sz w:val="20"/>
          <w:szCs w:val="20"/>
          <w:u w:val="single"/>
        </w:rPr>
        <w:t>(ADMINISTRATIVO - BORDADO)</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r>
        <w:rPr>
          <w:rFonts w:ascii="Arial" w:hAnsi="Arial" w:cs="Arial"/>
          <w:b/>
          <w:color w:val="00B0F0"/>
          <w:sz w:val="20"/>
          <w:szCs w:val="20"/>
          <w:u w:val="single"/>
        </w:rPr>
        <w:t>OPÇÃO: COM BOLSO / SEM BOLSO</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345188">
      <w:pPr>
        <w:spacing w:after="0" w:line="240" w:lineRule="auto"/>
        <w:jc w:val="center"/>
        <w:rPr>
          <w:rFonts w:ascii="Arial" w:hAnsi="Arial" w:cs="Arial"/>
          <w:b/>
          <w:color w:val="00B0F0"/>
          <w:sz w:val="20"/>
          <w:szCs w:val="20"/>
          <w:u w:val="single"/>
        </w:rPr>
      </w:pPr>
      <w:r>
        <w:rPr>
          <w:rFonts w:ascii="Arial" w:hAnsi="Arial" w:cs="Arial"/>
          <w:b/>
          <w:sz w:val="20"/>
          <w:szCs w:val="20"/>
          <w:u w:val="single"/>
        </w:rPr>
        <w:t>COR VERDE MUSGO</w:t>
      </w:r>
    </w:p>
    <w:p w:rsidR="00C445CD" w:rsidRDefault="00C445CD" w:rsidP="00C445CD">
      <w:pPr>
        <w:spacing w:after="0" w:line="240" w:lineRule="auto"/>
        <w:jc w:val="center"/>
        <w:rPr>
          <w:rFonts w:ascii="Arial" w:hAnsi="Arial" w:cs="Arial"/>
          <w:b/>
          <w:sz w:val="20"/>
          <w:szCs w:val="20"/>
          <w:u w:val="single"/>
        </w:rPr>
      </w:pPr>
    </w:p>
    <w:p w:rsidR="00C445CD" w:rsidRDefault="00C445CD" w:rsidP="00C445CD">
      <w:pPr>
        <w:spacing w:after="0" w:line="240" w:lineRule="auto"/>
        <w:jc w:val="center"/>
        <w:rPr>
          <w:rFonts w:ascii="Arial" w:hAnsi="Arial" w:cs="Arial"/>
          <w:b/>
          <w:color w:val="000000" w:themeColor="text1"/>
          <w:sz w:val="20"/>
          <w:szCs w:val="20"/>
        </w:rPr>
      </w:pPr>
      <w:r w:rsidRPr="00F00C3B">
        <w:rPr>
          <w:rFonts w:ascii="Arial" w:hAnsi="Arial" w:cs="Arial"/>
          <w:b/>
          <w:noProof/>
          <w:color w:val="000000" w:themeColor="text1"/>
          <w:sz w:val="20"/>
          <w:szCs w:val="20"/>
          <w:lang w:eastAsia="pt-BR"/>
        </w:rPr>
        <w:drawing>
          <wp:inline distT="0" distB="0" distL="0" distR="0">
            <wp:extent cx="1819275" cy="1933575"/>
            <wp:effectExtent l="0" t="0" r="0" b="0"/>
            <wp:docPr id="11" name="Imagem 11" descr="Camisa social verde escuro masculina de microfibra manga cu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misa social verde escuro masculina de microfibra manga curta"/>
                    <pic:cNvPicPr>
                      <a:picLocks noChangeAspect="1" noChangeArrowheads="1"/>
                    </pic:cNvPicPr>
                  </pic:nvPicPr>
                  <pic:blipFill>
                    <a:blip r:embed="rId27" cstate="print"/>
                    <a:srcRect/>
                    <a:stretch>
                      <a:fillRect/>
                    </a:stretch>
                  </pic:blipFill>
                  <pic:spPr bwMode="auto">
                    <a:xfrm>
                      <a:off x="0" y="0"/>
                      <a:ext cx="1819294" cy="1933595"/>
                    </a:xfrm>
                    <a:prstGeom prst="rect">
                      <a:avLst/>
                    </a:prstGeom>
                    <a:noFill/>
                    <a:ln w="9525">
                      <a:noFill/>
                      <a:miter lim="800000"/>
                      <a:headEnd/>
                      <a:tailEnd/>
                    </a:ln>
                  </pic:spPr>
                </pic:pic>
              </a:graphicData>
            </a:graphic>
          </wp:inline>
        </w:drawing>
      </w:r>
    </w:p>
    <w:p w:rsidR="00C445CD" w:rsidRDefault="00C445CD" w:rsidP="00C445CD">
      <w:pPr>
        <w:spacing w:after="0" w:line="240" w:lineRule="auto"/>
        <w:rPr>
          <w:rFonts w:ascii="Arial" w:hAnsi="Arial" w:cs="Arial"/>
          <w:b/>
          <w:color w:val="000000" w:themeColor="text1"/>
          <w:sz w:val="20"/>
          <w:szCs w:val="20"/>
        </w:rPr>
      </w:pPr>
    </w:p>
    <w:p w:rsidR="00C445CD" w:rsidRDefault="00C445CD" w:rsidP="00C445CD">
      <w:pPr>
        <w:spacing w:after="0" w:line="240" w:lineRule="auto"/>
        <w:jc w:val="center"/>
        <w:rPr>
          <w:rFonts w:ascii="Arial" w:hAnsi="Arial" w:cs="Arial"/>
          <w:b/>
          <w:color w:val="000000" w:themeColor="text1"/>
          <w:sz w:val="24"/>
          <w:szCs w:val="24"/>
        </w:rPr>
      </w:pPr>
      <w:r>
        <w:rPr>
          <w:rFonts w:ascii="Arial" w:hAnsi="Arial" w:cs="Arial"/>
          <w:b/>
          <w:color w:val="000000" w:themeColor="text1"/>
          <w:sz w:val="24"/>
          <w:szCs w:val="24"/>
        </w:rPr>
        <w:t>LOGOTIPO</w:t>
      </w:r>
    </w:p>
    <w:p w:rsidR="00C445CD" w:rsidRDefault="00C445CD" w:rsidP="00CE4ADC">
      <w:pPr>
        <w:spacing w:after="0" w:line="240" w:lineRule="auto"/>
        <w:rPr>
          <w:rFonts w:ascii="Arial" w:hAnsi="Arial" w:cs="Arial"/>
          <w:color w:val="424142"/>
          <w:w w:val="105"/>
        </w:rPr>
      </w:pPr>
    </w:p>
    <w:p w:rsidR="00C445CD" w:rsidRPr="00A82963" w:rsidRDefault="00C445CD" w:rsidP="00C445CD">
      <w:pPr>
        <w:spacing w:after="0" w:line="240" w:lineRule="auto"/>
        <w:jc w:val="center"/>
        <w:rPr>
          <w:rFonts w:ascii="Arial" w:hAnsi="Arial" w:cs="Arial"/>
          <w:b/>
          <w:color w:val="FF0000"/>
          <w:sz w:val="24"/>
          <w:szCs w:val="24"/>
        </w:rPr>
      </w:pPr>
      <w:r w:rsidRPr="00A82963">
        <w:rPr>
          <w:rFonts w:ascii="Arial" w:hAnsi="Arial" w:cs="Arial"/>
          <w:b/>
          <w:color w:val="000000" w:themeColor="text1"/>
          <w:sz w:val="24"/>
          <w:szCs w:val="24"/>
        </w:rPr>
        <w:t xml:space="preserve">Com Bordado </w:t>
      </w:r>
      <w:r w:rsidRPr="00A82963">
        <w:rPr>
          <w:rFonts w:ascii="Arial" w:hAnsi="Arial" w:cs="Arial"/>
          <w:b/>
          <w:color w:val="FF0000"/>
          <w:sz w:val="24"/>
          <w:szCs w:val="24"/>
        </w:rPr>
        <w:t xml:space="preserve">frente esquerdo. </w:t>
      </w:r>
    </w:p>
    <w:p w:rsidR="00C445CD" w:rsidRPr="00A82963" w:rsidRDefault="00C445CD" w:rsidP="00C445CD">
      <w:pPr>
        <w:spacing w:after="0" w:line="240" w:lineRule="auto"/>
        <w:jc w:val="center"/>
        <w:rPr>
          <w:rFonts w:ascii="Arial" w:hAnsi="Arial" w:cs="Arial"/>
          <w:b/>
          <w:color w:val="FF0000"/>
          <w:sz w:val="24"/>
          <w:szCs w:val="24"/>
        </w:rPr>
      </w:pPr>
    </w:p>
    <w:p w:rsidR="00C445CD" w:rsidRPr="00A82963" w:rsidRDefault="00C445CD" w:rsidP="00C445CD">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LARGURA: 09 cm</w:t>
      </w:r>
    </w:p>
    <w:p w:rsidR="00C445CD" w:rsidRPr="00A82963" w:rsidRDefault="00C445CD" w:rsidP="00C445CD">
      <w:pPr>
        <w:spacing w:after="0" w:line="240" w:lineRule="auto"/>
        <w:jc w:val="center"/>
        <w:rPr>
          <w:rFonts w:ascii="Arial" w:hAnsi="Arial" w:cs="Arial"/>
          <w:b/>
          <w:color w:val="000000" w:themeColor="text1"/>
          <w:sz w:val="24"/>
          <w:szCs w:val="24"/>
        </w:rPr>
      </w:pPr>
    </w:p>
    <w:p w:rsidR="00C445CD" w:rsidRDefault="00C445CD" w:rsidP="00C445CD">
      <w:pPr>
        <w:spacing w:after="0" w:line="240" w:lineRule="auto"/>
        <w:jc w:val="center"/>
        <w:rPr>
          <w:rFonts w:ascii="Arial" w:hAnsi="Arial" w:cs="Arial"/>
          <w:b/>
          <w:color w:val="000000" w:themeColor="text1"/>
          <w:sz w:val="20"/>
          <w:szCs w:val="20"/>
        </w:rPr>
      </w:pPr>
      <w:r w:rsidRPr="00A82963">
        <w:rPr>
          <w:rFonts w:ascii="Arial" w:hAnsi="Arial" w:cs="Arial"/>
          <w:b/>
          <w:color w:val="000000" w:themeColor="text1"/>
          <w:sz w:val="24"/>
          <w:szCs w:val="24"/>
        </w:rPr>
        <w:t>ALTURA: 03 cm</w:t>
      </w:r>
      <w:r>
        <w:rPr>
          <w:rFonts w:ascii="Arial" w:hAnsi="Arial" w:cs="Arial"/>
          <w:b/>
          <w:color w:val="000000" w:themeColor="text1"/>
          <w:sz w:val="20"/>
          <w:szCs w:val="20"/>
        </w:rPr>
        <w:t>.</w:t>
      </w:r>
    </w:p>
    <w:p w:rsidR="00C445CD" w:rsidRDefault="00C445CD" w:rsidP="00CE4ADC">
      <w:pPr>
        <w:spacing w:after="0" w:line="240" w:lineRule="auto"/>
        <w:rPr>
          <w:rFonts w:ascii="Arial" w:hAnsi="Arial" w:cs="Arial"/>
          <w:b/>
          <w:noProof/>
          <w:color w:val="000000" w:themeColor="text1"/>
          <w:sz w:val="20"/>
          <w:szCs w:val="20"/>
          <w:lang w:eastAsia="pt-BR"/>
        </w:rPr>
      </w:pPr>
    </w:p>
    <w:p w:rsidR="00C445CD" w:rsidRDefault="00C445CD" w:rsidP="00C445CD">
      <w:pPr>
        <w:spacing w:after="0" w:line="240" w:lineRule="auto"/>
        <w:jc w:val="center"/>
        <w:rPr>
          <w:rFonts w:ascii="Arial" w:hAnsi="Arial" w:cs="Arial"/>
          <w:b/>
          <w:color w:val="000000" w:themeColor="text1"/>
          <w:sz w:val="20"/>
          <w:szCs w:val="20"/>
        </w:rPr>
      </w:pPr>
      <w:r>
        <w:rPr>
          <w:rFonts w:ascii="Arial" w:hAnsi="Arial" w:cs="Arial"/>
          <w:b/>
          <w:color w:val="000000" w:themeColor="text1"/>
          <w:sz w:val="20"/>
          <w:szCs w:val="20"/>
        </w:rPr>
        <w:t>MODELO</w:t>
      </w:r>
    </w:p>
    <w:p w:rsidR="00C445CD" w:rsidRDefault="00C445CD" w:rsidP="00C445CD">
      <w:pPr>
        <w:spacing w:after="0" w:line="240" w:lineRule="auto"/>
        <w:jc w:val="center"/>
        <w:rPr>
          <w:rFonts w:ascii="Arial" w:hAnsi="Arial" w:cs="Arial"/>
          <w:b/>
          <w:color w:val="000000" w:themeColor="text1"/>
          <w:sz w:val="20"/>
          <w:szCs w:val="20"/>
        </w:rPr>
      </w:pPr>
    </w:p>
    <w:p w:rsidR="00C445CD" w:rsidRDefault="00C445CD" w:rsidP="005874A4">
      <w:pPr>
        <w:spacing w:after="0" w:line="240" w:lineRule="auto"/>
        <w:jc w:val="center"/>
      </w:pPr>
      <w:r>
        <w:object w:dxaOrig="9630" w:dyaOrig="3420">
          <v:shape id="_x0000_i1032" type="#_x0000_t75" style="width:292.5pt;height:78.75pt" o:ole="" fillcolor="window">
            <v:imagedata r:id="rId17" o:title=""/>
          </v:shape>
          <o:OLEObject Type="Embed" ProgID="PBrush" ShapeID="_x0000_i1032" DrawAspect="Content" ObjectID="_1796707897" r:id="rId28"/>
        </w:object>
      </w:r>
    </w:p>
    <w:p w:rsidR="00C445CD" w:rsidRDefault="00C445CD" w:rsidP="00C445CD">
      <w:pPr>
        <w:spacing w:after="0" w:line="240" w:lineRule="auto"/>
        <w:jc w:val="center"/>
        <w:rPr>
          <w:rFonts w:ascii="Arial" w:hAnsi="Arial" w:cs="Arial"/>
          <w:b/>
          <w:sz w:val="24"/>
          <w:szCs w:val="24"/>
        </w:rPr>
      </w:pPr>
      <w:r>
        <w:rPr>
          <w:rFonts w:ascii="Arial" w:hAnsi="Arial" w:cs="Arial"/>
          <w:b/>
          <w:sz w:val="24"/>
          <w:szCs w:val="24"/>
        </w:rPr>
        <w:t>ANEXOS VI</w:t>
      </w:r>
    </w:p>
    <w:p w:rsidR="00C445CD" w:rsidRDefault="00C445CD" w:rsidP="00C445CD">
      <w:pPr>
        <w:spacing w:after="0" w:line="240" w:lineRule="auto"/>
        <w:rPr>
          <w:rFonts w:ascii="Arial" w:hAnsi="Arial" w:cs="Arial"/>
          <w:b/>
          <w:sz w:val="20"/>
          <w:szCs w:val="20"/>
          <w:u w:val="single"/>
        </w:rPr>
      </w:pPr>
    </w:p>
    <w:p w:rsidR="00C445CD" w:rsidRPr="00897113" w:rsidRDefault="00C445CD" w:rsidP="00C445CD">
      <w:pPr>
        <w:spacing w:after="0" w:line="240" w:lineRule="auto"/>
        <w:jc w:val="center"/>
        <w:rPr>
          <w:rFonts w:ascii="Arial" w:hAnsi="Arial" w:cs="Arial"/>
          <w:b/>
          <w:sz w:val="20"/>
          <w:szCs w:val="20"/>
          <w:u w:val="single"/>
          <w:lang w:val="en-US"/>
        </w:rPr>
      </w:pPr>
      <w:r w:rsidRPr="00897113">
        <w:rPr>
          <w:rFonts w:ascii="Arial" w:hAnsi="Arial" w:cs="Arial"/>
          <w:b/>
          <w:sz w:val="20"/>
          <w:szCs w:val="20"/>
          <w:u w:val="single"/>
          <w:lang w:val="en-US"/>
        </w:rPr>
        <w:t xml:space="preserve">CALÇA JEANS SLIM </w:t>
      </w:r>
      <w:proofErr w:type="gramStart"/>
      <w:r w:rsidRPr="00897113">
        <w:rPr>
          <w:rFonts w:ascii="Arial" w:hAnsi="Arial" w:cs="Arial"/>
          <w:b/>
          <w:sz w:val="20"/>
          <w:szCs w:val="20"/>
          <w:u w:val="single"/>
          <w:lang w:val="en-US"/>
        </w:rPr>
        <w:t>FIT(</w:t>
      </w:r>
      <w:proofErr w:type="gramEnd"/>
      <w:r w:rsidRPr="00897113">
        <w:rPr>
          <w:rFonts w:ascii="Arial" w:hAnsi="Arial" w:cs="Arial"/>
          <w:b/>
          <w:sz w:val="20"/>
          <w:szCs w:val="20"/>
          <w:u w:val="single"/>
          <w:lang w:val="en-US"/>
        </w:rPr>
        <w:t xml:space="preserve"> FEMININO-MASCULINO) </w:t>
      </w:r>
    </w:p>
    <w:p w:rsidR="00C445CD" w:rsidRPr="00897113" w:rsidRDefault="00C445CD" w:rsidP="00C445CD">
      <w:pPr>
        <w:spacing w:after="0" w:line="240" w:lineRule="auto"/>
        <w:jc w:val="center"/>
        <w:rPr>
          <w:rFonts w:ascii="Arial" w:hAnsi="Arial" w:cs="Arial"/>
          <w:b/>
          <w:sz w:val="20"/>
          <w:szCs w:val="20"/>
          <w:u w:val="single"/>
          <w:lang w:val="en-US"/>
        </w:rPr>
      </w:pPr>
    </w:p>
    <w:p w:rsidR="00C445CD" w:rsidRDefault="00C445CD" w:rsidP="00C445CD">
      <w:pPr>
        <w:spacing w:after="0" w:line="240" w:lineRule="auto"/>
        <w:jc w:val="center"/>
        <w:rPr>
          <w:rFonts w:ascii="Arial" w:hAnsi="Arial" w:cs="Arial"/>
          <w:b/>
          <w:color w:val="00B0F0"/>
          <w:sz w:val="20"/>
          <w:szCs w:val="20"/>
          <w:u w:val="single"/>
        </w:rPr>
      </w:pPr>
      <w:r>
        <w:rPr>
          <w:rFonts w:ascii="Arial" w:hAnsi="Arial" w:cs="Arial"/>
          <w:b/>
          <w:color w:val="00B0F0"/>
          <w:sz w:val="20"/>
          <w:szCs w:val="20"/>
          <w:u w:val="single"/>
        </w:rPr>
        <w:t>(ADMINISTRATIVO)</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autoSpaceDE w:val="0"/>
        <w:autoSpaceDN w:val="0"/>
        <w:adjustRightInd w:val="0"/>
        <w:spacing w:after="0" w:line="40" w:lineRule="atLeast"/>
        <w:jc w:val="center"/>
        <w:rPr>
          <w:rFonts w:ascii="Arial" w:hAnsi="Arial" w:cs="Arial"/>
          <w:b/>
          <w:bCs/>
          <w:sz w:val="32"/>
          <w:szCs w:val="32"/>
        </w:rPr>
      </w:pPr>
      <w:r w:rsidRPr="00DD579B">
        <w:rPr>
          <w:rStyle w:val="ui-pdp-color--black"/>
          <w:rFonts w:ascii="Arial" w:hAnsi="Arial" w:cs="Arial"/>
        </w:rPr>
        <w:t>Material principal:Algodão</w:t>
      </w:r>
      <w:r>
        <w:rPr>
          <w:rStyle w:val="ui-pdp-color--black"/>
          <w:rFonts w:ascii="Arial" w:hAnsi="Arial" w:cs="Arial"/>
        </w:rPr>
        <w:t>, elastano</w:t>
      </w: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color w:val="00B0F0"/>
          <w:sz w:val="20"/>
          <w:szCs w:val="20"/>
          <w:u w:val="single"/>
        </w:rPr>
      </w:pPr>
    </w:p>
    <w:p w:rsidR="00C445CD" w:rsidRDefault="00C445CD" w:rsidP="00C445CD">
      <w:pPr>
        <w:spacing w:after="0" w:line="240" w:lineRule="auto"/>
        <w:jc w:val="center"/>
        <w:rPr>
          <w:rFonts w:ascii="Arial" w:hAnsi="Arial" w:cs="Arial"/>
          <w:b/>
          <w:sz w:val="20"/>
          <w:szCs w:val="20"/>
          <w:u w:val="single"/>
        </w:rPr>
      </w:pPr>
      <w:r>
        <w:rPr>
          <w:rFonts w:ascii="Arial" w:hAnsi="Arial" w:cs="Arial"/>
          <w:b/>
          <w:sz w:val="20"/>
          <w:szCs w:val="20"/>
          <w:u w:val="single"/>
        </w:rPr>
        <w:t>COR PRETA</w:t>
      </w:r>
    </w:p>
    <w:p w:rsidR="00C445CD" w:rsidRDefault="00C445CD" w:rsidP="00C445CD">
      <w:pPr>
        <w:spacing w:after="0" w:line="240" w:lineRule="auto"/>
        <w:jc w:val="center"/>
        <w:rPr>
          <w:rFonts w:ascii="Arial" w:hAnsi="Arial" w:cs="Arial"/>
          <w:b/>
          <w:sz w:val="20"/>
          <w:szCs w:val="20"/>
          <w:u w:val="single"/>
        </w:rPr>
      </w:pPr>
    </w:p>
    <w:p w:rsidR="00C445CD" w:rsidRDefault="00C445CD" w:rsidP="00B27E1E">
      <w:pPr>
        <w:spacing w:after="0" w:line="240" w:lineRule="auto"/>
        <w:rPr>
          <w:rFonts w:ascii="Arial" w:hAnsi="Arial" w:cs="Arial"/>
          <w:b/>
          <w:sz w:val="20"/>
          <w:szCs w:val="20"/>
          <w:u w:val="single"/>
        </w:rPr>
      </w:pPr>
      <w:r w:rsidRPr="00F00C3B">
        <w:rPr>
          <w:rFonts w:ascii="Arial" w:hAnsi="Arial" w:cs="Arial"/>
          <w:b/>
          <w:noProof/>
          <w:sz w:val="20"/>
          <w:szCs w:val="20"/>
          <w:u w:val="single"/>
          <w:lang w:eastAsia="pt-BR"/>
        </w:rPr>
        <w:drawing>
          <wp:inline distT="0" distB="0" distL="0" distR="0">
            <wp:extent cx="2423711" cy="1368550"/>
            <wp:effectExtent l="19050" t="0" r="0" b="0"/>
            <wp:docPr id="1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2432648" cy="1373596"/>
                    </a:xfrm>
                    <a:prstGeom prst="rect">
                      <a:avLst/>
                    </a:prstGeom>
                    <a:noFill/>
                    <a:ln w="9525">
                      <a:noFill/>
                      <a:miter lim="800000"/>
                      <a:headEnd/>
                      <a:tailEnd/>
                    </a:ln>
                  </pic:spPr>
                </pic:pic>
              </a:graphicData>
            </a:graphic>
          </wp:inline>
        </w:drawing>
      </w:r>
      <w:r w:rsidRPr="00F00C3B">
        <w:rPr>
          <w:rFonts w:ascii="Arial" w:hAnsi="Arial" w:cs="Arial"/>
          <w:b/>
          <w:noProof/>
          <w:sz w:val="20"/>
          <w:szCs w:val="20"/>
          <w:u w:val="single"/>
          <w:lang w:eastAsia="pt-BR"/>
        </w:rPr>
        <w:drawing>
          <wp:inline distT="0" distB="0" distL="0" distR="0">
            <wp:extent cx="2413422" cy="1362674"/>
            <wp:effectExtent l="19050" t="0" r="5928" b="0"/>
            <wp:docPr id="1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2415705" cy="1363963"/>
                    </a:xfrm>
                    <a:prstGeom prst="rect">
                      <a:avLst/>
                    </a:prstGeom>
                    <a:noFill/>
                    <a:ln w="9525">
                      <a:noFill/>
                      <a:miter lim="800000"/>
                      <a:headEnd/>
                      <a:tailEnd/>
                    </a:ln>
                  </pic:spPr>
                </pic:pic>
              </a:graphicData>
            </a:graphic>
          </wp:inline>
        </w:drawing>
      </w:r>
    </w:p>
    <w:p w:rsidR="00B27E1E" w:rsidRPr="00B27E1E" w:rsidRDefault="00B27E1E" w:rsidP="00B27E1E">
      <w:pPr>
        <w:spacing w:after="0" w:line="240" w:lineRule="auto"/>
        <w:rPr>
          <w:rFonts w:ascii="Arial" w:hAnsi="Arial" w:cs="Arial"/>
          <w:b/>
          <w:sz w:val="20"/>
          <w:szCs w:val="20"/>
          <w:u w:val="single"/>
        </w:rPr>
      </w:pPr>
    </w:p>
    <w:tbl>
      <w:tblPr>
        <w:tblW w:w="6300" w:type="dxa"/>
        <w:tblCellSpacing w:w="0" w:type="dxa"/>
        <w:shd w:val="clear" w:color="auto" w:fill="FFFFFF"/>
        <w:tblCellMar>
          <w:left w:w="0" w:type="dxa"/>
          <w:right w:w="0" w:type="dxa"/>
        </w:tblCellMar>
        <w:tblLook w:val="04A0"/>
      </w:tblPr>
      <w:tblGrid>
        <w:gridCol w:w="3150"/>
        <w:gridCol w:w="3150"/>
      </w:tblGrid>
      <w:tr w:rsidR="00C445CD" w:rsidRPr="00355D8E" w:rsidTr="00CE4ADC">
        <w:trPr>
          <w:tblCellSpacing w:w="0" w:type="dxa"/>
        </w:trPr>
        <w:tc>
          <w:tcPr>
            <w:tcW w:w="0" w:type="auto"/>
            <w:gridSpan w:val="2"/>
            <w:shd w:val="clear" w:color="auto" w:fill="FFFFFF"/>
            <w:vAlign w:val="center"/>
            <w:hideMark/>
          </w:tcPr>
          <w:p w:rsidR="00C445CD" w:rsidRPr="00355D8E" w:rsidRDefault="00C445CD" w:rsidP="00CE4ADC">
            <w:pPr>
              <w:spacing w:after="0" w:line="240" w:lineRule="auto"/>
              <w:jc w:val="both"/>
              <w:rPr>
                <w:rFonts w:ascii="Arial" w:eastAsia="Times New Roman" w:hAnsi="Arial" w:cs="Arial"/>
                <w:b/>
                <w:color w:val="626262"/>
                <w:sz w:val="20"/>
                <w:szCs w:val="20"/>
                <w:lang w:eastAsia="pt-BR"/>
              </w:rPr>
            </w:pPr>
          </w:p>
        </w:tc>
      </w:tr>
      <w:tr w:rsidR="00C445CD" w:rsidRPr="00355D8E" w:rsidTr="00CE4ADC">
        <w:trPr>
          <w:tblCellSpacing w:w="0" w:type="dxa"/>
        </w:trPr>
        <w:tc>
          <w:tcPr>
            <w:tcW w:w="0" w:type="auto"/>
            <w:gridSpan w:val="2"/>
            <w:shd w:val="clear" w:color="auto" w:fill="FFFFFF"/>
            <w:vAlign w:val="center"/>
            <w:hideMark/>
          </w:tcPr>
          <w:p w:rsidR="00C445CD" w:rsidRPr="00355D8E" w:rsidRDefault="00C445CD" w:rsidP="00CE4ADC">
            <w:pPr>
              <w:spacing w:after="0" w:line="240" w:lineRule="auto"/>
              <w:jc w:val="both"/>
              <w:rPr>
                <w:rFonts w:ascii="Times New Roman" w:eastAsia="Times New Roman" w:hAnsi="Times New Roman"/>
                <w:b/>
                <w:color w:val="000000"/>
                <w:sz w:val="27"/>
                <w:szCs w:val="27"/>
                <w:lang w:eastAsia="pt-BR"/>
              </w:rPr>
            </w:pPr>
          </w:p>
        </w:tc>
      </w:tr>
      <w:tr w:rsidR="00C445CD" w:rsidRPr="00355D8E" w:rsidTr="00CE4ADC">
        <w:trPr>
          <w:tblCellSpacing w:w="0" w:type="dxa"/>
        </w:trPr>
        <w:tc>
          <w:tcPr>
            <w:tcW w:w="0" w:type="auto"/>
            <w:shd w:val="clear" w:color="auto" w:fill="FFFFFF"/>
            <w:vAlign w:val="center"/>
            <w:hideMark/>
          </w:tcPr>
          <w:p w:rsidR="00C445CD" w:rsidRPr="00355D8E" w:rsidRDefault="00C445CD" w:rsidP="00CE4ADC">
            <w:pPr>
              <w:spacing w:after="0" w:line="240" w:lineRule="auto"/>
              <w:rPr>
                <w:rFonts w:ascii="Times New Roman" w:eastAsia="Times New Roman" w:hAnsi="Times New Roman"/>
                <w:color w:val="000000"/>
                <w:sz w:val="27"/>
                <w:szCs w:val="27"/>
                <w:lang w:eastAsia="pt-BR"/>
              </w:rPr>
            </w:pPr>
          </w:p>
        </w:tc>
        <w:tc>
          <w:tcPr>
            <w:tcW w:w="0" w:type="auto"/>
            <w:shd w:val="clear" w:color="auto" w:fill="FFFFFF"/>
            <w:vAlign w:val="center"/>
            <w:hideMark/>
          </w:tcPr>
          <w:p w:rsidR="00C445CD" w:rsidRPr="00355D8E" w:rsidRDefault="00C445CD" w:rsidP="00CE4ADC">
            <w:pPr>
              <w:spacing w:after="0" w:line="240" w:lineRule="auto"/>
              <w:rPr>
                <w:rFonts w:ascii="Times New Roman" w:eastAsia="Times New Roman" w:hAnsi="Times New Roman"/>
                <w:sz w:val="20"/>
                <w:szCs w:val="20"/>
                <w:lang w:eastAsia="pt-BR"/>
              </w:rPr>
            </w:pPr>
          </w:p>
        </w:tc>
      </w:tr>
      <w:tr w:rsidR="00C445CD" w:rsidRPr="00355D8E" w:rsidTr="00CE4ADC">
        <w:trPr>
          <w:tblCellSpacing w:w="0" w:type="dxa"/>
        </w:trPr>
        <w:tc>
          <w:tcPr>
            <w:tcW w:w="0" w:type="auto"/>
            <w:gridSpan w:val="2"/>
            <w:shd w:val="clear" w:color="auto" w:fill="FFFFFF"/>
            <w:vAlign w:val="center"/>
            <w:hideMark/>
          </w:tcPr>
          <w:p w:rsidR="00C445CD" w:rsidRPr="00355D8E" w:rsidRDefault="00C445CD" w:rsidP="00CE4ADC">
            <w:pPr>
              <w:spacing w:after="0" w:line="240" w:lineRule="auto"/>
              <w:rPr>
                <w:rFonts w:ascii="Times New Roman" w:eastAsia="Times New Roman" w:hAnsi="Times New Roman"/>
                <w:color w:val="000000"/>
                <w:sz w:val="27"/>
                <w:szCs w:val="27"/>
                <w:lang w:eastAsia="pt-BR"/>
              </w:rPr>
            </w:pPr>
          </w:p>
        </w:tc>
      </w:tr>
    </w:tbl>
    <w:p w:rsidR="00C445CD" w:rsidRPr="00C44F1E" w:rsidRDefault="00C445CD" w:rsidP="00CE4ADC">
      <w:pPr>
        <w:spacing w:after="0" w:line="240" w:lineRule="auto"/>
        <w:rPr>
          <w:rFonts w:asciiTheme="minorHAnsi" w:hAnsiTheme="minorHAnsi" w:cstheme="minorHAnsi"/>
          <w:color w:val="000000" w:themeColor="text1"/>
          <w:u w:val="single"/>
        </w:rPr>
      </w:pPr>
    </w:p>
    <w:p w:rsidR="00C445CD" w:rsidRDefault="00C445CD" w:rsidP="00C445CD">
      <w:pPr>
        <w:autoSpaceDE w:val="0"/>
        <w:autoSpaceDN w:val="0"/>
        <w:adjustRightInd w:val="0"/>
        <w:spacing w:after="0" w:line="40" w:lineRule="atLeast"/>
        <w:jc w:val="center"/>
        <w:rPr>
          <w:rFonts w:ascii="Arial" w:hAnsi="Arial" w:cs="Arial"/>
          <w:b/>
          <w:bCs/>
          <w:i/>
          <w:sz w:val="24"/>
          <w:szCs w:val="24"/>
        </w:rPr>
      </w:pPr>
      <w:r>
        <w:rPr>
          <w:rFonts w:ascii="Arial" w:hAnsi="Arial" w:cs="Arial"/>
          <w:b/>
          <w:bCs/>
          <w:i/>
          <w:sz w:val="24"/>
          <w:szCs w:val="24"/>
        </w:rPr>
        <w:t>ANEXOS VII</w:t>
      </w:r>
    </w:p>
    <w:p w:rsidR="00C445CD" w:rsidRDefault="00C445CD" w:rsidP="00C445CD">
      <w:pPr>
        <w:autoSpaceDE w:val="0"/>
        <w:autoSpaceDN w:val="0"/>
        <w:adjustRightInd w:val="0"/>
        <w:spacing w:after="0" w:line="40" w:lineRule="atLeast"/>
        <w:jc w:val="center"/>
        <w:rPr>
          <w:rFonts w:ascii="Arial" w:hAnsi="Arial" w:cs="Arial"/>
          <w:b/>
          <w:bCs/>
          <w:i/>
          <w:sz w:val="24"/>
          <w:szCs w:val="24"/>
        </w:rPr>
      </w:pPr>
    </w:p>
    <w:p w:rsidR="00B27E1E" w:rsidRPr="00B27E1E" w:rsidRDefault="00B27E1E" w:rsidP="00C445CD">
      <w:pPr>
        <w:autoSpaceDE w:val="0"/>
        <w:autoSpaceDN w:val="0"/>
        <w:adjustRightInd w:val="0"/>
        <w:spacing w:after="0" w:line="40" w:lineRule="atLeast"/>
        <w:jc w:val="center"/>
        <w:rPr>
          <w:rFonts w:ascii="Arial" w:hAnsi="Arial" w:cs="Arial"/>
          <w:b/>
          <w:bCs/>
          <w:sz w:val="20"/>
          <w:szCs w:val="20"/>
          <w:u w:val="single"/>
        </w:rPr>
      </w:pPr>
      <w:r w:rsidRPr="00B27E1E">
        <w:rPr>
          <w:rFonts w:ascii="Arial" w:hAnsi="Arial" w:cs="Arial"/>
          <w:b/>
          <w:bCs/>
          <w:sz w:val="20"/>
          <w:szCs w:val="20"/>
          <w:u w:val="single"/>
        </w:rPr>
        <w:t>VESTIDO TUBINHO FORRA</w:t>
      </w:r>
      <w:r>
        <w:rPr>
          <w:rFonts w:ascii="Arial" w:hAnsi="Arial" w:cs="Arial"/>
          <w:b/>
          <w:bCs/>
          <w:sz w:val="20"/>
          <w:szCs w:val="20"/>
          <w:u w:val="single"/>
        </w:rPr>
        <w:t>D</w:t>
      </w:r>
      <w:r w:rsidRPr="00B27E1E">
        <w:rPr>
          <w:rFonts w:ascii="Arial" w:hAnsi="Arial" w:cs="Arial"/>
          <w:b/>
          <w:bCs/>
          <w:sz w:val="20"/>
          <w:szCs w:val="20"/>
          <w:u w:val="single"/>
        </w:rPr>
        <w:t>O EM ALFAIATARIA COM ZIPER NAS COSTAS</w:t>
      </w:r>
      <w:r w:rsidR="005632B3">
        <w:rPr>
          <w:rFonts w:ascii="Arial" w:hAnsi="Arial" w:cs="Arial"/>
          <w:b/>
          <w:bCs/>
          <w:sz w:val="20"/>
          <w:szCs w:val="20"/>
          <w:u w:val="single"/>
        </w:rPr>
        <w:t>(FEMININO)</w:t>
      </w:r>
    </w:p>
    <w:p w:rsidR="00B27E1E" w:rsidRDefault="00B27E1E" w:rsidP="00C445CD">
      <w:pPr>
        <w:autoSpaceDE w:val="0"/>
        <w:autoSpaceDN w:val="0"/>
        <w:adjustRightInd w:val="0"/>
        <w:spacing w:after="0" w:line="40" w:lineRule="atLeast"/>
        <w:jc w:val="center"/>
        <w:rPr>
          <w:rFonts w:ascii="Arial" w:hAnsi="Arial" w:cs="Arial"/>
          <w:b/>
          <w:bCs/>
          <w:i/>
          <w:sz w:val="24"/>
          <w:szCs w:val="24"/>
        </w:rPr>
      </w:pPr>
    </w:p>
    <w:p w:rsidR="006A03DA" w:rsidRPr="00B27E1E" w:rsidRDefault="00B27E1E" w:rsidP="00B27E1E">
      <w:pPr>
        <w:spacing w:after="0" w:line="240" w:lineRule="auto"/>
        <w:jc w:val="center"/>
        <w:rPr>
          <w:rFonts w:ascii="Arial" w:hAnsi="Arial" w:cs="Arial"/>
          <w:b/>
          <w:color w:val="00B0F0"/>
          <w:sz w:val="20"/>
          <w:szCs w:val="20"/>
          <w:u w:val="single"/>
        </w:rPr>
      </w:pPr>
      <w:r>
        <w:rPr>
          <w:rFonts w:ascii="Arial" w:hAnsi="Arial" w:cs="Arial"/>
          <w:b/>
          <w:color w:val="00B0F0"/>
          <w:sz w:val="20"/>
          <w:szCs w:val="20"/>
          <w:u w:val="single"/>
        </w:rPr>
        <w:t>(ADMINISTRATIVO)</w:t>
      </w:r>
    </w:p>
    <w:p w:rsidR="00B27E1E" w:rsidRDefault="00B27E1E" w:rsidP="00B27E1E">
      <w:pPr>
        <w:pStyle w:val="TableParagraph"/>
        <w:spacing w:before="95" w:line="256" w:lineRule="auto"/>
        <w:ind w:right="58"/>
        <w:jc w:val="center"/>
        <w:rPr>
          <w:b/>
          <w:color w:val="424142"/>
          <w:w w:val="105"/>
          <w:lang w:val="pt-BR"/>
        </w:rPr>
      </w:pPr>
      <w:r>
        <w:rPr>
          <w:b/>
          <w:color w:val="424142"/>
          <w:w w:val="105"/>
          <w:lang w:val="pt-BR"/>
        </w:rPr>
        <w:t xml:space="preserve">Cor Verde Musgo </w:t>
      </w:r>
    </w:p>
    <w:p w:rsidR="00C248C0" w:rsidRPr="00A82963" w:rsidRDefault="00C248C0" w:rsidP="00C248C0">
      <w:pPr>
        <w:spacing w:after="0" w:line="240" w:lineRule="auto"/>
        <w:jc w:val="center"/>
        <w:rPr>
          <w:rFonts w:ascii="Arial" w:hAnsi="Arial" w:cs="Arial"/>
          <w:b/>
          <w:color w:val="FF0000"/>
          <w:sz w:val="24"/>
          <w:szCs w:val="24"/>
        </w:rPr>
      </w:pPr>
      <w:r w:rsidRPr="00A82963">
        <w:rPr>
          <w:rFonts w:ascii="Arial" w:hAnsi="Arial" w:cs="Arial"/>
          <w:b/>
          <w:color w:val="000000" w:themeColor="text1"/>
          <w:sz w:val="24"/>
          <w:szCs w:val="24"/>
        </w:rPr>
        <w:t xml:space="preserve">Com Bordado </w:t>
      </w:r>
      <w:r w:rsidRPr="00A82963">
        <w:rPr>
          <w:rFonts w:ascii="Arial" w:hAnsi="Arial" w:cs="Arial"/>
          <w:b/>
          <w:color w:val="FF0000"/>
          <w:sz w:val="24"/>
          <w:szCs w:val="24"/>
        </w:rPr>
        <w:t xml:space="preserve">frente esquerdo. </w:t>
      </w:r>
    </w:p>
    <w:p w:rsidR="00C248C0" w:rsidRPr="00A82963" w:rsidRDefault="00C248C0" w:rsidP="00C248C0">
      <w:pPr>
        <w:spacing w:after="0" w:line="240" w:lineRule="auto"/>
        <w:jc w:val="center"/>
        <w:rPr>
          <w:rFonts w:ascii="Arial" w:hAnsi="Arial" w:cs="Arial"/>
          <w:b/>
          <w:color w:val="FF0000"/>
          <w:sz w:val="24"/>
          <w:szCs w:val="24"/>
        </w:rPr>
      </w:pPr>
    </w:p>
    <w:p w:rsidR="00C248C0" w:rsidRPr="00A82963" w:rsidRDefault="00C248C0" w:rsidP="00C248C0">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LARGURA: 09 cm</w:t>
      </w:r>
    </w:p>
    <w:p w:rsidR="00C248C0" w:rsidRPr="00A82963" w:rsidRDefault="00C248C0" w:rsidP="00C248C0">
      <w:pPr>
        <w:spacing w:after="0" w:line="240" w:lineRule="auto"/>
        <w:jc w:val="center"/>
        <w:rPr>
          <w:rFonts w:ascii="Arial" w:hAnsi="Arial" w:cs="Arial"/>
          <w:b/>
          <w:color w:val="000000" w:themeColor="text1"/>
          <w:sz w:val="24"/>
          <w:szCs w:val="24"/>
        </w:rPr>
      </w:pPr>
    </w:p>
    <w:p w:rsidR="00C248C0" w:rsidRDefault="00C248C0" w:rsidP="00C248C0">
      <w:pPr>
        <w:spacing w:after="0" w:line="240" w:lineRule="auto"/>
        <w:jc w:val="center"/>
        <w:rPr>
          <w:rFonts w:ascii="Arial" w:hAnsi="Arial" w:cs="Arial"/>
          <w:b/>
          <w:color w:val="000000" w:themeColor="text1"/>
          <w:sz w:val="24"/>
          <w:szCs w:val="24"/>
        </w:rPr>
      </w:pPr>
      <w:r w:rsidRPr="00A82963">
        <w:rPr>
          <w:rFonts w:ascii="Arial" w:hAnsi="Arial" w:cs="Arial"/>
          <w:b/>
          <w:color w:val="000000" w:themeColor="text1"/>
          <w:sz w:val="24"/>
          <w:szCs w:val="24"/>
        </w:rPr>
        <w:t>ALTURA: 03 cm</w:t>
      </w:r>
    </w:p>
    <w:p w:rsidR="00345188" w:rsidRDefault="00345188" w:rsidP="00F4164F">
      <w:pPr>
        <w:spacing w:after="0" w:line="240" w:lineRule="auto"/>
        <w:jc w:val="center"/>
      </w:pPr>
    </w:p>
    <w:tbl>
      <w:tblPr>
        <w:tblStyle w:val="Tabelacomgrade"/>
        <w:tblW w:w="0" w:type="auto"/>
        <w:tblLook w:val="04A0"/>
      </w:tblPr>
      <w:tblGrid>
        <w:gridCol w:w="10114"/>
      </w:tblGrid>
      <w:tr w:rsidR="00345188" w:rsidRPr="00F4164F" w:rsidTr="00D97238">
        <w:trPr>
          <w:trHeight w:val="1638"/>
        </w:trPr>
        <w:tc>
          <w:tcPr>
            <w:tcW w:w="10114" w:type="dxa"/>
          </w:tcPr>
          <w:p w:rsidR="00345188" w:rsidRPr="00F4164F" w:rsidRDefault="00345188" w:rsidP="00E07390">
            <w:pPr>
              <w:spacing w:after="0" w:line="240" w:lineRule="auto"/>
              <w:jc w:val="center"/>
              <w:rPr>
                <w:rFonts w:ascii="Arial" w:hAnsi="Arial" w:cs="Arial"/>
                <w:b/>
                <w:color w:val="000000" w:themeColor="text1"/>
                <w:sz w:val="20"/>
                <w:szCs w:val="20"/>
              </w:rPr>
            </w:pPr>
            <w:r w:rsidRPr="00345188">
              <w:rPr>
                <w:rFonts w:ascii="Calibri" w:eastAsia="Calibri" w:hAnsi="Calibri"/>
              </w:rPr>
              <w:object w:dxaOrig="9630" w:dyaOrig="3420">
                <v:shape id="_x0000_i1033" type="#_x0000_t75" style="width:216.75pt;height:78.75pt" o:ole="" fillcolor="window">
                  <v:imagedata r:id="rId17" o:title=""/>
                </v:shape>
                <o:OLEObject Type="Embed" ProgID="PBrush" ShapeID="_x0000_i1033" DrawAspect="Content" ObjectID="_1796707898" r:id="rId31"/>
              </w:object>
            </w:r>
            <w:r w:rsidRPr="0041383C">
              <w:rPr>
                <w:rFonts w:ascii="Arial" w:hAnsi="Arial" w:cs="Arial"/>
                <w:b/>
                <w:bCs/>
                <w:noProof/>
                <w:lang w:eastAsia="pt-BR"/>
              </w:rPr>
              <w:drawing>
                <wp:inline distT="0" distB="0" distL="0" distR="0">
                  <wp:extent cx="1199515" cy="1038225"/>
                  <wp:effectExtent l="0" t="0" r="0" b="0"/>
                  <wp:docPr id="2" name="Imagem 13" descr="Vestido Tubinho Forrado em Alfaiataria com Zíper nas Co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estido Tubinho Forrado em Alfaiataria com Zíper nas Costas"/>
                          <pic:cNvPicPr>
                            <a:picLocks noChangeAspect="1" noChangeArrowheads="1"/>
                          </pic:cNvPicPr>
                        </pic:nvPicPr>
                        <pic:blipFill>
                          <a:blip r:embed="rId32" cstate="print"/>
                          <a:srcRect/>
                          <a:stretch>
                            <a:fillRect/>
                          </a:stretch>
                        </pic:blipFill>
                        <pic:spPr bwMode="auto">
                          <a:xfrm flipH="1">
                            <a:off x="0" y="0"/>
                            <a:ext cx="1200807" cy="1039343"/>
                          </a:xfrm>
                          <a:prstGeom prst="rect">
                            <a:avLst/>
                          </a:prstGeom>
                          <a:noFill/>
                          <a:ln w="9525">
                            <a:noFill/>
                            <a:miter lim="800000"/>
                            <a:headEnd/>
                            <a:tailEnd/>
                          </a:ln>
                        </pic:spPr>
                      </pic:pic>
                    </a:graphicData>
                  </a:graphic>
                </wp:inline>
              </w:drawing>
            </w:r>
          </w:p>
        </w:tc>
      </w:tr>
    </w:tbl>
    <w:p w:rsidR="00B27E1E" w:rsidRPr="00F4164F" w:rsidRDefault="00B27E1E" w:rsidP="00F4164F">
      <w:pPr>
        <w:spacing w:after="0" w:line="240" w:lineRule="auto"/>
        <w:jc w:val="center"/>
        <w:rPr>
          <w:rFonts w:ascii="Arial" w:hAnsi="Arial" w:cs="Arial"/>
          <w:b/>
          <w:color w:val="000000" w:themeColor="text1"/>
          <w:sz w:val="20"/>
          <w:szCs w:val="20"/>
        </w:rPr>
      </w:pPr>
    </w:p>
    <w:p w:rsidR="003346D3" w:rsidRPr="00E641F6" w:rsidRDefault="003346D3" w:rsidP="00E641F6">
      <w:pPr>
        <w:spacing w:after="0" w:line="240" w:lineRule="auto"/>
        <w:jc w:val="center"/>
        <w:rPr>
          <w:rFonts w:ascii="Arial" w:eastAsia="Arial" w:hAnsi="Arial" w:cs="Arial"/>
          <w:b/>
        </w:rPr>
      </w:pPr>
      <w:r w:rsidRPr="00A71961">
        <w:rPr>
          <w:rFonts w:ascii="Arial" w:hAnsi="Arial" w:cs="Arial"/>
          <w:b/>
          <w:bCs/>
        </w:rPr>
        <w:t>TERMO DE AVALIAÇÃO DE AMOSTRA</w:t>
      </w:r>
    </w:p>
    <w:p w:rsidR="003346D3" w:rsidRPr="00A71961" w:rsidRDefault="003346D3" w:rsidP="00A71961">
      <w:pPr>
        <w:spacing w:after="0" w:line="240" w:lineRule="auto"/>
        <w:jc w:val="both"/>
        <w:rPr>
          <w:rFonts w:ascii="Arial" w:eastAsia="Arial" w:hAnsi="Arial" w:cs="Arial"/>
        </w:rPr>
      </w:pPr>
    </w:p>
    <w:p w:rsidR="003346D3" w:rsidRPr="00A71961" w:rsidRDefault="003346D3" w:rsidP="00A71961">
      <w:pPr>
        <w:spacing w:after="0" w:line="240" w:lineRule="auto"/>
        <w:jc w:val="both"/>
        <w:rPr>
          <w:rFonts w:ascii="Arial" w:eastAsia="Arial" w:hAnsi="Arial" w:cs="Arial"/>
        </w:rPr>
      </w:pPr>
    </w:p>
    <w:p w:rsidR="003346D3" w:rsidRPr="00A71961" w:rsidRDefault="003346D3" w:rsidP="00A71961">
      <w:pPr>
        <w:spacing w:after="0" w:line="240" w:lineRule="auto"/>
        <w:jc w:val="both"/>
        <w:rPr>
          <w:rFonts w:ascii="Arial" w:eastAsia="Arial" w:hAnsi="Arial" w:cs="Arial"/>
        </w:rPr>
      </w:pPr>
      <w:r w:rsidRPr="00A71961">
        <w:rPr>
          <w:rFonts w:ascii="Arial" w:eastAsia="Arial" w:hAnsi="Arial" w:cs="Arial"/>
        </w:rPr>
        <w:t xml:space="preserve">Atestamos, para fins de comprovação junto ao certame licitatório de que trata o Processo nº __________________, que a empresa ____________________________________, detentora da proposta melhor classificada para os itens descritos a seguir, apresentou amostra dos serviços/aparelhos/produtos. </w:t>
      </w:r>
    </w:p>
    <w:p w:rsidR="003346D3" w:rsidRPr="00A71961" w:rsidRDefault="003346D3" w:rsidP="00A71961">
      <w:pPr>
        <w:spacing w:after="0" w:line="240" w:lineRule="auto"/>
        <w:jc w:val="both"/>
        <w:rPr>
          <w:rFonts w:ascii="Arial" w:eastAsia="Arial" w:hAnsi="Arial" w:cs="Arial"/>
        </w:rPr>
      </w:pPr>
    </w:p>
    <w:p w:rsidR="003346D3" w:rsidRPr="00A71961" w:rsidRDefault="003346D3" w:rsidP="00A71961">
      <w:pPr>
        <w:spacing w:after="0" w:line="240" w:lineRule="auto"/>
        <w:jc w:val="both"/>
        <w:rPr>
          <w:rFonts w:ascii="Arial" w:eastAsia="Arial" w:hAnsi="Arial" w:cs="Arial"/>
        </w:rPr>
      </w:pPr>
      <w:r w:rsidRPr="00A71961">
        <w:rPr>
          <w:rFonts w:ascii="Arial" w:eastAsia="Arial" w:hAnsi="Arial" w:cs="Arial"/>
        </w:rPr>
        <w:t xml:space="preserve">Declaramos que, após avaliação técnica das amostras apresentadas realizada conforme os critérios da PLANILHA ESTIMATIVA DE QUANTITATIVO; PREÇOS UNITÁRIOS E VALORES MÁXIMOS ADMITIDOS PELO MUNICÍPIO, a(s) amostra(s) foi/foram: </w:t>
      </w:r>
    </w:p>
    <w:p w:rsidR="003346D3" w:rsidRPr="00A71961" w:rsidRDefault="003346D3" w:rsidP="00A71961">
      <w:pPr>
        <w:spacing w:after="0" w:line="240" w:lineRule="auto"/>
        <w:jc w:val="both"/>
        <w:rPr>
          <w:rFonts w:ascii="Arial" w:eastAsia="Arial" w:hAnsi="Arial" w:cs="Arial"/>
        </w:rPr>
      </w:pPr>
    </w:p>
    <w:p w:rsidR="003346D3" w:rsidRPr="00A71961" w:rsidRDefault="003346D3" w:rsidP="00A71961">
      <w:pPr>
        <w:spacing w:after="0" w:line="240" w:lineRule="auto"/>
        <w:jc w:val="both"/>
        <w:rPr>
          <w:rFonts w:ascii="Arial" w:eastAsia="Arial" w:hAnsi="Arial" w:cs="Arial"/>
        </w:rPr>
      </w:pPr>
      <w:r w:rsidRPr="00A71961">
        <w:rPr>
          <w:rFonts w:ascii="Arial" w:eastAsia="Arial" w:hAnsi="Arial" w:cs="Arial"/>
        </w:rPr>
        <w:t>( ) APROVADA(S) – cumpriu(ram) as especificações exigidas no Edital e surtiu(ram) os resultados pretendidos os itens ______________________________________________.</w:t>
      </w:r>
    </w:p>
    <w:p w:rsidR="003346D3" w:rsidRPr="00A71961" w:rsidRDefault="003346D3" w:rsidP="00A71961">
      <w:pPr>
        <w:spacing w:after="0" w:line="240" w:lineRule="auto"/>
        <w:jc w:val="both"/>
        <w:rPr>
          <w:rFonts w:ascii="Arial" w:eastAsia="Arial" w:hAnsi="Arial" w:cs="Arial"/>
        </w:rPr>
      </w:pPr>
    </w:p>
    <w:p w:rsidR="003346D3" w:rsidRPr="00A71961" w:rsidRDefault="003346D3" w:rsidP="00A71961">
      <w:pPr>
        <w:spacing w:after="0" w:line="240" w:lineRule="auto"/>
        <w:jc w:val="both"/>
        <w:rPr>
          <w:rFonts w:ascii="Arial" w:eastAsia="Arial" w:hAnsi="Arial" w:cs="Arial"/>
        </w:rPr>
      </w:pPr>
      <w:r w:rsidRPr="00A71961">
        <w:rPr>
          <w:rFonts w:ascii="Arial" w:eastAsia="Arial" w:hAnsi="Arial" w:cs="Arial"/>
        </w:rPr>
        <w:t xml:space="preserve">( ) REPROVADA(S) – não cumpriu(ram) as especificações exigidas no Edital e não surtiu(ram) os resultados pretendidos conforme justificado nas observações deste Termo os itens _________________________________________________________________. </w:t>
      </w: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pBdr>
          <w:bottom w:val="single" w:sz="12" w:space="1" w:color="auto"/>
        </w:pBdr>
        <w:spacing w:after="0" w:line="240" w:lineRule="auto"/>
        <w:rPr>
          <w:rFonts w:ascii="Arial" w:eastAsia="Arial" w:hAnsi="Arial" w:cs="Arial"/>
        </w:rPr>
      </w:pPr>
    </w:p>
    <w:p w:rsidR="00E641F6" w:rsidRPr="00E641F6" w:rsidRDefault="00E641F6" w:rsidP="00E641F6">
      <w:pPr>
        <w:spacing w:after="0" w:line="240" w:lineRule="auto"/>
        <w:jc w:val="center"/>
        <w:rPr>
          <w:rFonts w:ascii="Arial" w:eastAsia="Arial" w:hAnsi="Arial" w:cs="Arial"/>
        </w:rPr>
      </w:pPr>
      <w:r>
        <w:rPr>
          <w:rFonts w:ascii="Arial" w:eastAsia="Arial" w:hAnsi="Arial" w:cs="Arial"/>
          <w:b/>
        </w:rPr>
        <w:t>Isabella Caroline Dias Duarte</w:t>
      </w:r>
    </w:p>
    <w:p w:rsidR="00E641F6" w:rsidRPr="00121573" w:rsidRDefault="00E641F6" w:rsidP="00E641F6">
      <w:pPr>
        <w:spacing w:after="0"/>
        <w:jc w:val="center"/>
        <w:rPr>
          <w:rFonts w:ascii="Arial" w:eastAsia="Arial" w:hAnsi="Arial" w:cs="Arial"/>
          <w:sz w:val="24"/>
          <w:szCs w:val="24"/>
        </w:rPr>
      </w:pPr>
      <w:r>
        <w:rPr>
          <w:rFonts w:ascii="Arial" w:eastAsia="Arial" w:hAnsi="Arial" w:cs="Arial"/>
          <w:b/>
        </w:rPr>
        <w:t>Matr:466859</w:t>
      </w:r>
    </w:p>
    <w:p w:rsidR="003346D3" w:rsidRPr="00A71961" w:rsidRDefault="003346D3" w:rsidP="00A71961">
      <w:pPr>
        <w:spacing w:after="0" w:line="240" w:lineRule="auto"/>
        <w:jc w:val="center"/>
        <w:rPr>
          <w:rFonts w:ascii="Arial" w:hAnsi="Arial" w:cs="Arial"/>
        </w:rPr>
      </w:pPr>
    </w:p>
    <w:p w:rsidR="003346D3" w:rsidRPr="00A71961" w:rsidRDefault="003346D3" w:rsidP="00A71961">
      <w:pPr>
        <w:spacing w:after="0" w:line="240" w:lineRule="auto"/>
        <w:jc w:val="center"/>
        <w:rPr>
          <w:rFonts w:ascii="Arial" w:hAnsi="Arial" w:cs="Arial"/>
        </w:rPr>
      </w:pPr>
      <w:r w:rsidRPr="00A71961">
        <w:rPr>
          <w:rFonts w:ascii="Arial" w:hAnsi="Arial" w:cs="Arial"/>
        </w:rPr>
        <w:t>Fiscal de Contrato</w:t>
      </w: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spacing w:after="0" w:line="240" w:lineRule="auto"/>
        <w:jc w:val="center"/>
        <w:rPr>
          <w:rFonts w:ascii="Arial" w:eastAsia="Arial" w:hAnsi="Arial" w:cs="Arial"/>
        </w:rPr>
      </w:pP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t>_____________________________________</w:t>
      </w:r>
    </w:p>
    <w:p w:rsidR="006E7B2F" w:rsidRDefault="006E7B2F" w:rsidP="006E7B2F">
      <w:pPr>
        <w:autoSpaceDE w:val="0"/>
        <w:spacing w:after="0"/>
        <w:jc w:val="center"/>
        <w:rPr>
          <w:rFonts w:ascii="Arial" w:eastAsia="Arial" w:hAnsi="Arial" w:cs="Arial"/>
          <w:b/>
        </w:rPr>
      </w:pPr>
      <w:r w:rsidRPr="00726340">
        <w:rPr>
          <w:rFonts w:ascii="Arial" w:eastAsia="Arial" w:hAnsi="Arial" w:cs="Arial"/>
          <w:b/>
        </w:rPr>
        <w:t>Celimar Aparecida Dose</w:t>
      </w:r>
    </w:p>
    <w:p w:rsidR="006E7B2F" w:rsidRDefault="006E7B2F" w:rsidP="006E7B2F">
      <w:pPr>
        <w:autoSpaceDE w:val="0"/>
        <w:spacing w:after="0"/>
        <w:jc w:val="center"/>
        <w:rPr>
          <w:rFonts w:ascii="Arial" w:eastAsia="Arial" w:hAnsi="Arial" w:cs="Arial"/>
          <w:b/>
        </w:rPr>
      </w:pPr>
      <w:r>
        <w:rPr>
          <w:rFonts w:ascii="Arial" w:eastAsia="Arial" w:hAnsi="Arial" w:cs="Arial"/>
          <w:b/>
        </w:rPr>
        <w:t>Matr:072044</w:t>
      </w:r>
    </w:p>
    <w:p w:rsidR="003346D3" w:rsidRPr="00A71961" w:rsidRDefault="003346D3" w:rsidP="00A71961">
      <w:pPr>
        <w:spacing w:after="0" w:line="240" w:lineRule="auto"/>
        <w:jc w:val="center"/>
        <w:rPr>
          <w:rFonts w:ascii="Arial" w:hAnsi="Arial" w:cs="Arial"/>
        </w:rPr>
      </w:pPr>
    </w:p>
    <w:p w:rsidR="003346D3" w:rsidRPr="00A71961" w:rsidRDefault="003346D3" w:rsidP="00A71961">
      <w:pPr>
        <w:spacing w:after="0" w:line="240" w:lineRule="auto"/>
        <w:jc w:val="center"/>
        <w:rPr>
          <w:rFonts w:ascii="Arial" w:hAnsi="Arial" w:cs="Arial"/>
        </w:rPr>
      </w:pPr>
      <w:r w:rsidRPr="00A71961">
        <w:rPr>
          <w:rFonts w:ascii="Arial" w:hAnsi="Arial" w:cs="Arial"/>
        </w:rPr>
        <w:t>Gestor de Contrato</w:t>
      </w:r>
    </w:p>
    <w:p w:rsidR="003346D3" w:rsidRPr="00A71961" w:rsidRDefault="003346D3" w:rsidP="00A71961">
      <w:pPr>
        <w:spacing w:after="0" w:line="240" w:lineRule="auto"/>
        <w:jc w:val="center"/>
        <w:rPr>
          <w:rFonts w:ascii="Arial" w:hAnsi="Arial" w:cs="Arial"/>
        </w:rPr>
      </w:pPr>
    </w:p>
    <w:p w:rsidR="003346D3" w:rsidRPr="00A71961" w:rsidRDefault="003346D3" w:rsidP="00A71961">
      <w:pPr>
        <w:spacing w:after="0" w:line="240" w:lineRule="auto"/>
        <w:jc w:val="center"/>
        <w:rPr>
          <w:rFonts w:ascii="Arial" w:hAnsi="Arial" w:cs="Arial"/>
        </w:rPr>
      </w:pPr>
    </w:p>
    <w:p w:rsidR="003346D3" w:rsidRPr="00A71961" w:rsidRDefault="003346D3" w:rsidP="00A71961">
      <w:pPr>
        <w:spacing w:after="0" w:line="240" w:lineRule="auto"/>
        <w:jc w:val="center"/>
        <w:rPr>
          <w:rFonts w:ascii="Arial" w:hAnsi="Arial" w:cs="Arial"/>
        </w:rPr>
      </w:pPr>
    </w:p>
    <w:p w:rsidR="003346D3" w:rsidRPr="00A71961" w:rsidRDefault="003346D3" w:rsidP="00A71961">
      <w:pPr>
        <w:spacing w:after="0" w:line="240" w:lineRule="auto"/>
        <w:jc w:val="center"/>
        <w:rPr>
          <w:rFonts w:ascii="Arial" w:eastAsia="Arial" w:hAnsi="Arial" w:cs="Arial"/>
        </w:rPr>
      </w:pPr>
      <w:r w:rsidRPr="00A71961">
        <w:rPr>
          <w:rFonts w:ascii="Arial" w:eastAsia="Arial" w:hAnsi="Arial" w:cs="Arial"/>
        </w:rPr>
        <w:t>_____________________________________</w:t>
      </w:r>
    </w:p>
    <w:p w:rsidR="00601D4E" w:rsidRPr="00622727" w:rsidRDefault="00601D4E" w:rsidP="00601D4E">
      <w:pPr>
        <w:pStyle w:val="Corpodetexto"/>
        <w:jc w:val="center"/>
        <w:rPr>
          <w:rFonts w:ascii="Arial" w:hAnsi="Arial"/>
          <w:szCs w:val="24"/>
        </w:rPr>
      </w:pPr>
      <w:r>
        <w:rPr>
          <w:rFonts w:ascii="Arial" w:hAnsi="Arial"/>
          <w:szCs w:val="24"/>
        </w:rPr>
        <w:t>José Martins de Assis</w:t>
      </w:r>
    </w:p>
    <w:p w:rsidR="00601D4E" w:rsidRDefault="00601D4E" w:rsidP="00601D4E">
      <w:pPr>
        <w:pStyle w:val="Corpodetexto"/>
        <w:jc w:val="center"/>
        <w:rPr>
          <w:rFonts w:ascii="Arial" w:hAnsi="Arial"/>
          <w:szCs w:val="24"/>
        </w:rPr>
      </w:pPr>
      <w:r w:rsidRPr="00254B85">
        <w:rPr>
          <w:rFonts w:ascii="Arial" w:hAnsi="Arial"/>
          <w:szCs w:val="24"/>
        </w:rPr>
        <w:t>Di</w:t>
      </w:r>
      <w:r>
        <w:rPr>
          <w:rFonts w:ascii="Arial" w:hAnsi="Arial"/>
          <w:szCs w:val="24"/>
        </w:rPr>
        <w:t>retor Geral</w:t>
      </w:r>
    </w:p>
    <w:p w:rsidR="00601D4E" w:rsidRPr="00254B85" w:rsidRDefault="00601D4E" w:rsidP="00601D4E">
      <w:pPr>
        <w:pStyle w:val="Corpodetexto"/>
        <w:jc w:val="center"/>
        <w:rPr>
          <w:rFonts w:ascii="Arial" w:hAnsi="Arial"/>
          <w:szCs w:val="24"/>
        </w:rPr>
      </w:pPr>
      <w:r>
        <w:rPr>
          <w:rFonts w:ascii="Arial" w:hAnsi="Arial"/>
          <w:szCs w:val="24"/>
        </w:rPr>
        <w:t>Ordenador de Despesas</w:t>
      </w:r>
    </w:p>
    <w:p w:rsidR="00601D4E" w:rsidRPr="00254B85" w:rsidRDefault="00601D4E" w:rsidP="00601D4E">
      <w:pPr>
        <w:spacing w:after="0"/>
        <w:jc w:val="center"/>
        <w:rPr>
          <w:rFonts w:ascii="Arial" w:hAnsi="Arial"/>
          <w:sz w:val="24"/>
          <w:szCs w:val="24"/>
        </w:rPr>
      </w:pPr>
      <w:r w:rsidRPr="00254B85">
        <w:rPr>
          <w:rFonts w:ascii="Arial" w:hAnsi="Arial"/>
          <w:sz w:val="24"/>
          <w:szCs w:val="24"/>
        </w:rPr>
        <w:t>FURBAN/VR</w:t>
      </w:r>
    </w:p>
    <w:p w:rsidR="003346D3" w:rsidRPr="00A71961" w:rsidRDefault="003346D3" w:rsidP="00A71961">
      <w:pPr>
        <w:spacing w:after="0" w:line="240" w:lineRule="auto"/>
        <w:jc w:val="center"/>
        <w:rPr>
          <w:rFonts w:ascii="Arial" w:eastAsia="Arial" w:hAnsi="Arial" w:cs="Arial"/>
        </w:rPr>
      </w:pPr>
    </w:p>
    <w:p w:rsidR="003346D3" w:rsidRPr="00A71961" w:rsidRDefault="003346D3" w:rsidP="006E7B2F">
      <w:pPr>
        <w:spacing w:after="0" w:line="240" w:lineRule="auto"/>
        <w:rPr>
          <w:rFonts w:ascii="Arial" w:eastAsia="Arial" w:hAnsi="Arial" w:cs="Arial"/>
        </w:rPr>
      </w:pPr>
    </w:p>
    <w:p w:rsidR="003346D3" w:rsidRPr="00A71961" w:rsidRDefault="003346D3" w:rsidP="00A71961">
      <w:pPr>
        <w:spacing w:after="0" w:line="240" w:lineRule="auto"/>
        <w:jc w:val="center"/>
        <w:rPr>
          <w:rFonts w:ascii="Arial" w:eastAsia="Arial" w:hAnsi="Arial" w:cs="Arial"/>
        </w:rPr>
      </w:pPr>
    </w:p>
    <w:p w:rsidR="003346D3" w:rsidRPr="00A71961" w:rsidRDefault="003346D3" w:rsidP="00A71961">
      <w:pPr>
        <w:spacing w:after="0" w:line="240" w:lineRule="auto"/>
        <w:jc w:val="center"/>
        <w:rPr>
          <w:rFonts w:ascii="Arial" w:eastAsia="Arial" w:hAnsi="Arial" w:cs="Arial"/>
        </w:rPr>
      </w:pPr>
      <w:r w:rsidRPr="00A71961">
        <w:rPr>
          <w:rFonts w:ascii="Arial" w:eastAsia="Arial" w:hAnsi="Arial" w:cs="Arial"/>
        </w:rPr>
        <w:t>Volta Redonda, ____ de _____________________ de 202</w:t>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r>
      <w:r w:rsidRPr="00A71961">
        <w:rPr>
          <w:rFonts w:ascii="Arial" w:eastAsia="Arial" w:hAnsi="Arial" w:cs="Arial"/>
        </w:rPr>
        <w:softHyphen/>
        <w:t>__.</w:t>
      </w:r>
    </w:p>
    <w:p w:rsidR="003346D3" w:rsidRPr="00A71961" w:rsidRDefault="003346D3" w:rsidP="00A71961">
      <w:pPr>
        <w:spacing w:after="0" w:line="240" w:lineRule="auto"/>
        <w:contextualSpacing/>
        <w:jc w:val="both"/>
        <w:rPr>
          <w:rFonts w:ascii="Arial" w:eastAsia="Arial" w:hAnsi="Arial" w:cs="Arial"/>
          <w:b/>
        </w:rPr>
      </w:pPr>
    </w:p>
    <w:p w:rsidR="00461F1C" w:rsidRDefault="00461F1C" w:rsidP="003346D3">
      <w:pPr>
        <w:spacing w:after="0" w:line="240" w:lineRule="auto"/>
        <w:contextualSpacing/>
        <w:jc w:val="both"/>
        <w:rPr>
          <w:rFonts w:ascii="Arial" w:eastAsia="Arial" w:hAnsi="Arial" w:cs="Arial"/>
          <w:b/>
        </w:rPr>
      </w:pPr>
    </w:p>
    <w:p w:rsidR="008E0F53" w:rsidRDefault="008E0F53" w:rsidP="003346D3">
      <w:pPr>
        <w:spacing w:after="0" w:line="240" w:lineRule="auto"/>
        <w:contextualSpacing/>
        <w:jc w:val="both"/>
        <w:rPr>
          <w:rFonts w:ascii="Arial" w:eastAsia="Arial" w:hAnsi="Arial" w:cs="Arial"/>
          <w:b/>
        </w:rPr>
      </w:pPr>
    </w:p>
    <w:p w:rsidR="00D97238" w:rsidRDefault="00D97238" w:rsidP="003346D3">
      <w:pPr>
        <w:spacing w:after="0" w:line="240" w:lineRule="auto"/>
        <w:contextualSpacing/>
        <w:jc w:val="both"/>
        <w:rPr>
          <w:rFonts w:ascii="Arial" w:eastAsia="Arial" w:hAnsi="Arial" w:cs="Arial"/>
          <w:b/>
        </w:rPr>
      </w:pPr>
    </w:p>
    <w:p w:rsidR="00461F1C" w:rsidRDefault="00461F1C" w:rsidP="003346D3">
      <w:pPr>
        <w:spacing w:after="0" w:line="240" w:lineRule="auto"/>
        <w:contextualSpacing/>
        <w:jc w:val="both"/>
        <w:rPr>
          <w:rFonts w:ascii="Arial" w:eastAsia="Arial" w:hAnsi="Arial" w:cs="Arial"/>
          <w:b/>
        </w:rPr>
      </w:pPr>
    </w:p>
    <w:p w:rsidR="00A0402D" w:rsidRDefault="00DA58A2" w:rsidP="00780DA9">
      <w:pPr>
        <w:jc w:val="center"/>
        <w:rPr>
          <w:rFonts w:ascii="Arial" w:hAnsi="Arial" w:cs="Arial"/>
          <w:b/>
          <w:szCs w:val="24"/>
        </w:rPr>
      </w:pPr>
      <w:r w:rsidRPr="00CA15B3">
        <w:rPr>
          <w:rFonts w:ascii="Arial" w:hAnsi="Arial" w:cs="Arial"/>
          <w:b/>
          <w:szCs w:val="24"/>
        </w:rPr>
        <w:lastRenderedPageBreak/>
        <w:t>ANEXO 2</w:t>
      </w:r>
      <w:r>
        <w:rPr>
          <w:rFonts w:ascii="Arial" w:hAnsi="Arial" w:cs="Arial"/>
          <w:b/>
          <w:szCs w:val="24"/>
        </w:rPr>
        <w:t xml:space="preserve"> AO EDITAL</w:t>
      </w:r>
    </w:p>
    <w:p w:rsidR="00FC4B55" w:rsidRPr="0062223D" w:rsidRDefault="00FC4B55" w:rsidP="00FC4B55">
      <w:pPr>
        <w:jc w:val="center"/>
        <w:rPr>
          <w:rFonts w:ascii="Arial" w:hAnsi="Arial" w:cs="Arial"/>
          <w:b/>
          <w:u w:val="single"/>
        </w:rPr>
      </w:pPr>
      <w:r w:rsidRPr="0062223D">
        <w:rPr>
          <w:rFonts w:ascii="Arial" w:hAnsi="Arial" w:cs="Arial"/>
          <w:b/>
          <w:u w:val="single"/>
        </w:rPr>
        <w:t xml:space="preserve">MODELO SUGERIDO DE PROPOSTA </w:t>
      </w:r>
    </w:p>
    <w:p w:rsidR="00FC4B55" w:rsidRDefault="00FC4B55" w:rsidP="00FC4B55">
      <w:pPr>
        <w:jc w:val="center"/>
        <w:rPr>
          <w:rStyle w:val="Forte"/>
          <w:rFonts w:ascii="Arial" w:hAnsi="Arial" w:cs="Arial"/>
          <w:szCs w:val="15"/>
          <w:u w:val="single"/>
        </w:rPr>
      </w:pPr>
    </w:p>
    <w:p w:rsidR="00FC4B55" w:rsidRPr="0062223D" w:rsidRDefault="00FC4B55" w:rsidP="00FC4B55">
      <w:pPr>
        <w:jc w:val="center"/>
        <w:rPr>
          <w:rStyle w:val="Forte"/>
          <w:rFonts w:ascii="Arial" w:hAnsi="Arial" w:cs="Arial"/>
          <w:szCs w:val="15"/>
          <w:u w:val="single"/>
        </w:rPr>
      </w:pPr>
      <w:r w:rsidRPr="0062223D">
        <w:rPr>
          <w:rStyle w:val="Forte"/>
          <w:rFonts w:ascii="Arial" w:hAnsi="Arial" w:cs="Arial"/>
          <w:szCs w:val="15"/>
          <w:u w:val="single"/>
        </w:rPr>
        <w:t xml:space="preserve">PREGÃO ELETRÔNICO N° </w:t>
      </w:r>
      <w:r>
        <w:rPr>
          <w:rStyle w:val="Forte"/>
          <w:rFonts w:ascii="Arial" w:hAnsi="Arial" w:cs="Arial"/>
          <w:szCs w:val="15"/>
          <w:u w:val="single"/>
        </w:rPr>
        <w:t>XXXXXXX</w:t>
      </w:r>
    </w:p>
    <w:tbl>
      <w:tblPr>
        <w:tblW w:w="9360"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14"/>
        <w:gridCol w:w="850"/>
        <w:gridCol w:w="851"/>
        <w:gridCol w:w="4252"/>
        <w:gridCol w:w="1134"/>
        <w:gridCol w:w="1559"/>
      </w:tblGrid>
      <w:tr w:rsidR="00FC4B55" w:rsidRPr="00130B74" w:rsidTr="005874A4">
        <w:trPr>
          <w:trHeight w:val="300"/>
        </w:trPr>
        <w:tc>
          <w:tcPr>
            <w:tcW w:w="714" w:type="dxa"/>
            <w:shd w:val="clear" w:color="auto" w:fill="BFBFBF"/>
            <w:noWrap/>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ITEM</w:t>
            </w:r>
          </w:p>
        </w:tc>
        <w:tc>
          <w:tcPr>
            <w:tcW w:w="850" w:type="dxa"/>
            <w:shd w:val="clear" w:color="auto" w:fill="BFBFBF"/>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QTD</w:t>
            </w:r>
          </w:p>
        </w:tc>
        <w:tc>
          <w:tcPr>
            <w:tcW w:w="851" w:type="dxa"/>
            <w:shd w:val="clear" w:color="auto" w:fill="BFBFBF"/>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UNID.</w:t>
            </w:r>
          </w:p>
        </w:tc>
        <w:tc>
          <w:tcPr>
            <w:tcW w:w="4252" w:type="dxa"/>
            <w:shd w:val="clear" w:color="auto" w:fill="BFBFBF"/>
            <w:noWrap/>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DESCRIÇÃO</w:t>
            </w:r>
          </w:p>
        </w:tc>
        <w:tc>
          <w:tcPr>
            <w:tcW w:w="1134" w:type="dxa"/>
            <w:shd w:val="clear" w:color="auto" w:fill="BFBFBF"/>
            <w:noWrap/>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VLR UNIT</w:t>
            </w:r>
          </w:p>
        </w:tc>
        <w:tc>
          <w:tcPr>
            <w:tcW w:w="1559" w:type="dxa"/>
            <w:shd w:val="clear" w:color="auto" w:fill="BFBFBF"/>
            <w:noWrap/>
            <w:vAlign w:val="center"/>
          </w:tcPr>
          <w:p w:rsidR="00FC4B55" w:rsidRPr="00130B74" w:rsidRDefault="00FC4B55" w:rsidP="003A5786">
            <w:pPr>
              <w:jc w:val="center"/>
              <w:rPr>
                <w:rFonts w:ascii="Arial" w:hAnsi="Arial" w:cs="Arial"/>
                <w:b/>
                <w:bCs/>
                <w:sz w:val="20"/>
              </w:rPr>
            </w:pPr>
            <w:r w:rsidRPr="00130B74">
              <w:rPr>
                <w:rFonts w:ascii="Arial" w:hAnsi="Arial" w:cs="Arial"/>
                <w:b/>
                <w:bCs/>
                <w:sz w:val="20"/>
              </w:rPr>
              <w:t>VLR TOTAL</w:t>
            </w:r>
          </w:p>
        </w:tc>
      </w:tr>
      <w:tr w:rsidR="00FC4B55" w:rsidRPr="00130B74" w:rsidTr="005874A4">
        <w:trPr>
          <w:trHeight w:val="397"/>
        </w:trPr>
        <w:tc>
          <w:tcPr>
            <w:tcW w:w="714" w:type="dxa"/>
            <w:shd w:val="clear" w:color="auto" w:fill="auto"/>
            <w:noWrap/>
            <w:vAlign w:val="center"/>
          </w:tcPr>
          <w:p w:rsidR="00FC4B55" w:rsidRPr="00130B74" w:rsidRDefault="00FC4B55" w:rsidP="003A5786">
            <w:pPr>
              <w:jc w:val="center"/>
              <w:rPr>
                <w:rFonts w:ascii="Arial" w:hAnsi="Arial" w:cs="Arial"/>
                <w:sz w:val="20"/>
              </w:rPr>
            </w:pPr>
            <w:r>
              <w:rPr>
                <w:rFonts w:ascii="Arial" w:hAnsi="Arial" w:cs="Arial"/>
                <w:sz w:val="20"/>
              </w:rPr>
              <w:t>01</w:t>
            </w:r>
          </w:p>
        </w:tc>
        <w:tc>
          <w:tcPr>
            <w:tcW w:w="850" w:type="dxa"/>
            <w:shd w:val="clear" w:color="auto" w:fill="auto"/>
            <w:vAlign w:val="center"/>
          </w:tcPr>
          <w:p w:rsidR="00FC4B55" w:rsidRPr="00130B74" w:rsidRDefault="00FC4B55" w:rsidP="003A5786">
            <w:pPr>
              <w:jc w:val="center"/>
              <w:rPr>
                <w:rFonts w:ascii="Arial" w:hAnsi="Arial" w:cs="Arial"/>
                <w:iCs/>
                <w:sz w:val="18"/>
                <w:szCs w:val="18"/>
              </w:rPr>
            </w:pPr>
          </w:p>
        </w:tc>
        <w:tc>
          <w:tcPr>
            <w:tcW w:w="851" w:type="dxa"/>
            <w:shd w:val="clear" w:color="auto" w:fill="auto"/>
            <w:vAlign w:val="center"/>
          </w:tcPr>
          <w:p w:rsidR="00FC4B55" w:rsidRPr="00130B74" w:rsidRDefault="00FC4B55" w:rsidP="003A5786">
            <w:pPr>
              <w:jc w:val="center"/>
              <w:rPr>
                <w:rFonts w:ascii="Arial" w:hAnsi="Arial" w:cs="Arial"/>
                <w:bCs/>
                <w:sz w:val="18"/>
                <w:szCs w:val="18"/>
              </w:rPr>
            </w:pPr>
          </w:p>
        </w:tc>
        <w:tc>
          <w:tcPr>
            <w:tcW w:w="4252" w:type="dxa"/>
            <w:shd w:val="clear" w:color="auto" w:fill="auto"/>
            <w:vAlign w:val="center"/>
          </w:tcPr>
          <w:p w:rsidR="00FC4B55" w:rsidRPr="00130B74" w:rsidRDefault="00FC4B55" w:rsidP="003A5786">
            <w:pPr>
              <w:jc w:val="center"/>
              <w:rPr>
                <w:rFonts w:ascii="Arial" w:hAnsi="Arial" w:cs="Arial"/>
                <w:b/>
                <w:bCs/>
                <w:sz w:val="18"/>
                <w:szCs w:val="18"/>
              </w:rPr>
            </w:pPr>
          </w:p>
        </w:tc>
        <w:tc>
          <w:tcPr>
            <w:tcW w:w="1134" w:type="dxa"/>
            <w:shd w:val="clear" w:color="auto" w:fill="auto"/>
            <w:noWrap/>
            <w:vAlign w:val="center"/>
          </w:tcPr>
          <w:p w:rsidR="00FC4B55" w:rsidRPr="00130B74" w:rsidRDefault="00FC4B55" w:rsidP="003A5786">
            <w:pPr>
              <w:jc w:val="center"/>
              <w:rPr>
                <w:rFonts w:ascii="Arial" w:hAnsi="Arial" w:cs="Arial"/>
                <w:sz w:val="20"/>
              </w:rPr>
            </w:pPr>
          </w:p>
        </w:tc>
        <w:tc>
          <w:tcPr>
            <w:tcW w:w="1559" w:type="dxa"/>
            <w:shd w:val="clear" w:color="auto" w:fill="auto"/>
            <w:noWrap/>
            <w:vAlign w:val="center"/>
          </w:tcPr>
          <w:p w:rsidR="00FC4B55" w:rsidRPr="00130B74" w:rsidRDefault="00FC4B55" w:rsidP="003A5786">
            <w:pPr>
              <w:jc w:val="center"/>
              <w:rPr>
                <w:rFonts w:ascii="Arial" w:hAnsi="Arial" w:cs="Arial"/>
                <w:sz w:val="20"/>
              </w:rPr>
            </w:pPr>
          </w:p>
        </w:tc>
      </w:tr>
      <w:tr w:rsidR="00FC4B55" w:rsidRPr="00130B74" w:rsidTr="005874A4">
        <w:trPr>
          <w:trHeight w:val="402"/>
        </w:trPr>
        <w:tc>
          <w:tcPr>
            <w:tcW w:w="6667" w:type="dxa"/>
            <w:gridSpan w:val="4"/>
            <w:shd w:val="clear" w:color="auto" w:fill="BFBFBF"/>
            <w:noWrap/>
            <w:vAlign w:val="center"/>
          </w:tcPr>
          <w:p w:rsidR="00FC4B55" w:rsidRPr="0062223D" w:rsidRDefault="00FC4B55" w:rsidP="003A5786">
            <w:pPr>
              <w:jc w:val="center"/>
              <w:rPr>
                <w:rFonts w:ascii="Arial" w:eastAsia="BatangChe" w:hAnsi="Arial" w:cs="Arial"/>
                <w:b/>
                <w:bCs/>
                <w:sz w:val="20"/>
              </w:rPr>
            </w:pPr>
            <w:r w:rsidRPr="00130B74">
              <w:rPr>
                <w:rFonts w:ascii="Arial" w:hAnsi="Arial" w:cs="Arial"/>
                <w:b/>
                <w:sz w:val="20"/>
              </w:rPr>
              <w:t>VALOR TOTAL</w:t>
            </w:r>
          </w:p>
        </w:tc>
        <w:tc>
          <w:tcPr>
            <w:tcW w:w="2693" w:type="dxa"/>
            <w:gridSpan w:val="2"/>
            <w:shd w:val="clear" w:color="auto" w:fill="BFBFBF"/>
            <w:vAlign w:val="center"/>
          </w:tcPr>
          <w:p w:rsidR="00FC4B55" w:rsidRPr="00130B74" w:rsidRDefault="00FC4B55" w:rsidP="003A5786">
            <w:pPr>
              <w:rPr>
                <w:rFonts w:ascii="Arial" w:hAnsi="Arial" w:cs="Arial"/>
                <w:b/>
                <w:sz w:val="20"/>
              </w:rPr>
            </w:pPr>
            <w:r w:rsidRPr="0062223D">
              <w:rPr>
                <w:rFonts w:ascii="Arial" w:eastAsia="BatangChe" w:hAnsi="Arial" w:cs="Arial"/>
                <w:b/>
                <w:bCs/>
                <w:sz w:val="20"/>
              </w:rPr>
              <w:t xml:space="preserve">R$ </w:t>
            </w:r>
          </w:p>
        </w:tc>
      </w:tr>
    </w:tbl>
    <w:p w:rsidR="005874A4" w:rsidRDefault="005874A4" w:rsidP="00FC4B55">
      <w:pPr>
        <w:pStyle w:val="Corpodetexto2"/>
        <w:spacing w:line="240" w:lineRule="auto"/>
        <w:rPr>
          <w:rFonts w:cs="Arial"/>
          <w:szCs w:val="24"/>
        </w:rPr>
      </w:pPr>
    </w:p>
    <w:p w:rsidR="00FC4B55" w:rsidRPr="0062223D" w:rsidRDefault="00FC4B55" w:rsidP="00FC4B55">
      <w:pPr>
        <w:pStyle w:val="Corpodetexto2"/>
        <w:spacing w:line="240" w:lineRule="auto"/>
        <w:rPr>
          <w:rFonts w:cs="Arial"/>
          <w:szCs w:val="24"/>
        </w:rPr>
      </w:pPr>
      <w:r w:rsidRPr="0062223D">
        <w:rPr>
          <w:rFonts w:cs="Arial"/>
          <w:szCs w:val="24"/>
        </w:rPr>
        <w:t>Declaramos expressamente que nos preços propostos estão inclusas todas as despesas, de qualquer natureza, incidentes sobre o objeto deste Pregão.</w:t>
      </w:r>
    </w:p>
    <w:p w:rsidR="00FC4B55" w:rsidRPr="0062223D" w:rsidRDefault="00FC4B55" w:rsidP="00FC4B55">
      <w:pPr>
        <w:pStyle w:val="Corpodetexto2"/>
        <w:spacing w:after="60" w:line="240" w:lineRule="auto"/>
        <w:rPr>
          <w:rFonts w:cs="Arial"/>
          <w:szCs w:val="24"/>
        </w:rPr>
      </w:pPr>
      <w:r w:rsidRPr="0062223D">
        <w:rPr>
          <w:rFonts w:cs="Arial"/>
          <w:szCs w:val="24"/>
        </w:rPr>
        <w:t>Declaramos que temos total conhecimento e concordância com os termos deste Pregão.</w:t>
      </w:r>
    </w:p>
    <w:p w:rsidR="00FC4B55" w:rsidRPr="0062223D" w:rsidRDefault="00FC4B55" w:rsidP="00FC4B55">
      <w:pPr>
        <w:pStyle w:val="Corpodetexto2"/>
        <w:spacing w:after="60" w:line="240" w:lineRule="auto"/>
        <w:rPr>
          <w:rFonts w:cs="Arial"/>
          <w:szCs w:val="24"/>
        </w:rPr>
      </w:pP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 xml:space="preserve">           -Número do C.N.P.J. e Razão Social Completa.</w:t>
      </w: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ab/>
      </w:r>
      <w:r w:rsidRPr="0062223D">
        <w:rPr>
          <w:rFonts w:ascii="Arial" w:hAnsi="Arial" w:cs="Arial"/>
          <w:b/>
          <w:sz w:val="20"/>
          <w:szCs w:val="24"/>
        </w:rPr>
        <w:t xml:space="preserve">- </w:t>
      </w:r>
      <w:r w:rsidRPr="0062223D">
        <w:rPr>
          <w:rFonts w:ascii="Arial" w:hAnsi="Arial" w:cs="Arial"/>
          <w:sz w:val="20"/>
          <w:szCs w:val="24"/>
        </w:rPr>
        <w:t>Validade da Proposta: 60 (sessenta) dias;</w:t>
      </w: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ab/>
        <w:t>- Prazo de pagamento: 30 dias</w:t>
      </w: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ab/>
        <w:t>- Número do tel/Fax:</w:t>
      </w: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ab/>
        <w:t>- E-mail:</w:t>
      </w:r>
    </w:p>
    <w:p w:rsidR="00FC4B55" w:rsidRPr="0062223D" w:rsidRDefault="00FC4B55" w:rsidP="00FC4B55">
      <w:pPr>
        <w:tabs>
          <w:tab w:val="left" w:pos="709"/>
          <w:tab w:val="left" w:pos="1276"/>
          <w:tab w:val="left" w:pos="1843"/>
        </w:tabs>
        <w:rPr>
          <w:rFonts w:ascii="Arial" w:hAnsi="Arial" w:cs="Arial"/>
          <w:sz w:val="20"/>
          <w:szCs w:val="24"/>
        </w:rPr>
      </w:pPr>
      <w:r w:rsidRPr="0062223D">
        <w:rPr>
          <w:rFonts w:ascii="Arial" w:hAnsi="Arial" w:cs="Arial"/>
          <w:sz w:val="20"/>
          <w:szCs w:val="24"/>
        </w:rPr>
        <w:tab/>
      </w:r>
      <w:r w:rsidRPr="0062223D">
        <w:rPr>
          <w:rFonts w:ascii="Arial" w:hAnsi="Arial" w:cs="Arial"/>
          <w:b/>
          <w:sz w:val="20"/>
          <w:szCs w:val="24"/>
        </w:rPr>
        <w:t xml:space="preserve">- </w:t>
      </w:r>
      <w:r w:rsidRPr="0062223D">
        <w:rPr>
          <w:rFonts w:ascii="Arial" w:hAnsi="Arial" w:cs="Arial"/>
          <w:sz w:val="20"/>
          <w:szCs w:val="24"/>
        </w:rPr>
        <w:t>Dados bancários: Agência, Conta Corrente, Banco.</w:t>
      </w:r>
    </w:p>
    <w:p w:rsidR="00FC4B55" w:rsidRPr="0062223D" w:rsidRDefault="00FC4B55" w:rsidP="00FC4B55">
      <w:pPr>
        <w:tabs>
          <w:tab w:val="left" w:pos="709"/>
          <w:tab w:val="left" w:pos="1276"/>
          <w:tab w:val="left" w:pos="1843"/>
        </w:tabs>
        <w:jc w:val="center"/>
        <w:rPr>
          <w:rFonts w:ascii="Arial" w:hAnsi="Arial" w:cs="Arial"/>
          <w:sz w:val="20"/>
          <w:szCs w:val="24"/>
        </w:rPr>
      </w:pPr>
      <w:r w:rsidRPr="0062223D">
        <w:rPr>
          <w:rFonts w:ascii="Arial" w:hAnsi="Arial" w:cs="Arial"/>
          <w:sz w:val="20"/>
          <w:szCs w:val="24"/>
        </w:rPr>
        <w:t>-------------------------------------------------------------------------</w:t>
      </w:r>
    </w:p>
    <w:p w:rsidR="00FC4B55" w:rsidRPr="0062223D" w:rsidRDefault="00FC4B55" w:rsidP="00FC4B55">
      <w:pPr>
        <w:tabs>
          <w:tab w:val="left" w:pos="709"/>
          <w:tab w:val="left" w:pos="1276"/>
          <w:tab w:val="left" w:pos="1843"/>
        </w:tabs>
        <w:jc w:val="center"/>
        <w:rPr>
          <w:rFonts w:ascii="Arial" w:hAnsi="Arial" w:cs="Arial"/>
          <w:sz w:val="20"/>
          <w:szCs w:val="24"/>
        </w:rPr>
      </w:pPr>
      <w:r w:rsidRPr="0062223D">
        <w:rPr>
          <w:rFonts w:ascii="Arial" w:hAnsi="Arial" w:cs="Arial"/>
          <w:sz w:val="20"/>
          <w:szCs w:val="24"/>
        </w:rPr>
        <w:t>Assinatura do Representante Legal da empresa</w:t>
      </w:r>
    </w:p>
    <w:p w:rsidR="00FC4B55" w:rsidRPr="00CA15B3" w:rsidRDefault="00FC4B55" w:rsidP="00780DA9">
      <w:pPr>
        <w:jc w:val="center"/>
        <w:rPr>
          <w:rFonts w:ascii="Arial" w:hAnsi="Arial" w:cs="Arial"/>
          <w:szCs w:val="24"/>
        </w:rPr>
      </w:pPr>
    </w:p>
    <w:p w:rsidR="002F45E5" w:rsidRDefault="002F45E5" w:rsidP="002F45E5">
      <w:pPr>
        <w:spacing w:after="120" w:line="360" w:lineRule="auto"/>
        <w:jc w:val="both"/>
        <w:rPr>
          <w:rFonts w:ascii="Arial" w:hAnsi="Arial" w:cs="Arial"/>
          <w:sz w:val="24"/>
          <w:szCs w:val="24"/>
        </w:rPr>
      </w:pPr>
    </w:p>
    <w:p w:rsidR="00FF76EF" w:rsidRDefault="00FF76EF" w:rsidP="002F45E5">
      <w:pPr>
        <w:spacing w:after="120" w:line="360" w:lineRule="auto"/>
        <w:jc w:val="both"/>
        <w:rPr>
          <w:rFonts w:ascii="Arial" w:hAnsi="Arial" w:cs="Arial"/>
          <w:sz w:val="24"/>
          <w:szCs w:val="24"/>
        </w:rPr>
      </w:pPr>
    </w:p>
    <w:p w:rsidR="00FF76EF" w:rsidRDefault="00FF76EF" w:rsidP="002F45E5">
      <w:pPr>
        <w:spacing w:after="120" w:line="360" w:lineRule="auto"/>
        <w:jc w:val="both"/>
        <w:rPr>
          <w:rFonts w:ascii="Arial" w:hAnsi="Arial" w:cs="Arial"/>
          <w:sz w:val="24"/>
          <w:szCs w:val="24"/>
        </w:rPr>
      </w:pPr>
    </w:p>
    <w:p w:rsidR="00FF76EF" w:rsidRDefault="00FF76EF" w:rsidP="002F45E5">
      <w:pPr>
        <w:spacing w:after="120" w:line="360" w:lineRule="auto"/>
        <w:jc w:val="both"/>
        <w:rPr>
          <w:rFonts w:ascii="Arial" w:hAnsi="Arial" w:cs="Arial"/>
          <w:sz w:val="24"/>
          <w:szCs w:val="24"/>
        </w:rPr>
      </w:pPr>
    </w:p>
    <w:p w:rsidR="00835094" w:rsidRDefault="00835094" w:rsidP="00990FB5">
      <w:pPr>
        <w:spacing w:after="120" w:line="360" w:lineRule="auto"/>
        <w:jc w:val="both"/>
        <w:rPr>
          <w:rFonts w:ascii="Arial" w:hAnsi="Arial" w:cs="Arial"/>
          <w:sz w:val="24"/>
          <w:szCs w:val="24"/>
        </w:rPr>
      </w:pPr>
    </w:p>
    <w:p w:rsidR="00B001A8" w:rsidRDefault="00B001A8" w:rsidP="00990FB5">
      <w:pPr>
        <w:spacing w:after="120" w:line="360" w:lineRule="auto"/>
        <w:jc w:val="both"/>
        <w:rPr>
          <w:rFonts w:ascii="Arial" w:hAnsi="Arial" w:cs="Arial"/>
          <w:b/>
          <w:sz w:val="24"/>
          <w:szCs w:val="24"/>
        </w:rPr>
      </w:pPr>
    </w:p>
    <w:p w:rsidR="008E0F53" w:rsidRDefault="008E0F53" w:rsidP="00990FB5">
      <w:pPr>
        <w:spacing w:after="120" w:line="360" w:lineRule="auto"/>
        <w:jc w:val="both"/>
        <w:rPr>
          <w:rFonts w:ascii="Arial" w:hAnsi="Arial" w:cs="Arial"/>
          <w:b/>
          <w:sz w:val="24"/>
          <w:szCs w:val="24"/>
        </w:rPr>
      </w:pPr>
    </w:p>
    <w:p w:rsidR="00D97238" w:rsidRDefault="00D97238" w:rsidP="00990FB5">
      <w:pPr>
        <w:spacing w:after="120" w:line="360" w:lineRule="auto"/>
        <w:jc w:val="both"/>
        <w:rPr>
          <w:rFonts w:ascii="Arial" w:hAnsi="Arial" w:cs="Arial"/>
          <w:b/>
          <w:sz w:val="24"/>
          <w:szCs w:val="24"/>
        </w:rPr>
      </w:pPr>
    </w:p>
    <w:p w:rsidR="00714201" w:rsidRDefault="00714201" w:rsidP="00714201">
      <w:pPr>
        <w:ind w:right="-1419"/>
        <w:rPr>
          <w:rFonts w:ascii="Arial" w:hAnsi="Arial" w:cs="Arial"/>
          <w:b/>
          <w:sz w:val="24"/>
          <w:szCs w:val="24"/>
        </w:rPr>
      </w:pPr>
    </w:p>
    <w:p w:rsidR="004700E0" w:rsidRPr="0062223D" w:rsidRDefault="004700E0" w:rsidP="00714201">
      <w:pPr>
        <w:ind w:right="-1419"/>
        <w:rPr>
          <w:rFonts w:ascii="Arial" w:hAnsi="Arial" w:cs="Arial"/>
          <w:b/>
          <w:szCs w:val="24"/>
        </w:rPr>
      </w:pPr>
      <w:r w:rsidRPr="0062223D">
        <w:rPr>
          <w:rFonts w:ascii="Arial" w:hAnsi="Arial" w:cs="Arial"/>
          <w:b/>
          <w:szCs w:val="24"/>
        </w:rPr>
        <w:lastRenderedPageBreak/>
        <w:t>ANEXO 3</w:t>
      </w:r>
    </w:p>
    <w:p w:rsidR="004700E0" w:rsidRPr="0062223D" w:rsidRDefault="004700E0" w:rsidP="004700E0">
      <w:pPr>
        <w:ind w:left="-1418" w:right="-1419"/>
        <w:jc w:val="center"/>
        <w:rPr>
          <w:rFonts w:ascii="Arial" w:hAnsi="Arial" w:cs="Arial"/>
          <w:szCs w:val="24"/>
        </w:rPr>
      </w:pPr>
    </w:p>
    <w:p w:rsidR="004700E0" w:rsidRPr="0062223D" w:rsidRDefault="00333F8D" w:rsidP="004700E0">
      <w:pPr>
        <w:ind w:left="-1418" w:right="-1419"/>
        <w:jc w:val="center"/>
        <w:rPr>
          <w:rFonts w:ascii="Arial" w:hAnsi="Arial" w:cs="Arial"/>
          <w:b/>
          <w:szCs w:val="24"/>
        </w:rPr>
      </w:pPr>
      <w:hyperlink w:anchor="_ANEXO_IV_-" w:history="1">
        <w:r w:rsidR="004700E0" w:rsidRPr="0062223D">
          <w:rPr>
            <w:rFonts w:ascii="Arial" w:hAnsi="Arial" w:cs="Arial"/>
            <w:b/>
            <w:szCs w:val="24"/>
            <w:u w:val="single"/>
          </w:rPr>
          <w:t>Modelo de Declaração de Atendimento ao Disposto no Art. 7º, Inciso XXXIII, da CF/88</w:t>
        </w:r>
      </w:hyperlink>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b/>
          <w:szCs w:val="24"/>
        </w:rPr>
      </w:pPr>
      <w:r w:rsidRPr="0062223D">
        <w:rPr>
          <w:rFonts w:ascii="Arial" w:hAnsi="Arial" w:cs="Arial"/>
          <w:b/>
          <w:szCs w:val="24"/>
        </w:rPr>
        <w:t>DECLARAÇÃO</w:t>
      </w: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p>
    <w:p w:rsidR="004700E0" w:rsidRPr="0062223D" w:rsidRDefault="004700E0" w:rsidP="004700E0">
      <w:pPr>
        <w:ind w:right="245"/>
        <w:rPr>
          <w:rFonts w:ascii="Arial" w:hAnsi="Arial" w:cs="Arial"/>
          <w:szCs w:val="24"/>
        </w:rPr>
      </w:pPr>
      <w:r w:rsidRPr="0062223D">
        <w:rPr>
          <w:rFonts w:ascii="Arial" w:hAnsi="Arial" w:cs="Arial"/>
          <w:szCs w:val="24"/>
        </w:rPr>
        <w:tab/>
      </w:r>
      <w:r w:rsidRPr="0062223D">
        <w:rPr>
          <w:rFonts w:ascii="Arial" w:hAnsi="Arial" w:cs="Arial"/>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r w:rsidRPr="0062223D">
        <w:rPr>
          <w:rFonts w:ascii="Arial" w:hAnsi="Arial" w:cs="Arial"/>
          <w:szCs w:val="24"/>
        </w:rPr>
        <w:t>__________</w:t>
      </w:r>
      <w:r w:rsidR="006E7B2F">
        <w:rPr>
          <w:rFonts w:ascii="Arial" w:hAnsi="Arial" w:cs="Arial"/>
          <w:szCs w:val="24"/>
        </w:rPr>
        <w:t>____________, em ____/_____/20___</w:t>
      </w:r>
      <w:r w:rsidRPr="0062223D">
        <w:rPr>
          <w:rFonts w:ascii="Arial" w:hAnsi="Arial" w:cs="Arial"/>
          <w:szCs w:val="24"/>
        </w:rPr>
        <w:t xml:space="preserve">.   </w:t>
      </w: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p>
    <w:p w:rsidR="004700E0" w:rsidRPr="0062223D" w:rsidRDefault="004700E0" w:rsidP="004700E0">
      <w:pPr>
        <w:ind w:left="-1418" w:right="-1419"/>
        <w:jc w:val="center"/>
        <w:rPr>
          <w:rFonts w:ascii="Arial" w:hAnsi="Arial" w:cs="Arial"/>
          <w:szCs w:val="24"/>
        </w:rPr>
      </w:pPr>
      <w:r w:rsidRPr="0062223D">
        <w:rPr>
          <w:rFonts w:ascii="Arial" w:hAnsi="Arial" w:cs="Arial"/>
          <w:szCs w:val="24"/>
        </w:rPr>
        <w:t>______________________________</w:t>
      </w:r>
    </w:p>
    <w:p w:rsidR="004700E0" w:rsidRPr="0062223D" w:rsidRDefault="004700E0" w:rsidP="004700E0">
      <w:pPr>
        <w:ind w:left="-1418" w:right="-1419"/>
        <w:jc w:val="center"/>
        <w:rPr>
          <w:rFonts w:ascii="Arial" w:hAnsi="Arial" w:cs="Arial"/>
          <w:szCs w:val="24"/>
        </w:rPr>
      </w:pPr>
      <w:r w:rsidRPr="0062223D">
        <w:rPr>
          <w:rFonts w:ascii="Arial" w:hAnsi="Arial" w:cs="Arial"/>
          <w:szCs w:val="24"/>
        </w:rPr>
        <w:t>RESPONSÁVEL PELA EMPRESA</w:t>
      </w:r>
    </w:p>
    <w:p w:rsidR="004700E0" w:rsidRPr="0062223D" w:rsidRDefault="004700E0" w:rsidP="00DA58A2">
      <w:pPr>
        <w:jc w:val="center"/>
        <w:rPr>
          <w:rFonts w:ascii="Arial" w:hAnsi="Arial" w:cs="Arial"/>
          <w:b/>
          <w:szCs w:val="24"/>
        </w:rPr>
      </w:pPr>
      <w:r>
        <w:rPr>
          <w:rFonts w:ascii="Arial" w:hAnsi="Arial" w:cs="Arial"/>
          <w:b/>
          <w:sz w:val="24"/>
          <w:szCs w:val="24"/>
        </w:rPr>
        <w:br w:type="page"/>
      </w:r>
      <w:r w:rsidRPr="0062223D">
        <w:rPr>
          <w:rFonts w:ascii="Arial" w:hAnsi="Arial" w:cs="Arial"/>
          <w:b/>
          <w:szCs w:val="24"/>
        </w:rPr>
        <w:lastRenderedPageBreak/>
        <w:t>ANEXO 4</w:t>
      </w:r>
    </w:p>
    <w:p w:rsidR="004700E0" w:rsidRPr="0062223D" w:rsidRDefault="004700E0" w:rsidP="004700E0">
      <w:pPr>
        <w:ind w:left="1416"/>
        <w:rPr>
          <w:rFonts w:ascii="Arial" w:hAnsi="Arial" w:cs="Arial"/>
          <w:b/>
          <w:szCs w:val="24"/>
        </w:rPr>
      </w:pPr>
    </w:p>
    <w:p w:rsidR="004700E0" w:rsidRPr="0062223D" w:rsidRDefault="00333F8D" w:rsidP="004700E0">
      <w:pPr>
        <w:jc w:val="center"/>
        <w:rPr>
          <w:rFonts w:ascii="Arial" w:hAnsi="Arial" w:cs="Arial"/>
          <w:b/>
          <w:szCs w:val="24"/>
        </w:rPr>
      </w:pPr>
      <w:hyperlink w:anchor="_ANEXO_IV_-" w:history="1">
        <w:r w:rsidR="004700E0" w:rsidRPr="0062223D">
          <w:rPr>
            <w:rFonts w:ascii="Arial" w:hAnsi="Arial" w:cs="Arial"/>
            <w:b/>
            <w:szCs w:val="24"/>
          </w:rPr>
          <w:t>Declaração de que dispõe em seus quadros funcionais percentual mínimo de beneficiários da Previdência Social (Lei nº 8.213/91)</w:t>
        </w:r>
      </w:hyperlink>
    </w:p>
    <w:p w:rsidR="004700E0" w:rsidRPr="0062223D" w:rsidRDefault="004700E0" w:rsidP="004700E0">
      <w:pPr>
        <w:jc w:val="center"/>
        <w:rPr>
          <w:rFonts w:ascii="Arial" w:hAnsi="Arial" w:cs="Arial"/>
          <w:b/>
          <w:szCs w:val="24"/>
        </w:rPr>
      </w:pPr>
      <w:r w:rsidRPr="0062223D">
        <w:rPr>
          <w:rFonts w:ascii="Arial" w:hAnsi="Arial" w:cs="Arial"/>
          <w:b/>
          <w:szCs w:val="24"/>
        </w:rPr>
        <w:t>(Papel Timbrado da Empresa)</w:t>
      </w:r>
    </w:p>
    <w:p w:rsidR="004700E0" w:rsidRPr="0062223D" w:rsidRDefault="004700E0" w:rsidP="004700E0">
      <w:pPr>
        <w:rPr>
          <w:rFonts w:ascii="Arial" w:hAnsi="Arial" w:cs="Arial"/>
          <w:b/>
          <w:bCs/>
          <w:szCs w:val="24"/>
        </w:rPr>
      </w:pPr>
      <w:r w:rsidRPr="0062223D">
        <w:rPr>
          <w:rFonts w:ascii="Arial" w:hAnsi="Arial" w:cs="Arial"/>
          <w:b/>
          <w:bCs/>
          <w:szCs w:val="24"/>
        </w:rPr>
        <w:t>Ao</w:t>
      </w:r>
    </w:p>
    <w:p w:rsidR="004700E0" w:rsidRPr="0062223D" w:rsidRDefault="004700E0" w:rsidP="004700E0">
      <w:pPr>
        <w:rPr>
          <w:rFonts w:ascii="Arial" w:hAnsi="Arial" w:cs="Arial"/>
          <w:b/>
          <w:bCs/>
          <w:szCs w:val="24"/>
        </w:rPr>
      </w:pPr>
      <w:r w:rsidRPr="0062223D">
        <w:rPr>
          <w:rFonts w:ascii="Arial" w:hAnsi="Arial" w:cs="Arial"/>
          <w:b/>
          <w:bCs/>
          <w:szCs w:val="24"/>
        </w:rPr>
        <w:t>Município de Volta Redonda</w:t>
      </w:r>
    </w:p>
    <w:p w:rsidR="004700E0" w:rsidRPr="0062223D" w:rsidRDefault="004700E0" w:rsidP="004700E0">
      <w:pPr>
        <w:rPr>
          <w:rFonts w:ascii="Arial" w:hAnsi="Arial" w:cs="Arial"/>
          <w:b/>
          <w:bCs/>
          <w:szCs w:val="24"/>
        </w:rPr>
      </w:pPr>
    </w:p>
    <w:p w:rsidR="004700E0" w:rsidRPr="0062223D" w:rsidRDefault="00835094" w:rsidP="004700E0">
      <w:pPr>
        <w:rPr>
          <w:rFonts w:ascii="Arial" w:hAnsi="Arial" w:cs="Arial"/>
          <w:b/>
          <w:bCs/>
          <w:szCs w:val="24"/>
        </w:rPr>
      </w:pPr>
      <w:r>
        <w:rPr>
          <w:rFonts w:ascii="Arial" w:hAnsi="Arial" w:cs="Arial"/>
          <w:b/>
          <w:bCs/>
          <w:szCs w:val="24"/>
        </w:rPr>
        <w:t xml:space="preserve">Ref:  PREGÃO ELETRÔNICO Nº </w:t>
      </w:r>
      <w:r w:rsidR="00601D4E">
        <w:rPr>
          <w:rFonts w:ascii="Arial" w:hAnsi="Arial" w:cs="Arial"/>
          <w:b/>
          <w:bCs/>
          <w:szCs w:val="24"/>
        </w:rPr>
        <w:t>XXXXXX</w:t>
      </w:r>
    </w:p>
    <w:p w:rsidR="004700E0" w:rsidRPr="0062223D" w:rsidRDefault="004700E0" w:rsidP="004700E0">
      <w:pPr>
        <w:rPr>
          <w:rFonts w:ascii="Arial" w:hAnsi="Arial" w:cs="Arial"/>
          <w:b/>
          <w:bCs/>
          <w:szCs w:val="24"/>
        </w:rPr>
      </w:pPr>
    </w:p>
    <w:p w:rsidR="004700E0" w:rsidRPr="0062223D" w:rsidRDefault="004700E0" w:rsidP="004700E0">
      <w:pPr>
        <w:keepNext/>
        <w:jc w:val="center"/>
        <w:rPr>
          <w:rFonts w:ascii="Arial" w:hAnsi="Arial" w:cs="Arial"/>
          <w:b/>
          <w:bCs/>
          <w:iCs/>
          <w:szCs w:val="24"/>
        </w:rPr>
      </w:pPr>
      <w:r w:rsidRPr="0062223D">
        <w:rPr>
          <w:rFonts w:ascii="Arial" w:hAnsi="Arial" w:cs="Arial"/>
          <w:b/>
          <w:bCs/>
          <w:iCs/>
          <w:szCs w:val="24"/>
        </w:rPr>
        <w:t>DECLARAÇÃO</w:t>
      </w:r>
    </w:p>
    <w:p w:rsidR="004700E0" w:rsidRPr="0062223D" w:rsidRDefault="004700E0" w:rsidP="004700E0">
      <w:pPr>
        <w:rPr>
          <w:rFonts w:ascii="Arial" w:hAnsi="Arial" w:cs="Arial"/>
          <w:szCs w:val="24"/>
        </w:rPr>
      </w:pPr>
    </w:p>
    <w:p w:rsidR="004700E0" w:rsidRPr="0062223D" w:rsidRDefault="004700E0" w:rsidP="004700E0">
      <w:pPr>
        <w:rPr>
          <w:rFonts w:ascii="Arial" w:hAnsi="Arial" w:cs="Arial"/>
          <w:szCs w:val="24"/>
        </w:rPr>
      </w:pPr>
      <w:r w:rsidRPr="0062223D">
        <w:rPr>
          <w:rFonts w:ascii="Arial" w:hAnsi="Arial" w:cs="Arial"/>
          <w:szCs w:val="24"/>
        </w:rPr>
        <w:t>DECLARO, sob penas da Lei, em atendimento ao Edital do PREGÃO ELETRÔNICO Nº 0</w:t>
      </w:r>
      <w:r w:rsidR="00130B74">
        <w:rPr>
          <w:rFonts w:ascii="Arial" w:hAnsi="Arial" w:cs="Arial"/>
          <w:szCs w:val="24"/>
        </w:rPr>
        <w:t>xx</w:t>
      </w:r>
      <w:r w:rsidRPr="0062223D">
        <w:rPr>
          <w:rFonts w:ascii="Arial" w:hAnsi="Arial" w:cs="Arial"/>
          <w:szCs w:val="24"/>
        </w:rPr>
        <w:t>/20</w:t>
      </w:r>
      <w:r w:rsidR="00130B74">
        <w:rPr>
          <w:rFonts w:ascii="Arial" w:hAnsi="Arial" w:cs="Arial"/>
          <w:szCs w:val="24"/>
        </w:rPr>
        <w:t>xx</w:t>
      </w:r>
      <w:r w:rsidRPr="0062223D">
        <w:rPr>
          <w:rFonts w:ascii="Arial" w:hAnsi="Arial" w:cs="Arial"/>
          <w:szCs w:val="24"/>
        </w:rPr>
        <w:t>, promovido por este município e marcado para às xx:xx horas do dia xxx de xxxxxx de 20</w:t>
      </w:r>
      <w:r w:rsidR="00130B74">
        <w:rPr>
          <w:rFonts w:ascii="Arial" w:hAnsi="Arial" w:cs="Arial"/>
          <w:szCs w:val="24"/>
        </w:rPr>
        <w:t>xx</w:t>
      </w:r>
      <w:r w:rsidRPr="0062223D">
        <w:rPr>
          <w:rFonts w:ascii="Arial" w:hAnsi="Arial" w:cs="Arial"/>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62223D" w:rsidRDefault="004700E0" w:rsidP="004700E0">
      <w:pPr>
        <w:rPr>
          <w:rFonts w:ascii="Arial" w:hAnsi="Arial" w:cs="Arial"/>
          <w:szCs w:val="24"/>
        </w:rPr>
      </w:pPr>
    </w:p>
    <w:p w:rsidR="004700E0" w:rsidRPr="0062223D" w:rsidRDefault="004700E0" w:rsidP="004700E0">
      <w:pPr>
        <w:jc w:val="center"/>
        <w:rPr>
          <w:rFonts w:ascii="Arial" w:hAnsi="Arial" w:cs="Arial"/>
          <w:szCs w:val="24"/>
        </w:rPr>
      </w:pPr>
      <w:r w:rsidRPr="0062223D">
        <w:rPr>
          <w:rFonts w:ascii="Arial" w:hAnsi="Arial" w:cs="Arial"/>
          <w:szCs w:val="24"/>
        </w:rPr>
        <w:t>................................................................</w:t>
      </w:r>
    </w:p>
    <w:p w:rsidR="004700E0" w:rsidRPr="0062223D" w:rsidRDefault="004700E0" w:rsidP="004700E0">
      <w:pPr>
        <w:jc w:val="center"/>
        <w:rPr>
          <w:rFonts w:ascii="Arial" w:hAnsi="Arial" w:cs="Arial"/>
          <w:szCs w:val="24"/>
        </w:rPr>
      </w:pPr>
      <w:r w:rsidRPr="0062223D">
        <w:rPr>
          <w:rFonts w:ascii="Arial" w:hAnsi="Arial" w:cs="Arial"/>
          <w:szCs w:val="24"/>
        </w:rPr>
        <w:t>(Local e Data )</w:t>
      </w:r>
    </w:p>
    <w:p w:rsidR="004700E0" w:rsidRPr="0062223D" w:rsidRDefault="004700E0" w:rsidP="004700E0">
      <w:pPr>
        <w:jc w:val="center"/>
        <w:rPr>
          <w:rFonts w:ascii="Arial" w:hAnsi="Arial" w:cs="Arial"/>
          <w:szCs w:val="24"/>
        </w:rPr>
      </w:pPr>
      <w:r w:rsidRPr="0062223D">
        <w:rPr>
          <w:rFonts w:ascii="Arial" w:hAnsi="Arial" w:cs="Arial"/>
          <w:szCs w:val="24"/>
        </w:rPr>
        <w:t>...........................................................................................</w:t>
      </w:r>
    </w:p>
    <w:p w:rsidR="004700E0" w:rsidRPr="0062223D" w:rsidRDefault="004700E0" w:rsidP="004700E0">
      <w:pPr>
        <w:jc w:val="center"/>
        <w:rPr>
          <w:rFonts w:ascii="Arial" w:hAnsi="Arial" w:cs="Arial"/>
          <w:szCs w:val="24"/>
        </w:rPr>
      </w:pPr>
    </w:p>
    <w:p w:rsidR="004700E0" w:rsidRPr="0062223D" w:rsidRDefault="004700E0" w:rsidP="004700E0">
      <w:pPr>
        <w:keepNext/>
        <w:jc w:val="center"/>
        <w:outlineLvl w:val="0"/>
        <w:rPr>
          <w:rFonts w:ascii="Arial" w:hAnsi="Arial" w:cs="Arial"/>
          <w:b/>
          <w:szCs w:val="24"/>
        </w:rPr>
      </w:pPr>
      <w:r w:rsidRPr="0062223D">
        <w:rPr>
          <w:rFonts w:ascii="Arial" w:hAnsi="Arial" w:cs="Arial"/>
          <w:szCs w:val="24"/>
        </w:rPr>
        <w:t>(assinatura, nome completo, cargo, CPF, doc. de identidade)</w:t>
      </w:r>
    </w:p>
    <w:p w:rsidR="004700E0" w:rsidRPr="0062223D" w:rsidRDefault="004700E0" w:rsidP="004700E0">
      <w:pPr>
        <w:rPr>
          <w:rFonts w:ascii="Arial" w:hAnsi="Arial" w:cs="Arial"/>
          <w:b/>
          <w:szCs w:val="24"/>
        </w:rPr>
      </w:pPr>
    </w:p>
    <w:p w:rsidR="004700E0" w:rsidRPr="0062223D" w:rsidRDefault="00333A23" w:rsidP="004700E0">
      <w:pPr>
        <w:jc w:val="center"/>
        <w:rPr>
          <w:rFonts w:ascii="Arial" w:hAnsi="Arial" w:cs="Arial"/>
          <w:szCs w:val="24"/>
        </w:rPr>
      </w:pPr>
      <w:r>
        <w:rPr>
          <w:rFonts w:ascii="Arial" w:hAnsi="Arial" w:cs="Arial"/>
          <w:b/>
          <w:szCs w:val="24"/>
        </w:rPr>
        <w:br w:type="page"/>
      </w:r>
      <w:r w:rsidR="004700E0" w:rsidRPr="0062223D">
        <w:rPr>
          <w:rFonts w:ascii="Arial" w:hAnsi="Arial" w:cs="Arial"/>
          <w:b/>
          <w:szCs w:val="24"/>
        </w:rPr>
        <w:lastRenderedPageBreak/>
        <w:t>ANEXO 5</w:t>
      </w:r>
    </w:p>
    <w:p w:rsidR="004700E0" w:rsidRPr="0062223D" w:rsidRDefault="00333F8D" w:rsidP="004700E0">
      <w:pPr>
        <w:jc w:val="center"/>
        <w:rPr>
          <w:rFonts w:ascii="Arial" w:hAnsi="Arial" w:cs="Arial"/>
          <w:b/>
          <w:szCs w:val="24"/>
        </w:rPr>
      </w:pPr>
      <w:hyperlink w:anchor="_ANEXO_XI-_MODELO" w:history="1">
        <w:r w:rsidR="004700E0" w:rsidRPr="0062223D">
          <w:rPr>
            <w:rFonts w:ascii="Arial" w:hAnsi="Arial" w:cs="Arial"/>
            <w:b/>
            <w:szCs w:val="24"/>
          </w:rPr>
          <w:t>Declaração Microempresa e Empresa de Pequeno Porte</w:t>
        </w:r>
      </w:hyperlink>
    </w:p>
    <w:p w:rsidR="004700E0" w:rsidRPr="0062223D" w:rsidRDefault="004700E0" w:rsidP="004700E0">
      <w:pPr>
        <w:autoSpaceDE w:val="0"/>
        <w:autoSpaceDN w:val="0"/>
        <w:adjustRightInd w:val="0"/>
        <w:jc w:val="center"/>
        <w:rPr>
          <w:rFonts w:ascii="Arial" w:hAnsi="Arial" w:cs="Arial"/>
          <w:b/>
          <w:bCs/>
          <w:szCs w:val="24"/>
        </w:rPr>
      </w:pPr>
      <w:r w:rsidRPr="0062223D">
        <w:rPr>
          <w:rFonts w:ascii="Arial" w:hAnsi="Arial" w:cs="Arial"/>
          <w:b/>
          <w:bCs/>
          <w:szCs w:val="24"/>
        </w:rPr>
        <w:t>DECLARAÇÃO</w:t>
      </w:r>
    </w:p>
    <w:p w:rsidR="004700E0" w:rsidRPr="0062223D" w:rsidRDefault="004700E0" w:rsidP="004700E0">
      <w:pPr>
        <w:autoSpaceDE w:val="0"/>
        <w:autoSpaceDN w:val="0"/>
        <w:adjustRightInd w:val="0"/>
        <w:jc w:val="center"/>
        <w:rPr>
          <w:rFonts w:ascii="Arial" w:hAnsi="Arial" w:cs="Arial"/>
          <w:b/>
          <w:bCs/>
          <w:szCs w:val="24"/>
        </w:rPr>
      </w:pPr>
    </w:p>
    <w:p w:rsidR="004700E0" w:rsidRPr="0062223D" w:rsidRDefault="004700E0" w:rsidP="004700E0">
      <w:pPr>
        <w:autoSpaceDE w:val="0"/>
        <w:autoSpaceDN w:val="0"/>
        <w:adjustRightInd w:val="0"/>
        <w:rPr>
          <w:rFonts w:ascii="Arial" w:hAnsi="Arial" w:cs="Arial"/>
          <w:szCs w:val="24"/>
        </w:rPr>
      </w:pPr>
      <w:r w:rsidRPr="0062223D">
        <w:rPr>
          <w:rFonts w:ascii="Arial" w:hAnsi="Arial" w:cs="Arial"/>
          <w:szCs w:val="24"/>
        </w:rPr>
        <w:t xml:space="preserve">................................................................., (razão social do licitante) inscrita no CNPJ nº ......................., por intermédio de seu representante legal, o(a) Sr.(a) ...................................., portador(a) da Carteira de Identidade nº.............................e do CPF nº ......................................, </w:t>
      </w:r>
      <w:r w:rsidRPr="0062223D">
        <w:rPr>
          <w:rFonts w:ascii="Arial" w:hAnsi="Arial" w:cs="Arial"/>
          <w:b/>
          <w:bCs/>
          <w:szCs w:val="24"/>
        </w:rPr>
        <w:t>DECLARA</w:t>
      </w:r>
      <w:r w:rsidRPr="0062223D">
        <w:rPr>
          <w:rFonts w:ascii="Arial" w:hAnsi="Arial" w:cs="Arial"/>
          <w:szCs w:val="24"/>
        </w:rPr>
        <w:t>, para fins do disposto no Edital</w:t>
      </w:r>
      <w:r w:rsidRPr="0062223D">
        <w:rPr>
          <w:rFonts w:ascii="Arial" w:hAnsi="Arial" w:cs="Arial"/>
          <w:b/>
          <w:bCs/>
          <w:szCs w:val="24"/>
        </w:rPr>
        <w:t xml:space="preserve">, </w:t>
      </w:r>
      <w:r w:rsidRPr="0062223D">
        <w:rPr>
          <w:rFonts w:ascii="Arial" w:hAnsi="Arial" w:cs="Arial"/>
          <w:szCs w:val="24"/>
        </w:rPr>
        <w:t>sob as sanções administrativas cabíveis e sob as penas da lei, que esta empresa, na presente data, é considerada:</w:t>
      </w:r>
    </w:p>
    <w:p w:rsidR="004700E0" w:rsidRPr="0062223D" w:rsidRDefault="004700E0" w:rsidP="004700E0">
      <w:pPr>
        <w:autoSpaceDE w:val="0"/>
        <w:autoSpaceDN w:val="0"/>
        <w:adjustRightInd w:val="0"/>
        <w:rPr>
          <w:rFonts w:ascii="Arial" w:hAnsi="Arial" w:cs="Arial"/>
          <w:szCs w:val="24"/>
        </w:rPr>
      </w:pPr>
    </w:p>
    <w:p w:rsidR="004700E0" w:rsidRPr="0062223D" w:rsidRDefault="004700E0" w:rsidP="004700E0">
      <w:pPr>
        <w:autoSpaceDE w:val="0"/>
        <w:autoSpaceDN w:val="0"/>
        <w:adjustRightInd w:val="0"/>
        <w:spacing w:after="0"/>
        <w:rPr>
          <w:rFonts w:ascii="Arial" w:hAnsi="Arial" w:cs="Arial"/>
          <w:szCs w:val="24"/>
        </w:rPr>
      </w:pPr>
      <w:r w:rsidRPr="0062223D">
        <w:rPr>
          <w:rFonts w:ascii="Arial" w:hAnsi="Arial" w:cs="Arial"/>
          <w:b/>
          <w:szCs w:val="24"/>
        </w:rPr>
        <w:t>(    ) MICROEMPREENDEDOR INDIVIDUAL,</w:t>
      </w:r>
      <w:r w:rsidRPr="0062223D">
        <w:rPr>
          <w:rFonts w:ascii="Arial" w:hAnsi="Arial" w:cs="Arial"/>
          <w:szCs w:val="24"/>
        </w:rPr>
        <w:t>, conforme no artigo 18-A, §1º da Lei Complementar Federal nº 123, de 14/12/2006;</w:t>
      </w:r>
    </w:p>
    <w:p w:rsidR="004700E0" w:rsidRPr="0062223D" w:rsidRDefault="004700E0" w:rsidP="004700E0">
      <w:pPr>
        <w:autoSpaceDE w:val="0"/>
        <w:autoSpaceDN w:val="0"/>
        <w:adjustRightInd w:val="0"/>
        <w:spacing w:after="0"/>
        <w:rPr>
          <w:rFonts w:ascii="Arial" w:hAnsi="Arial" w:cs="Arial"/>
          <w:szCs w:val="24"/>
        </w:rPr>
      </w:pPr>
    </w:p>
    <w:p w:rsidR="004700E0" w:rsidRPr="0062223D" w:rsidRDefault="004700E0" w:rsidP="004700E0">
      <w:pPr>
        <w:autoSpaceDE w:val="0"/>
        <w:autoSpaceDN w:val="0"/>
        <w:adjustRightInd w:val="0"/>
        <w:spacing w:after="0"/>
        <w:rPr>
          <w:rFonts w:ascii="Arial" w:hAnsi="Arial" w:cs="Arial"/>
          <w:szCs w:val="24"/>
        </w:rPr>
      </w:pPr>
      <w:r w:rsidRPr="0062223D">
        <w:rPr>
          <w:rFonts w:ascii="Arial" w:hAnsi="Arial" w:cs="Arial"/>
          <w:b/>
          <w:bCs/>
          <w:szCs w:val="24"/>
        </w:rPr>
        <w:t>(    ) MICROEMPRESA</w:t>
      </w:r>
      <w:r w:rsidRPr="0062223D">
        <w:rPr>
          <w:rFonts w:ascii="Arial" w:hAnsi="Arial" w:cs="Arial"/>
          <w:szCs w:val="24"/>
        </w:rPr>
        <w:t>, conforme inciso I do artigo 3º da Lei Complementar nº123, de 14/12/2006;</w:t>
      </w:r>
    </w:p>
    <w:p w:rsidR="004700E0" w:rsidRPr="0062223D" w:rsidRDefault="004700E0" w:rsidP="004700E0">
      <w:pPr>
        <w:autoSpaceDE w:val="0"/>
        <w:autoSpaceDN w:val="0"/>
        <w:adjustRightInd w:val="0"/>
        <w:spacing w:after="0"/>
        <w:rPr>
          <w:rFonts w:ascii="Arial" w:hAnsi="Arial" w:cs="Arial"/>
          <w:b/>
          <w:bCs/>
          <w:szCs w:val="24"/>
        </w:rPr>
      </w:pPr>
    </w:p>
    <w:p w:rsidR="004700E0" w:rsidRPr="0062223D" w:rsidRDefault="004700E0" w:rsidP="004700E0">
      <w:pPr>
        <w:autoSpaceDE w:val="0"/>
        <w:autoSpaceDN w:val="0"/>
        <w:adjustRightInd w:val="0"/>
        <w:spacing w:after="0"/>
        <w:rPr>
          <w:rFonts w:ascii="Arial" w:hAnsi="Arial" w:cs="Arial"/>
          <w:szCs w:val="24"/>
        </w:rPr>
      </w:pPr>
      <w:r w:rsidRPr="0062223D">
        <w:rPr>
          <w:rFonts w:ascii="Arial" w:hAnsi="Arial" w:cs="Arial"/>
          <w:b/>
          <w:bCs/>
          <w:szCs w:val="24"/>
        </w:rPr>
        <w:t>(   ) EMPRESA DE PEQUENO PORTE</w:t>
      </w:r>
      <w:r w:rsidRPr="0062223D">
        <w:rPr>
          <w:rFonts w:ascii="Arial" w:hAnsi="Arial" w:cs="Arial"/>
          <w:szCs w:val="24"/>
        </w:rPr>
        <w:t>, conforme inciso II do artigo 3º da Lei Complementar nº 123, de 14/12/2006.</w:t>
      </w:r>
    </w:p>
    <w:p w:rsidR="004700E0" w:rsidRPr="0062223D" w:rsidRDefault="004700E0" w:rsidP="004700E0">
      <w:pPr>
        <w:autoSpaceDE w:val="0"/>
        <w:autoSpaceDN w:val="0"/>
        <w:adjustRightInd w:val="0"/>
        <w:rPr>
          <w:rFonts w:ascii="Arial" w:hAnsi="Arial" w:cs="Arial"/>
          <w:szCs w:val="24"/>
        </w:rPr>
      </w:pPr>
    </w:p>
    <w:p w:rsidR="004700E0" w:rsidRPr="0062223D" w:rsidRDefault="004700E0" w:rsidP="004700E0">
      <w:pPr>
        <w:autoSpaceDE w:val="0"/>
        <w:autoSpaceDN w:val="0"/>
        <w:adjustRightInd w:val="0"/>
        <w:rPr>
          <w:rFonts w:ascii="Arial" w:hAnsi="Arial" w:cs="Arial"/>
          <w:szCs w:val="24"/>
        </w:rPr>
      </w:pPr>
      <w:r w:rsidRPr="0062223D">
        <w:rPr>
          <w:rFonts w:ascii="Arial" w:hAnsi="Arial" w:cs="Arial"/>
          <w:szCs w:val="24"/>
        </w:rPr>
        <w:t>Declara ainda que a empresa está excluída das vedações constantes do parágrafo 4º do artigo 3º da Lei Complementar nº 123, de 14 de dezembro de 2006.</w:t>
      </w:r>
    </w:p>
    <w:p w:rsidR="004700E0" w:rsidRPr="0062223D" w:rsidRDefault="004700E0" w:rsidP="004700E0">
      <w:pPr>
        <w:autoSpaceDE w:val="0"/>
        <w:autoSpaceDN w:val="0"/>
        <w:adjustRightInd w:val="0"/>
        <w:rPr>
          <w:rFonts w:ascii="Arial" w:hAnsi="Arial" w:cs="Arial"/>
          <w:szCs w:val="24"/>
        </w:rPr>
      </w:pPr>
    </w:p>
    <w:p w:rsidR="004700E0" w:rsidRPr="0062223D" w:rsidRDefault="004700E0" w:rsidP="004700E0">
      <w:pPr>
        <w:autoSpaceDE w:val="0"/>
        <w:autoSpaceDN w:val="0"/>
        <w:adjustRightInd w:val="0"/>
        <w:jc w:val="center"/>
        <w:rPr>
          <w:rFonts w:ascii="Arial" w:hAnsi="Arial" w:cs="Arial"/>
          <w:szCs w:val="24"/>
        </w:rPr>
      </w:pPr>
      <w:r w:rsidRPr="0062223D">
        <w:rPr>
          <w:rFonts w:ascii="Arial" w:hAnsi="Arial" w:cs="Arial"/>
          <w:szCs w:val="24"/>
        </w:rPr>
        <w:t>____________________________________________</w:t>
      </w:r>
    </w:p>
    <w:p w:rsidR="004700E0" w:rsidRPr="0062223D" w:rsidRDefault="004700E0" w:rsidP="004700E0">
      <w:pPr>
        <w:autoSpaceDE w:val="0"/>
        <w:autoSpaceDN w:val="0"/>
        <w:adjustRightInd w:val="0"/>
        <w:jc w:val="center"/>
        <w:rPr>
          <w:rFonts w:ascii="Arial" w:hAnsi="Arial" w:cs="Arial"/>
          <w:szCs w:val="24"/>
        </w:rPr>
      </w:pPr>
      <w:r w:rsidRPr="0062223D">
        <w:rPr>
          <w:rFonts w:ascii="Arial" w:hAnsi="Arial" w:cs="Arial"/>
          <w:szCs w:val="24"/>
        </w:rPr>
        <w:t xml:space="preserve"> (Local e data)</w:t>
      </w:r>
    </w:p>
    <w:p w:rsidR="004700E0" w:rsidRPr="0062223D" w:rsidRDefault="004700E0" w:rsidP="004700E0">
      <w:pPr>
        <w:autoSpaceDE w:val="0"/>
        <w:autoSpaceDN w:val="0"/>
        <w:adjustRightInd w:val="0"/>
        <w:jc w:val="center"/>
        <w:rPr>
          <w:rFonts w:ascii="Arial" w:hAnsi="Arial" w:cs="Arial"/>
          <w:szCs w:val="24"/>
        </w:rPr>
      </w:pPr>
    </w:p>
    <w:p w:rsidR="004700E0" w:rsidRPr="0062223D" w:rsidRDefault="004700E0" w:rsidP="004700E0">
      <w:pPr>
        <w:autoSpaceDE w:val="0"/>
        <w:autoSpaceDN w:val="0"/>
        <w:adjustRightInd w:val="0"/>
        <w:jc w:val="center"/>
        <w:rPr>
          <w:rFonts w:ascii="Arial" w:hAnsi="Arial" w:cs="Arial"/>
          <w:szCs w:val="24"/>
        </w:rPr>
      </w:pPr>
      <w:r w:rsidRPr="0062223D">
        <w:rPr>
          <w:rFonts w:ascii="Arial" w:hAnsi="Arial" w:cs="Arial"/>
          <w:szCs w:val="24"/>
        </w:rPr>
        <w:t xml:space="preserve">____________________________________________ </w:t>
      </w:r>
    </w:p>
    <w:p w:rsidR="004700E0" w:rsidRPr="0062223D" w:rsidRDefault="004700E0" w:rsidP="007E62FD">
      <w:pPr>
        <w:autoSpaceDE w:val="0"/>
        <w:autoSpaceDN w:val="0"/>
        <w:adjustRightInd w:val="0"/>
        <w:jc w:val="center"/>
        <w:rPr>
          <w:rFonts w:ascii="Arial" w:hAnsi="Arial" w:cs="Arial"/>
          <w:szCs w:val="24"/>
        </w:rPr>
      </w:pPr>
      <w:r w:rsidRPr="0062223D">
        <w:rPr>
          <w:rFonts w:ascii="Arial" w:hAnsi="Arial" w:cs="Arial"/>
          <w:szCs w:val="24"/>
        </w:rPr>
        <w:t>(Representante legal)</w:t>
      </w:r>
    </w:p>
    <w:p w:rsidR="004700E0" w:rsidRPr="0062223D" w:rsidRDefault="004700E0" w:rsidP="004700E0">
      <w:pPr>
        <w:autoSpaceDE w:val="0"/>
        <w:autoSpaceDN w:val="0"/>
        <w:adjustRightInd w:val="0"/>
        <w:rPr>
          <w:rFonts w:ascii="Arial" w:hAnsi="Arial" w:cs="Arial"/>
          <w:szCs w:val="24"/>
        </w:rPr>
      </w:pPr>
    </w:p>
    <w:p w:rsidR="004700E0" w:rsidRPr="004700E0" w:rsidRDefault="004700E0" w:rsidP="004700E0">
      <w:pPr>
        <w:autoSpaceDE w:val="0"/>
        <w:autoSpaceDN w:val="0"/>
        <w:adjustRightInd w:val="0"/>
        <w:rPr>
          <w:rFonts w:ascii="Arial" w:hAnsi="Arial" w:cs="Arial"/>
          <w:sz w:val="16"/>
          <w:szCs w:val="16"/>
        </w:rPr>
      </w:pPr>
      <w:r w:rsidRPr="004700E0">
        <w:rPr>
          <w:rFonts w:ascii="Arial" w:hAnsi="Arial" w:cs="Arial"/>
          <w:sz w:val="16"/>
          <w:szCs w:val="16"/>
        </w:rPr>
        <w:t>Obs.: Assinalar com um “X” a condição da empresa.</w:t>
      </w:r>
    </w:p>
    <w:p w:rsidR="004700E0" w:rsidRDefault="004700E0" w:rsidP="004700E0">
      <w:pPr>
        <w:tabs>
          <w:tab w:val="left" w:pos="5395"/>
        </w:tabs>
        <w:rPr>
          <w:rFonts w:ascii="Arial" w:hAnsi="Arial" w:cs="Arial"/>
          <w:sz w:val="16"/>
          <w:szCs w:val="16"/>
        </w:rPr>
      </w:pPr>
      <w:r w:rsidRPr="004700E0">
        <w:rPr>
          <w:rFonts w:ascii="Arial" w:hAnsi="Arial" w:cs="Arial"/>
          <w:sz w:val="16"/>
          <w:szCs w:val="16"/>
        </w:rPr>
        <w:t>Este formulário deverá ser preenchido pelas empresas que pretenderem se beneficiar nesta licitação do regime diferenciado e favorecido previsto na Lei Complementar nº 123/2006.</w:t>
      </w:r>
    </w:p>
    <w:p w:rsidR="001732A9" w:rsidRDefault="001732A9" w:rsidP="004700E0">
      <w:pPr>
        <w:tabs>
          <w:tab w:val="left" w:pos="5395"/>
        </w:tabs>
        <w:rPr>
          <w:rFonts w:ascii="Arial" w:hAnsi="Arial" w:cs="Arial"/>
          <w:sz w:val="16"/>
          <w:szCs w:val="16"/>
        </w:rPr>
      </w:pPr>
    </w:p>
    <w:p w:rsidR="001732A9" w:rsidRDefault="001732A9" w:rsidP="004700E0">
      <w:pPr>
        <w:tabs>
          <w:tab w:val="left" w:pos="5395"/>
        </w:tabs>
        <w:rPr>
          <w:rFonts w:ascii="Arial" w:hAnsi="Arial" w:cs="Arial"/>
          <w:sz w:val="16"/>
          <w:szCs w:val="16"/>
        </w:rPr>
      </w:pPr>
    </w:p>
    <w:p w:rsidR="00D97238" w:rsidRDefault="00D97238" w:rsidP="004700E0">
      <w:pPr>
        <w:tabs>
          <w:tab w:val="left" w:pos="5395"/>
        </w:tabs>
        <w:rPr>
          <w:rFonts w:ascii="Arial" w:hAnsi="Arial" w:cs="Arial"/>
          <w:sz w:val="16"/>
          <w:szCs w:val="16"/>
        </w:rPr>
      </w:pPr>
    </w:p>
    <w:p w:rsidR="00B001A8" w:rsidRDefault="00B001A8" w:rsidP="004700E0">
      <w:pPr>
        <w:tabs>
          <w:tab w:val="left" w:pos="5395"/>
        </w:tabs>
        <w:rPr>
          <w:rFonts w:ascii="Arial" w:hAnsi="Arial" w:cs="Arial"/>
          <w:sz w:val="16"/>
          <w:szCs w:val="16"/>
        </w:rPr>
      </w:pPr>
    </w:p>
    <w:p w:rsidR="004700E0" w:rsidRPr="0062223D" w:rsidRDefault="004700E0" w:rsidP="004700E0">
      <w:pPr>
        <w:jc w:val="center"/>
        <w:rPr>
          <w:rFonts w:ascii="Arial" w:hAnsi="Arial" w:cs="Arial"/>
          <w:b/>
          <w:szCs w:val="24"/>
        </w:rPr>
      </w:pPr>
      <w:r w:rsidRPr="0062223D">
        <w:rPr>
          <w:rFonts w:ascii="Arial" w:hAnsi="Arial" w:cs="Arial"/>
          <w:b/>
          <w:szCs w:val="24"/>
        </w:rPr>
        <w:lastRenderedPageBreak/>
        <w:t>ANEXO 6</w:t>
      </w:r>
    </w:p>
    <w:p w:rsidR="004700E0" w:rsidRPr="0062223D" w:rsidRDefault="004700E0" w:rsidP="004700E0">
      <w:pPr>
        <w:jc w:val="center"/>
        <w:rPr>
          <w:rFonts w:ascii="Arial" w:hAnsi="Arial" w:cs="Arial"/>
          <w:b/>
          <w:szCs w:val="24"/>
        </w:rPr>
      </w:pPr>
      <w:r w:rsidRPr="0062223D">
        <w:rPr>
          <w:rFonts w:ascii="Arial" w:hAnsi="Arial" w:cs="Arial"/>
          <w:b/>
          <w:szCs w:val="24"/>
        </w:rPr>
        <w:t>MODELO DE DECLARAÇÃO DE ELABORAÇÃO INDEPENDENTE DE PROPOSTA</w:t>
      </w:r>
    </w:p>
    <w:p w:rsidR="004700E0" w:rsidRPr="009F2D0B" w:rsidRDefault="004700E0" w:rsidP="004700E0">
      <w:pPr>
        <w:pStyle w:val="Ttulo1"/>
        <w:spacing w:line="240" w:lineRule="auto"/>
        <w:rPr>
          <w:rFonts w:cs="Arial"/>
          <w:szCs w:val="24"/>
        </w:rPr>
      </w:pPr>
      <w:r w:rsidRPr="0062223D">
        <w:rPr>
          <w:rFonts w:cs="Arial"/>
          <w:szCs w:val="24"/>
        </w:rPr>
        <w:t xml:space="preserve">EDITAL PREGÃO ELETRÔNICO nº </w:t>
      </w:r>
      <w:r w:rsidR="00601D4E">
        <w:rPr>
          <w:rFonts w:cs="Arial"/>
          <w:bCs/>
          <w:szCs w:val="24"/>
        </w:rPr>
        <w:t>XXXXXXX</w:t>
      </w:r>
    </w:p>
    <w:p w:rsidR="004700E0" w:rsidRPr="0062223D" w:rsidRDefault="004700E0" w:rsidP="004700E0"/>
    <w:p w:rsidR="004700E0" w:rsidRPr="0062223D" w:rsidRDefault="004700E0" w:rsidP="004700E0">
      <w:pPr>
        <w:rPr>
          <w:rFonts w:ascii="Arial" w:hAnsi="Arial" w:cs="Arial"/>
          <w:szCs w:val="24"/>
        </w:rPr>
      </w:pPr>
      <w:r w:rsidRPr="0062223D">
        <w:rPr>
          <w:rFonts w:ascii="Arial" w:hAnsi="Arial" w:cs="Arial"/>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62223D" w:rsidRDefault="004700E0" w:rsidP="004700E0">
      <w:pPr>
        <w:rPr>
          <w:rFonts w:ascii="Arial" w:hAnsi="Arial" w:cs="Arial"/>
          <w:szCs w:val="24"/>
        </w:rPr>
      </w:pP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Que o conteúdo da proposta anexa não foi no todo ou em parte, direta ou indiretamente, informado a, discutido com ou recebido de (ÓRGÃO LICITANTE) antes da abertura oficial das propostas e;</w:t>
      </w:r>
    </w:p>
    <w:p w:rsidR="004700E0" w:rsidRPr="0062223D" w:rsidRDefault="004700E0" w:rsidP="00BC0474">
      <w:pPr>
        <w:numPr>
          <w:ilvl w:val="0"/>
          <w:numId w:val="2"/>
        </w:numPr>
        <w:spacing w:after="0" w:line="240" w:lineRule="auto"/>
        <w:jc w:val="both"/>
        <w:rPr>
          <w:rFonts w:ascii="Arial" w:hAnsi="Arial" w:cs="Arial"/>
          <w:szCs w:val="24"/>
        </w:rPr>
      </w:pPr>
      <w:r w:rsidRPr="0062223D">
        <w:rPr>
          <w:rFonts w:ascii="Arial" w:hAnsi="Arial" w:cs="Arial"/>
          <w:szCs w:val="24"/>
        </w:rPr>
        <w:t>Que está plenamente ciente do teor e da extensão desta declaração e que detém plenos poderes e informações para firmá-la.</w:t>
      </w:r>
    </w:p>
    <w:p w:rsidR="004700E0" w:rsidRPr="0062223D" w:rsidRDefault="004700E0" w:rsidP="004700E0">
      <w:pPr>
        <w:ind w:left="705"/>
        <w:rPr>
          <w:rFonts w:ascii="Arial" w:hAnsi="Arial" w:cs="Arial"/>
          <w:szCs w:val="24"/>
        </w:rPr>
      </w:pPr>
    </w:p>
    <w:p w:rsidR="004700E0" w:rsidRPr="0062223D" w:rsidRDefault="004700E0" w:rsidP="004700E0">
      <w:pPr>
        <w:ind w:left="705"/>
        <w:rPr>
          <w:rFonts w:ascii="Arial" w:hAnsi="Arial" w:cs="Arial"/>
          <w:szCs w:val="24"/>
        </w:rPr>
      </w:pPr>
    </w:p>
    <w:p w:rsidR="004700E0" w:rsidRPr="0062223D" w:rsidRDefault="004700E0" w:rsidP="004700E0">
      <w:pPr>
        <w:ind w:left="705"/>
        <w:jc w:val="center"/>
        <w:rPr>
          <w:rFonts w:ascii="Arial" w:hAnsi="Arial" w:cs="Arial"/>
          <w:szCs w:val="24"/>
        </w:rPr>
      </w:pPr>
      <w:r w:rsidRPr="0062223D">
        <w:rPr>
          <w:rFonts w:ascii="Arial" w:hAnsi="Arial" w:cs="Arial"/>
          <w:szCs w:val="24"/>
        </w:rPr>
        <w:t>__________________, em ______ de ________________ de 20</w:t>
      </w:r>
      <w:r w:rsidR="00130B74">
        <w:rPr>
          <w:rFonts w:ascii="Arial" w:hAnsi="Arial" w:cs="Arial"/>
          <w:szCs w:val="24"/>
        </w:rPr>
        <w:t>xx</w:t>
      </w:r>
      <w:r w:rsidRPr="0062223D">
        <w:rPr>
          <w:rFonts w:ascii="Arial" w:hAnsi="Arial" w:cs="Arial"/>
          <w:szCs w:val="24"/>
        </w:rPr>
        <w:t>.</w:t>
      </w:r>
    </w:p>
    <w:p w:rsidR="004700E0" w:rsidRDefault="004700E0">
      <w:pPr>
        <w:rPr>
          <w:rFonts w:ascii="Arial" w:hAnsi="Arial" w:cs="Arial"/>
          <w:b/>
          <w:sz w:val="24"/>
          <w:szCs w:val="24"/>
        </w:rPr>
      </w:pPr>
    </w:p>
    <w:p w:rsidR="001175A4" w:rsidRDefault="00E46BD4" w:rsidP="001175A4">
      <w:pPr>
        <w:jc w:val="center"/>
        <w:rPr>
          <w:rFonts w:ascii="Arial" w:hAnsi="Arial" w:cs="Arial"/>
          <w:b/>
          <w:sz w:val="24"/>
          <w:szCs w:val="24"/>
        </w:rPr>
      </w:pPr>
      <w:r>
        <w:rPr>
          <w:rFonts w:ascii="Arial" w:hAnsi="Arial" w:cs="Arial"/>
          <w:b/>
          <w:sz w:val="24"/>
          <w:szCs w:val="24"/>
        </w:rPr>
        <w:br w:type="page"/>
      </w:r>
      <w:r w:rsidR="001175A4" w:rsidRPr="00601D4E">
        <w:rPr>
          <w:rFonts w:ascii="Arial" w:hAnsi="Arial" w:cs="Arial"/>
          <w:b/>
          <w:sz w:val="24"/>
          <w:szCs w:val="24"/>
          <w:highlight w:val="yellow"/>
        </w:rPr>
        <w:lastRenderedPageBreak/>
        <w:t xml:space="preserve">ANEXO </w:t>
      </w:r>
      <w:r w:rsidR="00A8790F" w:rsidRPr="00601D4E">
        <w:rPr>
          <w:rFonts w:ascii="Arial" w:hAnsi="Arial" w:cs="Arial"/>
          <w:b/>
          <w:sz w:val="24"/>
          <w:szCs w:val="24"/>
          <w:highlight w:val="yellow"/>
        </w:rPr>
        <w:t>7</w:t>
      </w:r>
    </w:p>
    <w:p w:rsidR="00C1782C" w:rsidRPr="004827F2" w:rsidRDefault="00C1782C" w:rsidP="00333F8D">
      <w:pPr>
        <w:spacing w:before="120" w:afterLines="120" w:line="312" w:lineRule="auto"/>
        <w:jc w:val="center"/>
        <w:rPr>
          <w:rFonts w:ascii="Arial" w:eastAsia="Times New Roman" w:hAnsi="Arial" w:cs="Arial"/>
          <w:b/>
          <w:i/>
          <w:color w:val="FF0000"/>
          <w:sz w:val="20"/>
          <w:szCs w:val="20"/>
        </w:rPr>
      </w:pPr>
      <w:r>
        <w:rPr>
          <w:rFonts w:ascii="Arial" w:hAnsi="Arial" w:cs="Arial"/>
          <w:b/>
          <w:i/>
          <w:color w:val="FF0000"/>
          <w:sz w:val="20"/>
          <w:szCs w:val="20"/>
        </w:rPr>
        <w:t>MUNICÍPIO DE VOLTA REDONDA/RJ</w:t>
      </w:r>
    </w:p>
    <w:p w:rsidR="00C1782C" w:rsidRPr="004827F2" w:rsidRDefault="00C1782C" w:rsidP="00333F8D">
      <w:pPr>
        <w:spacing w:before="120" w:afterLines="120" w:line="312" w:lineRule="auto"/>
        <w:jc w:val="center"/>
        <w:rPr>
          <w:rFonts w:ascii="Arial" w:hAnsi="Arial" w:cs="Arial"/>
          <w:bCs/>
          <w:color w:val="000000"/>
          <w:sz w:val="20"/>
          <w:szCs w:val="20"/>
        </w:rPr>
      </w:pPr>
      <w:r w:rsidRPr="004827F2">
        <w:rPr>
          <w:rFonts w:ascii="Arial" w:hAnsi="Arial" w:cs="Arial"/>
          <w:color w:val="000000"/>
          <w:sz w:val="20"/>
          <w:szCs w:val="20"/>
        </w:rPr>
        <w:t>(Processo Administrativo n</w:t>
      </w:r>
      <w:r w:rsidRPr="004827F2">
        <w:rPr>
          <w:rFonts w:ascii="Arial" w:hAnsi="Arial" w:cs="Arial"/>
          <w:bCs/>
          <w:color w:val="000000"/>
          <w:sz w:val="20"/>
          <w:szCs w:val="20"/>
        </w:rPr>
        <w:t>°...........)</w:t>
      </w:r>
    </w:p>
    <w:p w:rsidR="00C1782C" w:rsidRPr="004827F2" w:rsidRDefault="00C1782C" w:rsidP="00333F8D">
      <w:pPr>
        <w:pStyle w:val="Prembulo"/>
        <w:spacing w:before="120" w:afterLines="120" w:line="312" w:lineRule="auto"/>
        <w:rPr>
          <w:bCs w:val="0"/>
        </w:rPr>
      </w:pPr>
      <w:r w:rsidRPr="004827F2">
        <w:rPr>
          <w:bCs w:val="0"/>
        </w:rPr>
        <w:t xml:space="preserve">CONTRATO ADMINISTRATIVO Nº </w:t>
      </w:r>
      <w:r>
        <w:rPr>
          <w:bCs w:val="0"/>
        </w:rPr>
        <w:t>XXXX</w:t>
      </w:r>
      <w:r w:rsidRPr="004827F2">
        <w:rPr>
          <w:bCs w:val="0"/>
        </w:rPr>
        <w:t>/</w:t>
      </w:r>
      <w:r>
        <w:rPr>
          <w:bCs w:val="0"/>
        </w:rPr>
        <w:t>202</w:t>
      </w:r>
      <w:r w:rsidR="00BB302F">
        <w:rPr>
          <w:bCs w:val="0"/>
        </w:rPr>
        <w:t>4</w:t>
      </w:r>
      <w:r w:rsidRPr="004827F2">
        <w:rPr>
          <w:bCs w:val="0"/>
        </w:rPr>
        <w:t>, QUE FAZEM ENTRE SI</w:t>
      </w:r>
      <w:r>
        <w:rPr>
          <w:bCs w:val="0"/>
        </w:rPr>
        <w:t xml:space="preserve"> O</w:t>
      </w:r>
      <w:r>
        <w:rPr>
          <w:b/>
          <w:i/>
          <w:sz w:val="22"/>
          <w:szCs w:val="24"/>
        </w:rPr>
        <w:t xml:space="preserve">MUNICÍPIO </w:t>
      </w:r>
      <w:r>
        <w:rPr>
          <w:sz w:val="22"/>
          <w:szCs w:val="24"/>
        </w:rPr>
        <w:t xml:space="preserve">de </w:t>
      </w:r>
      <w:r>
        <w:rPr>
          <w:b/>
          <w:sz w:val="22"/>
          <w:szCs w:val="24"/>
        </w:rPr>
        <w:t>VOLTA REDONDA</w:t>
      </w:r>
      <w:r>
        <w:rPr>
          <w:b/>
          <w:i/>
          <w:sz w:val="22"/>
          <w:szCs w:val="24"/>
        </w:rPr>
        <w:t>/RJ</w:t>
      </w:r>
      <w:r w:rsidRPr="004827F2">
        <w:rPr>
          <w:bCs w:val="0"/>
        </w:rPr>
        <w:t xml:space="preserve">, POR INTERMÉDIO </w:t>
      </w:r>
      <w:r w:rsidR="00461F1C">
        <w:rPr>
          <w:bCs w:val="0"/>
        </w:rPr>
        <w:t>DO FUNDO COMUNITÁRIO DE VOLTA REDONDA</w:t>
      </w:r>
      <w:r w:rsidRPr="004827F2">
        <w:rPr>
          <w:bCs w:val="0"/>
        </w:rPr>
        <w:t xml:space="preserve"> E</w:t>
      </w:r>
      <w:r>
        <w:rPr>
          <w:bCs w:val="0"/>
        </w:rPr>
        <w:t xml:space="preserve"> A EMPRESAXXXXXXXX</w:t>
      </w:r>
    </w:p>
    <w:p w:rsidR="00C1782C" w:rsidRPr="004827F2" w:rsidRDefault="00461F1C" w:rsidP="00333F8D">
      <w:pPr>
        <w:spacing w:before="120" w:afterLines="120" w:line="312" w:lineRule="auto"/>
        <w:ind w:firstLine="567"/>
        <w:jc w:val="both"/>
        <w:rPr>
          <w:rFonts w:ascii="Arial" w:eastAsia="Arial" w:hAnsi="Arial" w:cs="Arial"/>
          <w:sz w:val="20"/>
          <w:szCs w:val="20"/>
        </w:rPr>
      </w:pPr>
      <w:r>
        <w:rPr>
          <w:rFonts w:ascii="Arial" w:hAnsi="Arial" w:cs="Arial"/>
          <w:b/>
          <w:i/>
        </w:rPr>
        <w:t>FUNDO COMUNITÁRIO</w:t>
      </w:r>
      <w:r w:rsidR="00C1782C">
        <w:rPr>
          <w:rFonts w:ascii="Arial" w:hAnsi="Arial" w:cs="Arial"/>
          <w:b/>
          <w:i/>
        </w:rPr>
        <w:t xml:space="preserve"> DE VOLTA REDONDA</w:t>
      </w:r>
      <w:r w:rsidR="00C1782C">
        <w:rPr>
          <w:rFonts w:ascii="Arial" w:hAnsi="Arial" w:cs="Arial"/>
        </w:rPr>
        <w:t>, inscri</w:t>
      </w:r>
      <w:r>
        <w:rPr>
          <w:rFonts w:ascii="Arial" w:hAnsi="Arial" w:cs="Arial"/>
        </w:rPr>
        <w:t>to no CNPJ nº 39.758.701/0001-20</w:t>
      </w:r>
      <w:r w:rsidR="00C1782C">
        <w:rPr>
          <w:rFonts w:ascii="Arial" w:hAnsi="Arial" w:cs="Arial"/>
        </w:rPr>
        <w:t>, co</w:t>
      </w:r>
      <w:r>
        <w:rPr>
          <w:rFonts w:ascii="Arial" w:hAnsi="Arial" w:cs="Arial"/>
        </w:rPr>
        <w:t>m sede na praça Sávio Gama, nº 6</w:t>
      </w:r>
      <w:r w:rsidR="00C1782C">
        <w:rPr>
          <w:rFonts w:ascii="Arial" w:hAnsi="Arial" w:cs="Arial"/>
        </w:rPr>
        <w:t xml:space="preserve">3, Bairro Aterrado, Volta Redonda-RJ </w:t>
      </w:r>
      <w:r w:rsidR="00C1782C">
        <w:rPr>
          <w:rFonts w:ascii="Arial" w:eastAsia="Arial" w:hAnsi="Arial" w:cs="Arial"/>
          <w:color w:val="FF0000"/>
          <w:sz w:val="20"/>
          <w:szCs w:val="20"/>
        </w:rPr>
        <w:t>por intermédio d</w:t>
      </w:r>
      <w:r>
        <w:rPr>
          <w:rFonts w:ascii="Arial" w:eastAsia="Arial" w:hAnsi="Arial" w:cs="Arial"/>
          <w:color w:val="FF0000"/>
          <w:sz w:val="20"/>
          <w:szCs w:val="20"/>
        </w:rPr>
        <w:t>o FURBAN-VR</w:t>
      </w:r>
      <w:r w:rsidR="00C1782C" w:rsidRPr="004827F2">
        <w:rPr>
          <w:rFonts w:ascii="Arial" w:eastAsia="Arial" w:hAnsi="Arial" w:cs="Arial"/>
          <w:sz w:val="20"/>
          <w:szCs w:val="20"/>
        </w:rPr>
        <w:t xml:space="preserve">, </w:t>
      </w:r>
      <w:r w:rsidR="00C1782C">
        <w:rPr>
          <w:rFonts w:ascii="Arial" w:hAnsi="Arial" w:cs="Arial"/>
        </w:rPr>
        <w:t>neste ato repre</w:t>
      </w:r>
      <w:r>
        <w:rPr>
          <w:rFonts w:ascii="Arial" w:hAnsi="Arial" w:cs="Arial"/>
        </w:rPr>
        <w:t>sentado pelo FURBAN-VR</w:t>
      </w:r>
      <w:r w:rsidR="00C1782C">
        <w:rPr>
          <w:rFonts w:ascii="Arial" w:hAnsi="Arial" w:cs="Arial"/>
        </w:rPr>
        <w:t>, Sr. __________, brasileiro, estado civil, profissão, portador da Cédula de Identidade nº XXXXXXXXX expedida pelo XXXXXXX, e inscrito no CPF/MF sob o nº XXXXXXXXXXXX, residente nesta cidade, Ordenador de Despesa por delegação de competência</w:t>
      </w:r>
      <w:r w:rsidR="00C1782C" w:rsidRPr="004827F2">
        <w:rPr>
          <w:rFonts w:ascii="Arial" w:eastAsia="Arial" w:hAnsi="Arial" w:cs="Arial"/>
          <w:sz w:val="20"/>
          <w:szCs w:val="20"/>
        </w:rPr>
        <w:t xml:space="preserve">, doravante denominado CONTRATANTE, </w:t>
      </w:r>
      <w:r w:rsidR="00C1782C">
        <w:rPr>
          <w:rFonts w:ascii="Arial" w:hAnsi="Arial" w:cs="Arial"/>
        </w:rPr>
        <w:t xml:space="preserve">a empresa </w:t>
      </w:r>
      <w:r w:rsidR="00C1782C">
        <w:rPr>
          <w:rFonts w:ascii="Arial" w:hAnsi="Arial" w:cs="Arial"/>
          <w:bCs/>
        </w:rPr>
        <w:t>____________</w:t>
      </w:r>
      <w:r w:rsidR="00C1782C">
        <w:rPr>
          <w:rFonts w:ascii="Arial" w:hAnsi="Arial" w:cs="Arial"/>
        </w:rPr>
        <w:t xml:space="preserve">, inscrita no CNPJ n° ____________, com sede na _______________,  representada neste ato pelo (a) Sr. (a)  _____________, portador da Carteira de Identidade ___________, expedida pelo _______, e CPF/MF nº ___________ </w:t>
      </w:r>
      <w:r w:rsidR="00C1782C" w:rsidRPr="004827F2">
        <w:rPr>
          <w:rFonts w:ascii="Arial" w:eastAsia="Arial" w:hAnsi="Arial" w:cs="Arial"/>
          <w:i/>
          <w:iCs/>
          <w:color w:val="FF0000"/>
          <w:sz w:val="20"/>
          <w:szCs w:val="20"/>
        </w:rPr>
        <w:t xml:space="preserve">conforme atos constitutivos da empresa </w:t>
      </w:r>
      <w:r w:rsidR="00C1782C" w:rsidRPr="004827F2">
        <w:rPr>
          <w:rFonts w:ascii="Arial" w:eastAsia="Arial" w:hAnsi="Arial" w:cs="Arial"/>
          <w:b/>
          <w:bCs/>
          <w:i/>
          <w:iCs/>
          <w:color w:val="FF0000"/>
          <w:sz w:val="20"/>
          <w:szCs w:val="20"/>
        </w:rPr>
        <w:t>OU</w:t>
      </w:r>
      <w:r w:rsidR="00C1782C" w:rsidRPr="004827F2">
        <w:rPr>
          <w:rFonts w:ascii="Arial" w:eastAsia="Arial" w:hAnsi="Arial" w:cs="Arial"/>
          <w:i/>
          <w:iCs/>
          <w:color w:val="FF0000"/>
          <w:sz w:val="20"/>
          <w:szCs w:val="20"/>
        </w:rPr>
        <w:t xml:space="preserve"> procuração apresentada nos autos, </w:t>
      </w:r>
      <w:r w:rsidR="00C1782C" w:rsidRPr="004827F2">
        <w:rPr>
          <w:rFonts w:ascii="Arial" w:eastAsia="Arial" w:hAnsi="Arial" w:cs="Arial"/>
          <w:sz w:val="20"/>
          <w:szCs w:val="20"/>
        </w:rPr>
        <w:t xml:space="preserve">doravante designado CONTRATADO, tendo em vista o que consta no Processo nº </w:t>
      </w:r>
      <w:r w:rsidR="00C1782C" w:rsidRPr="004827F2">
        <w:rPr>
          <w:rFonts w:ascii="Arial" w:eastAsia="Arial" w:hAnsi="Arial" w:cs="Arial"/>
          <w:color w:val="FF0000"/>
          <w:sz w:val="20"/>
          <w:szCs w:val="20"/>
        </w:rPr>
        <w:t xml:space="preserve">.............................. </w:t>
      </w:r>
      <w:r w:rsidR="00C1782C" w:rsidRPr="004827F2">
        <w:rPr>
          <w:rFonts w:ascii="Arial" w:eastAsia="Arial" w:hAnsi="Arial" w:cs="Arial"/>
          <w:sz w:val="20"/>
          <w:szCs w:val="20"/>
        </w:rPr>
        <w:t xml:space="preserve">e em observância às disposições da </w:t>
      </w:r>
      <w:hyperlink r:id="rId33" w:history="1">
        <w:r w:rsidR="00C1782C" w:rsidRPr="004827F2">
          <w:rPr>
            <w:rStyle w:val="Hyperlink"/>
            <w:rFonts w:ascii="Arial" w:eastAsia="Arial" w:hAnsi="Arial" w:cs="Arial"/>
            <w:sz w:val="20"/>
            <w:szCs w:val="20"/>
          </w:rPr>
          <w:t>Lei nº 14.133, de 1º de abril de 2021</w:t>
        </w:r>
      </w:hyperlink>
      <w:r w:rsidR="00C1782C" w:rsidRPr="004827F2">
        <w:rPr>
          <w:rFonts w:ascii="Arial" w:eastAsia="Arial" w:hAnsi="Arial" w:cs="Arial"/>
          <w:sz w:val="20"/>
          <w:szCs w:val="20"/>
        </w:rPr>
        <w:t xml:space="preserve">, e demais legislação aplicável, resolvem celebrar o presente Termo de Contrato, decorrente </w:t>
      </w:r>
      <w:r w:rsidR="00C1782C" w:rsidRPr="004827F2">
        <w:rPr>
          <w:rFonts w:ascii="Arial" w:eastAsia="Arial" w:hAnsi="Arial" w:cs="Arial"/>
          <w:i/>
          <w:iCs/>
          <w:color w:val="FF0000"/>
          <w:sz w:val="20"/>
          <w:szCs w:val="20"/>
        </w:rPr>
        <w:t>do Pregão Eletrônico n. .../...</w:t>
      </w:r>
      <w:r w:rsidR="00C1782C" w:rsidRPr="004827F2">
        <w:rPr>
          <w:rFonts w:ascii="Arial" w:eastAsia="Arial" w:hAnsi="Arial" w:cs="Arial"/>
          <w:sz w:val="20"/>
          <w:szCs w:val="20"/>
        </w:rPr>
        <w:t>, mediante as cláusulas e condições a seguir enunciadas.</w:t>
      </w:r>
    </w:p>
    <w:p w:rsidR="00C1782C" w:rsidRPr="004827F2" w:rsidRDefault="00C1782C" w:rsidP="00333F8D">
      <w:pPr>
        <w:pStyle w:val="Nivel01"/>
        <w:numPr>
          <w:ilvl w:val="0"/>
          <w:numId w:val="6"/>
        </w:numPr>
        <w:spacing w:before="120" w:afterLines="120" w:line="312" w:lineRule="auto"/>
        <w:ind w:left="0" w:firstLine="0"/>
        <w:rPr>
          <w:color w:val="FFFFFF"/>
        </w:rPr>
      </w:pPr>
      <w:r w:rsidRPr="004827F2">
        <w:t>CLÁUSULA PRIMEIRA – OBJETO (</w:t>
      </w:r>
      <w:hyperlink r:id="rId34" w:anchor="art92" w:history="1">
        <w:r w:rsidRPr="004827F2">
          <w:rPr>
            <w:rStyle w:val="Hyperlink"/>
          </w:rPr>
          <w:t>art. 92, I e II</w:t>
        </w:r>
      </w:hyperlink>
      <w:r w:rsidRPr="004827F2">
        <w:t>)</w:t>
      </w:r>
    </w:p>
    <w:p w:rsidR="00C1782C" w:rsidRPr="004827F2" w:rsidRDefault="00C1782C" w:rsidP="00333F8D">
      <w:pPr>
        <w:pStyle w:val="Nivel2"/>
        <w:spacing w:afterLines="120" w:line="312" w:lineRule="auto"/>
        <w:ind w:firstLine="567"/>
      </w:pPr>
      <w:r w:rsidRPr="004827F2">
        <w:t>O objeto do presente instrumento é a</w:t>
      </w:r>
      <w:r w:rsidR="0034367A" w:rsidRPr="004D0776">
        <w:rPr>
          <w:rFonts w:eastAsia="Arial" w:cs="Arial"/>
          <w:b/>
        </w:rPr>
        <w:t xml:space="preserve">Contratação de Empresa para Confecção de Uniformes destinados aos Funcionários do </w:t>
      </w:r>
      <w:r w:rsidR="0034367A" w:rsidRPr="004D0776">
        <w:rPr>
          <w:rFonts w:cs="Arial"/>
          <w:b/>
          <w:bCs/>
        </w:rPr>
        <w:t>FURBAN- Fundo Comunitário de Volta Redonda – RJ,</w:t>
      </w:r>
      <w:r w:rsidRPr="004827F2">
        <w:t>nas condições estabelecidas no Termo de Referência.</w:t>
      </w:r>
    </w:p>
    <w:p w:rsidR="00C1782C" w:rsidRPr="004827F2" w:rsidRDefault="00C1782C" w:rsidP="00333F8D">
      <w:pPr>
        <w:pStyle w:val="Nivel2"/>
        <w:spacing w:afterLines="120" w:line="312" w:lineRule="auto"/>
        <w:ind w:firstLine="567"/>
      </w:pPr>
      <w:r w:rsidRPr="004827F2">
        <w:t>Objeto da contratação:</w:t>
      </w:r>
    </w:p>
    <w:tbl>
      <w:tblPr>
        <w:tblW w:w="10490" w:type="dxa"/>
        <w:tblInd w:w="108" w:type="dxa"/>
        <w:tblLayout w:type="fixed"/>
        <w:tblLook w:val="04A0"/>
      </w:tblPr>
      <w:tblGrid>
        <w:gridCol w:w="993"/>
        <w:gridCol w:w="2013"/>
        <w:gridCol w:w="1134"/>
        <w:gridCol w:w="1558"/>
        <w:gridCol w:w="1279"/>
        <w:gridCol w:w="3513"/>
      </w:tblGrid>
      <w:tr w:rsidR="00C1782C" w:rsidRPr="00130B74" w:rsidTr="009544F9">
        <w:tc>
          <w:tcPr>
            <w:tcW w:w="99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r w:rsidRPr="004827F2">
              <w:rPr>
                <w:rFonts w:ascii="Arial" w:eastAsia="Arial" w:hAnsi="Arial" w:cs="Arial"/>
                <w:b/>
                <w:bCs/>
                <w:color w:val="000000"/>
                <w:sz w:val="20"/>
                <w:szCs w:val="20"/>
              </w:rPr>
              <w:t>ITEM</w:t>
            </w:r>
          </w:p>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p>
        </w:tc>
        <w:tc>
          <w:tcPr>
            <w:tcW w:w="20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color w:val="000000"/>
                <w:sz w:val="20"/>
                <w:szCs w:val="20"/>
              </w:rPr>
            </w:pPr>
            <w:r w:rsidRPr="004827F2">
              <w:rPr>
                <w:rFonts w:ascii="Arial" w:eastAsia="Arial" w:hAnsi="Arial" w:cs="Arial"/>
                <w:b/>
                <w:bCs/>
                <w:color w:val="000000"/>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color w:val="000000"/>
                <w:sz w:val="20"/>
                <w:szCs w:val="20"/>
              </w:rPr>
            </w:pPr>
            <w:r w:rsidRPr="004827F2">
              <w:rPr>
                <w:rFonts w:ascii="Arial" w:eastAsia="Arial" w:hAnsi="Arial" w:cs="Arial"/>
                <w:b/>
                <w:bCs/>
                <w:color w:val="000000"/>
                <w:sz w:val="20"/>
                <w:szCs w:val="20"/>
              </w:rPr>
              <w:t>UNIDADE DE MEDIDA</w:t>
            </w:r>
          </w:p>
        </w:tc>
        <w:tc>
          <w:tcPr>
            <w:tcW w:w="1558"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279"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35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sz w:val="20"/>
                <w:szCs w:val="20"/>
              </w:rPr>
            </w:pPr>
            <w:r w:rsidRPr="004827F2">
              <w:rPr>
                <w:rFonts w:ascii="Arial" w:eastAsia="Arial" w:hAnsi="Arial" w:cs="Arial"/>
                <w:b/>
                <w:bCs/>
                <w:sz w:val="20"/>
                <w:szCs w:val="20"/>
              </w:rPr>
              <w:t>VALOR TOTAL</w:t>
            </w:r>
          </w:p>
        </w:tc>
      </w:tr>
      <w:tr w:rsidR="00C1782C" w:rsidRPr="00130B74" w:rsidTr="009544F9">
        <w:tc>
          <w:tcPr>
            <w:tcW w:w="99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r w:rsidRPr="004827F2">
              <w:rPr>
                <w:rFonts w:ascii="Arial" w:eastAsia="Arial" w:hAnsi="Arial" w:cs="Arial"/>
                <w:b/>
                <w:bCs/>
                <w:color w:val="000000"/>
                <w:sz w:val="20"/>
                <w:szCs w:val="20"/>
              </w:rPr>
              <w:t>1</w:t>
            </w:r>
          </w:p>
        </w:tc>
        <w:tc>
          <w:tcPr>
            <w:tcW w:w="20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558"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279"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35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r>
      <w:tr w:rsidR="00C1782C" w:rsidRPr="00130B74" w:rsidTr="009544F9">
        <w:tc>
          <w:tcPr>
            <w:tcW w:w="99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r w:rsidRPr="004827F2">
              <w:rPr>
                <w:rFonts w:ascii="Arial" w:eastAsia="Arial" w:hAnsi="Arial" w:cs="Arial"/>
                <w:b/>
                <w:bCs/>
                <w:color w:val="000000"/>
                <w:sz w:val="20"/>
                <w:szCs w:val="20"/>
              </w:rPr>
              <w:t>2</w:t>
            </w:r>
          </w:p>
        </w:tc>
        <w:tc>
          <w:tcPr>
            <w:tcW w:w="20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558"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279"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35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r>
      <w:tr w:rsidR="00C1782C" w:rsidRPr="00130B74" w:rsidTr="009544F9">
        <w:tc>
          <w:tcPr>
            <w:tcW w:w="99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r w:rsidRPr="004827F2">
              <w:rPr>
                <w:rFonts w:ascii="Arial" w:eastAsia="Arial" w:hAnsi="Arial" w:cs="Arial"/>
                <w:b/>
                <w:bCs/>
                <w:color w:val="000000"/>
                <w:sz w:val="20"/>
                <w:szCs w:val="20"/>
              </w:rPr>
              <w:t>3</w:t>
            </w:r>
          </w:p>
        </w:tc>
        <w:tc>
          <w:tcPr>
            <w:tcW w:w="20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558"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279"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35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r>
      <w:tr w:rsidR="00C1782C" w:rsidRPr="00130B74" w:rsidTr="009544F9">
        <w:tc>
          <w:tcPr>
            <w:tcW w:w="99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b/>
                <w:bCs/>
                <w:color w:val="000000"/>
                <w:sz w:val="20"/>
                <w:szCs w:val="20"/>
              </w:rPr>
            </w:pPr>
            <w:r w:rsidRPr="004827F2">
              <w:rPr>
                <w:rFonts w:ascii="Arial" w:eastAsia="Arial" w:hAnsi="Arial" w:cs="Arial"/>
                <w:b/>
                <w:bCs/>
                <w:color w:val="000000"/>
                <w:sz w:val="20"/>
                <w:szCs w:val="20"/>
              </w:rPr>
              <w:lastRenderedPageBreak/>
              <w:t>...</w:t>
            </w:r>
          </w:p>
        </w:tc>
        <w:tc>
          <w:tcPr>
            <w:tcW w:w="20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jc w:val="center"/>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558"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1279"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c>
          <w:tcPr>
            <w:tcW w:w="3513" w:type="dxa"/>
            <w:tcBorders>
              <w:top w:val="single" w:sz="4" w:space="0" w:color="000000"/>
              <w:left w:val="single" w:sz="4" w:space="0" w:color="000000"/>
              <w:bottom w:val="single" w:sz="4" w:space="0" w:color="000000"/>
              <w:right w:val="single" w:sz="4" w:space="0" w:color="000000"/>
            </w:tcBorders>
          </w:tcPr>
          <w:p w:rsidR="00C1782C" w:rsidRPr="004827F2" w:rsidRDefault="00C1782C" w:rsidP="00333F8D">
            <w:pPr>
              <w:widowControl w:val="0"/>
              <w:spacing w:before="120" w:afterLines="120" w:line="312" w:lineRule="auto"/>
              <w:rPr>
                <w:rFonts w:ascii="Arial" w:eastAsia="Arial" w:hAnsi="Arial" w:cs="Arial"/>
                <w:color w:val="000000"/>
                <w:sz w:val="20"/>
                <w:szCs w:val="20"/>
              </w:rPr>
            </w:pPr>
          </w:p>
        </w:tc>
      </w:tr>
    </w:tbl>
    <w:p w:rsidR="00C1782C" w:rsidRPr="004827F2" w:rsidRDefault="00C1782C" w:rsidP="00333F8D">
      <w:pPr>
        <w:pStyle w:val="Nivel2"/>
        <w:spacing w:afterLines="120" w:line="312" w:lineRule="auto"/>
      </w:pPr>
      <w:r w:rsidRPr="004827F2">
        <w:t>Vinculam esta contratação, independentemente de transcrição:</w:t>
      </w:r>
    </w:p>
    <w:p w:rsidR="00C1782C" w:rsidRPr="004827F2" w:rsidRDefault="00C1782C" w:rsidP="00333F8D">
      <w:pPr>
        <w:pStyle w:val="Nivel3"/>
        <w:spacing w:afterLines="120" w:line="312" w:lineRule="auto"/>
        <w:ind w:left="0"/>
      </w:pPr>
      <w:r w:rsidRPr="004827F2">
        <w:t>O Termo de Referência;</w:t>
      </w:r>
    </w:p>
    <w:p w:rsidR="00C1782C" w:rsidRPr="004827F2" w:rsidRDefault="00C1782C" w:rsidP="00333F8D">
      <w:pPr>
        <w:pStyle w:val="Nivel3"/>
        <w:spacing w:afterLines="120" w:line="312" w:lineRule="auto"/>
        <w:ind w:left="0"/>
      </w:pPr>
      <w:r w:rsidRPr="004827F2">
        <w:t>O Edital da Licitação;</w:t>
      </w:r>
    </w:p>
    <w:p w:rsidR="00C1782C" w:rsidRPr="004827F2" w:rsidRDefault="00C1782C" w:rsidP="00333F8D">
      <w:pPr>
        <w:pStyle w:val="Nivel3"/>
        <w:spacing w:afterLines="120" w:line="312" w:lineRule="auto"/>
        <w:ind w:left="0"/>
      </w:pPr>
      <w:r w:rsidRPr="004827F2">
        <w:t>A Proposta do contratado;</w:t>
      </w:r>
    </w:p>
    <w:p w:rsidR="00C1782C" w:rsidRPr="004827F2" w:rsidRDefault="00C1782C" w:rsidP="00333F8D">
      <w:pPr>
        <w:pStyle w:val="Nivel3"/>
        <w:spacing w:afterLines="120" w:line="312" w:lineRule="auto"/>
        <w:ind w:left="0"/>
      </w:pPr>
      <w:r w:rsidRPr="004827F2">
        <w:t>Eventuais anexos dos documentos supracitados.</w:t>
      </w:r>
    </w:p>
    <w:p w:rsidR="00C1782C" w:rsidRPr="004827F2" w:rsidRDefault="00C1782C" w:rsidP="00333F8D">
      <w:pPr>
        <w:pStyle w:val="Nivel01"/>
        <w:spacing w:before="120" w:afterLines="120" w:line="312" w:lineRule="auto"/>
        <w:ind w:left="0" w:firstLine="0"/>
        <w:rPr>
          <w:color w:val="FFFFFF"/>
        </w:rPr>
      </w:pPr>
      <w:r w:rsidRPr="004827F2">
        <w:t>CLÁUSULA SEGUNDA – VIGÊNCIA E PRORROGAÇÃO</w:t>
      </w:r>
    </w:p>
    <w:p w:rsidR="00C1782C" w:rsidRPr="004827F2" w:rsidRDefault="00C1782C" w:rsidP="00333F8D">
      <w:pPr>
        <w:pStyle w:val="Nvel2-Red"/>
        <w:spacing w:afterLines="120" w:line="312" w:lineRule="auto"/>
      </w:pPr>
      <w:r w:rsidRPr="004827F2">
        <w:t>O prazo de vigência da contratação é de ..............................</w:t>
      </w:r>
      <w:r>
        <w:t xml:space="preserve"> contados da data de assinatura entre as partes</w:t>
      </w:r>
      <w:r w:rsidRPr="004827F2">
        <w:t xml:space="preserve">, na forma do </w:t>
      </w:r>
      <w:hyperlink r:id="rId35" w:anchor="art105" w:history="1">
        <w:r w:rsidRPr="004827F2">
          <w:rPr>
            <w:rStyle w:val="Hyperlink"/>
          </w:rPr>
          <w:t>artigo 105 da Lei n° 14.133, de 2021</w:t>
        </w:r>
      </w:hyperlink>
      <w:r w:rsidRPr="004827F2">
        <w:t>.</w:t>
      </w:r>
    </w:p>
    <w:p w:rsidR="00C1782C" w:rsidRPr="004827F2" w:rsidRDefault="00C1782C" w:rsidP="00333F8D">
      <w:pPr>
        <w:pStyle w:val="Nivel01"/>
        <w:spacing w:before="120" w:afterLines="120" w:line="312" w:lineRule="auto"/>
        <w:ind w:left="0" w:firstLine="0"/>
        <w:rPr>
          <w:color w:val="FFFFFF"/>
        </w:rPr>
      </w:pPr>
      <w:r w:rsidRPr="004827F2">
        <w:t>CLÁUSULA TERCEIRA – MODELOS DE EXECUÇÃO E GESTÃO CONTRATUAIS (</w:t>
      </w:r>
      <w:hyperlink r:id="rId36" w:anchor="art92" w:history="1">
        <w:r w:rsidRPr="004827F2">
          <w:rPr>
            <w:rStyle w:val="Hyperlink"/>
          </w:rPr>
          <w:t>art. 92, IV, VII e XVIII)</w:t>
        </w:r>
      </w:hyperlink>
    </w:p>
    <w:p w:rsidR="00C1782C" w:rsidRPr="004827F2" w:rsidRDefault="00C1782C" w:rsidP="00333F8D">
      <w:pPr>
        <w:pStyle w:val="Nivel2"/>
        <w:spacing w:afterLines="120" w:line="312" w:lineRule="auto"/>
      </w:pPr>
      <w:r w:rsidRPr="004827F2">
        <w:t>O regime de execução contratual, os modelos de gestão e de execução, assim como os prazos e condições de conclusão, entrega, observação e recebimento do objeto constam no Termo de Referência, anexo a este Contrato.</w:t>
      </w:r>
    </w:p>
    <w:p w:rsidR="00C1782C" w:rsidRPr="004827F2" w:rsidRDefault="00C1782C" w:rsidP="00333F8D">
      <w:pPr>
        <w:pStyle w:val="Nivel01"/>
        <w:spacing w:before="120" w:afterLines="120" w:line="312" w:lineRule="auto"/>
        <w:ind w:left="0" w:firstLine="0"/>
        <w:rPr>
          <w:color w:val="FFFFFF"/>
        </w:rPr>
      </w:pPr>
      <w:r w:rsidRPr="004827F2">
        <w:t>CLÁUSULA QUARTA – SUBCONTRATAÇÃO</w:t>
      </w:r>
    </w:p>
    <w:p w:rsidR="00C1782C" w:rsidRPr="004827F2" w:rsidRDefault="00C1782C" w:rsidP="00333F8D">
      <w:pPr>
        <w:pStyle w:val="Nvel2-Red"/>
        <w:spacing w:afterLines="120" w:line="312" w:lineRule="auto"/>
      </w:pPr>
      <w:r w:rsidRPr="004827F2">
        <w:t>Não será admitida a subcontratação do objeto contratual.</w:t>
      </w:r>
    </w:p>
    <w:p w:rsidR="00C1782C" w:rsidRPr="004827F2" w:rsidRDefault="00C1782C" w:rsidP="00333F8D">
      <w:pPr>
        <w:pStyle w:val="Nivel01"/>
        <w:spacing w:before="120" w:afterLines="120" w:line="312" w:lineRule="auto"/>
        <w:ind w:left="0" w:firstLine="0"/>
        <w:rPr>
          <w:color w:val="FFFFFF"/>
        </w:rPr>
      </w:pPr>
      <w:r w:rsidRPr="004827F2">
        <w:t>CLÁUSULA QUINTA - PREÇO</w:t>
      </w:r>
    </w:p>
    <w:p w:rsidR="00C1782C" w:rsidRPr="004827F2" w:rsidRDefault="00C1782C" w:rsidP="00333F8D">
      <w:pPr>
        <w:pStyle w:val="Nvel2-Red"/>
        <w:spacing w:afterLines="120" w:line="312" w:lineRule="auto"/>
      </w:pPr>
      <w:r w:rsidRPr="004827F2">
        <w:t>O valor total da contratação é de R$.......... (.....)</w:t>
      </w:r>
    </w:p>
    <w:p w:rsidR="00C1782C" w:rsidRPr="004827F2" w:rsidRDefault="00C1782C" w:rsidP="00333F8D">
      <w:pPr>
        <w:pStyle w:val="Nivel2"/>
        <w:spacing w:afterLines="120" w:line="312" w:lineRule="auto"/>
      </w:pPr>
      <w:r w:rsidRPr="004827F2">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C1782C" w:rsidRPr="004827F2" w:rsidRDefault="00C1782C" w:rsidP="00333F8D">
      <w:pPr>
        <w:pStyle w:val="Nivel01"/>
        <w:spacing w:before="120" w:afterLines="120" w:line="312" w:lineRule="auto"/>
        <w:ind w:left="0" w:firstLine="0"/>
        <w:rPr>
          <w:color w:val="FFFFFF"/>
        </w:rPr>
      </w:pPr>
      <w:r w:rsidRPr="004827F2">
        <w:t>CLÁUSULA SEXTA - PAGAMENTO (</w:t>
      </w:r>
      <w:hyperlink r:id="rId37" w:anchor="art92" w:history="1">
        <w:r w:rsidRPr="004827F2">
          <w:rPr>
            <w:rStyle w:val="Hyperlink"/>
          </w:rPr>
          <w:t>art. 92, V e VI</w:t>
        </w:r>
      </w:hyperlink>
      <w:r w:rsidRPr="004827F2">
        <w:t>)</w:t>
      </w:r>
    </w:p>
    <w:p w:rsidR="00C1782C" w:rsidRPr="004827F2" w:rsidRDefault="00C1782C" w:rsidP="00333F8D">
      <w:pPr>
        <w:pStyle w:val="Nivel2"/>
        <w:spacing w:afterLines="120" w:line="312" w:lineRule="auto"/>
      </w:pPr>
      <w:r w:rsidRPr="004827F2">
        <w:t xml:space="preserve">O prazo para pagamento </w:t>
      </w:r>
      <w:r w:rsidRPr="004827F2">
        <w:rPr>
          <w:color w:val="auto"/>
        </w:rPr>
        <w:t>ao contratado</w:t>
      </w:r>
      <w:r w:rsidRPr="004827F2">
        <w:t xml:space="preserve"> e demais condições a ele referentes encontram-se definidos no Termo de Referência, anexo a este Contrato.</w:t>
      </w:r>
    </w:p>
    <w:p w:rsidR="00C1782C" w:rsidRPr="004827F2" w:rsidRDefault="00C1782C" w:rsidP="00333F8D">
      <w:pPr>
        <w:pStyle w:val="Nivel01"/>
        <w:spacing w:before="120" w:afterLines="120" w:line="312" w:lineRule="auto"/>
        <w:ind w:left="0" w:firstLine="0"/>
        <w:rPr>
          <w:color w:val="FFFFFF"/>
        </w:rPr>
      </w:pPr>
      <w:r w:rsidRPr="004827F2">
        <w:lastRenderedPageBreak/>
        <w:t>CLÁUSULA SÉTIMA - REAJUSTE (</w:t>
      </w:r>
      <w:hyperlink r:id="rId38" w:anchor="art92" w:history="1">
        <w:r w:rsidRPr="004827F2">
          <w:rPr>
            <w:rStyle w:val="Hyperlink"/>
          </w:rPr>
          <w:t>art. 92, V)</w:t>
        </w:r>
      </w:hyperlink>
    </w:p>
    <w:p w:rsidR="00C1782C" w:rsidRPr="004827F2" w:rsidRDefault="00C1782C" w:rsidP="00333F8D">
      <w:pPr>
        <w:pStyle w:val="Nivel2"/>
        <w:spacing w:afterLines="120" w:line="312" w:lineRule="auto"/>
      </w:pPr>
      <w:r w:rsidRPr="004827F2">
        <w:t>Os preços inicialmente contratados são fixos e irreajustáveis no prazo de um ano contado da data d</w:t>
      </w:r>
      <w:r w:rsidR="00FF266C">
        <w:t>a proposta do contratado ofertada na licitação</w:t>
      </w:r>
      <w:r w:rsidRPr="004827F2">
        <w:t xml:space="preserve">, em </w:t>
      </w:r>
      <w:r w:rsidRPr="004827F2">
        <w:rPr>
          <w:i/>
          <w:iCs/>
          <w:color w:val="FF0000"/>
        </w:rPr>
        <w:t>__/__/__ (DD/MM/AAAA)</w:t>
      </w:r>
      <w:r w:rsidRPr="004827F2">
        <w:t>.</w:t>
      </w:r>
    </w:p>
    <w:p w:rsidR="00C1782C" w:rsidRPr="004827F2" w:rsidRDefault="00C1782C" w:rsidP="00333F8D">
      <w:pPr>
        <w:pStyle w:val="Nivel2"/>
        <w:spacing w:afterLines="120" w:line="312" w:lineRule="auto"/>
      </w:pPr>
      <w:r w:rsidRPr="004827F2">
        <w:t xml:space="preserve">Após o interregno de um ano, e independentemente de pedido do contratado, os preços iniciais serão reajustados, mediante a aplicação, pelo contratante, do índice </w:t>
      </w:r>
      <w:r w:rsidR="00741243">
        <w:rPr>
          <w:color w:val="FF0000"/>
        </w:rPr>
        <w:t>IPCA</w:t>
      </w:r>
      <w:r w:rsidRPr="004827F2">
        <w:rPr>
          <w:i/>
          <w:iCs/>
        </w:rPr>
        <w:t>,</w:t>
      </w:r>
      <w:r w:rsidRPr="004827F2">
        <w:t xml:space="preserve"> exclusivamente para as obrigações iniciadas e concluídas após a ocorrência da anualidade.</w:t>
      </w:r>
    </w:p>
    <w:p w:rsidR="00C1782C" w:rsidRPr="004827F2" w:rsidRDefault="00C1782C" w:rsidP="00333F8D">
      <w:pPr>
        <w:pStyle w:val="Nivel2"/>
        <w:spacing w:afterLines="120" w:line="312" w:lineRule="auto"/>
      </w:pPr>
      <w:r w:rsidRPr="004827F2">
        <w:t>Nos reajustes subsequentes ao primeiro, o interregno mínimo de um ano será contado a partir dos efeitos financeiros do último reajuste.</w:t>
      </w:r>
    </w:p>
    <w:p w:rsidR="00C1782C" w:rsidRPr="004827F2" w:rsidRDefault="00C1782C" w:rsidP="00333F8D">
      <w:pPr>
        <w:pStyle w:val="Nivel2"/>
        <w:spacing w:afterLines="120" w:line="312" w:lineRule="auto"/>
      </w:pPr>
      <w:r w:rsidRPr="004827F2">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C1782C" w:rsidRPr="004827F2" w:rsidRDefault="00C1782C" w:rsidP="00333F8D">
      <w:pPr>
        <w:pStyle w:val="Nivel2"/>
        <w:spacing w:afterLines="120" w:line="312" w:lineRule="auto"/>
      </w:pPr>
      <w:r w:rsidRPr="004827F2">
        <w:t>Nas aferições finais, o(s) índice(s) utilizado(s) para reajuste será(ão), obrigatoriamente, o(s) definitivo(s).</w:t>
      </w:r>
    </w:p>
    <w:p w:rsidR="00C1782C" w:rsidRPr="004827F2" w:rsidRDefault="00C1782C" w:rsidP="00333F8D">
      <w:pPr>
        <w:pStyle w:val="Nivel2"/>
        <w:spacing w:afterLines="120" w:line="312" w:lineRule="auto"/>
      </w:pPr>
      <w:r w:rsidRPr="004827F2">
        <w:t>Caso o(s) índice(s) estabelecido(s) para reajustamento venha(m) a ser extinto(s) ou de qualquer forma não possa(m) mais ser utilizado(s), será(ão) adotado(s), em substituição, o(s) que vier(em) a ser determinado(s) pela legislação então em vigor.</w:t>
      </w:r>
    </w:p>
    <w:p w:rsidR="00C1782C" w:rsidRPr="004827F2" w:rsidRDefault="00C1782C" w:rsidP="00333F8D">
      <w:pPr>
        <w:pStyle w:val="Nivel2"/>
        <w:spacing w:afterLines="120" w:line="312" w:lineRule="auto"/>
      </w:pPr>
      <w:r w:rsidRPr="004827F2">
        <w:t xml:space="preserve">Na ausência de previsão legal quanto ao índice substituto, as partes elegerão novo índice oficial, para reajustamento do preço do valor remanescente, por meio de termo aditivo. </w:t>
      </w:r>
    </w:p>
    <w:p w:rsidR="00C1782C" w:rsidRPr="004827F2" w:rsidRDefault="00C1782C" w:rsidP="00333F8D">
      <w:pPr>
        <w:pStyle w:val="Nivel2"/>
        <w:spacing w:afterLines="120" w:line="312" w:lineRule="auto"/>
      </w:pPr>
      <w:r w:rsidRPr="004827F2">
        <w:t xml:space="preserve">O reajuste será realizado por </w:t>
      </w:r>
      <w:r w:rsidR="009333EF">
        <w:t>termo aditivo</w:t>
      </w:r>
      <w:r w:rsidRPr="004827F2">
        <w:t>.</w:t>
      </w:r>
    </w:p>
    <w:p w:rsidR="00C1782C" w:rsidRPr="004827F2" w:rsidRDefault="00C1782C" w:rsidP="00333F8D">
      <w:pPr>
        <w:pStyle w:val="Nivel01"/>
        <w:spacing w:before="120" w:afterLines="120" w:line="312" w:lineRule="auto"/>
        <w:ind w:left="0" w:firstLine="0"/>
        <w:rPr>
          <w:color w:val="FFFFFF"/>
        </w:rPr>
      </w:pPr>
      <w:r w:rsidRPr="004827F2">
        <w:t>CLÁUSULA OITAVA - OBRIGAÇÕES DO CONTRATANTE (</w:t>
      </w:r>
      <w:hyperlink r:id="rId39" w:anchor="art92" w:history="1">
        <w:r w:rsidRPr="004827F2">
          <w:rPr>
            <w:rStyle w:val="Hyperlink"/>
          </w:rPr>
          <w:t>art. 92, X, XI e XIV</w:t>
        </w:r>
      </w:hyperlink>
      <w:r w:rsidRPr="004827F2">
        <w:t>)</w:t>
      </w:r>
    </w:p>
    <w:p w:rsidR="00C1782C" w:rsidRPr="004827F2" w:rsidRDefault="00C1782C" w:rsidP="00333F8D">
      <w:pPr>
        <w:pStyle w:val="Nivel2"/>
        <w:spacing w:afterLines="120" w:line="312" w:lineRule="auto"/>
        <w:rPr>
          <w:b/>
          <w:bCs/>
        </w:rPr>
      </w:pPr>
      <w:r w:rsidRPr="004827F2">
        <w:t>São obrigações do Contratante:</w:t>
      </w:r>
    </w:p>
    <w:p w:rsidR="00C1782C" w:rsidRPr="004827F2" w:rsidRDefault="00C1782C" w:rsidP="00333F8D">
      <w:pPr>
        <w:pStyle w:val="Nivel2"/>
        <w:spacing w:afterLines="120" w:line="312" w:lineRule="auto"/>
      </w:pPr>
      <w:r w:rsidRPr="004827F2">
        <w:t>Exigir o cumprimento de todas as obrigações assumidas pelo Contratado, de acordo com o contrato e seus anexos;</w:t>
      </w:r>
    </w:p>
    <w:p w:rsidR="00C1782C" w:rsidRPr="004827F2" w:rsidRDefault="00C1782C" w:rsidP="00333F8D">
      <w:pPr>
        <w:pStyle w:val="Nivel2"/>
        <w:spacing w:afterLines="120" w:line="312" w:lineRule="auto"/>
      </w:pPr>
      <w:r w:rsidRPr="004827F2">
        <w:t>Receber o objeto no prazo e condições estabelecidas no Termo de Referência;</w:t>
      </w:r>
    </w:p>
    <w:p w:rsidR="00C1782C" w:rsidRPr="004827F2" w:rsidRDefault="00C1782C" w:rsidP="00333F8D">
      <w:pPr>
        <w:pStyle w:val="Nivel2"/>
        <w:spacing w:afterLines="120" w:line="312" w:lineRule="auto"/>
      </w:pPr>
      <w:r w:rsidRPr="004827F2">
        <w:t>Notificar o Contratado, por escrito, sobre vícios, defeitos ou incorreções verificadas no objeto fornecido, para que seja por ele substituído, reparado ou corrigido, no total ou em parte, às suas expensas;</w:t>
      </w:r>
    </w:p>
    <w:p w:rsidR="00C1782C" w:rsidRPr="004827F2" w:rsidRDefault="00C1782C" w:rsidP="00333F8D">
      <w:pPr>
        <w:pStyle w:val="Nivel2"/>
        <w:spacing w:afterLines="120" w:line="312" w:lineRule="auto"/>
      </w:pPr>
      <w:r w:rsidRPr="004827F2">
        <w:t>Acompanhar e fiscalizar a execução do contrato e o cumprimento das obrigações pelo Contratado;</w:t>
      </w:r>
    </w:p>
    <w:p w:rsidR="00C1782C" w:rsidRPr="004827F2" w:rsidRDefault="00C1782C" w:rsidP="00333F8D">
      <w:pPr>
        <w:pStyle w:val="Nivel2"/>
        <w:spacing w:afterLines="120" w:line="312" w:lineRule="auto"/>
      </w:pPr>
      <w:r w:rsidRPr="004827F2">
        <w:t xml:space="preserve">Comunicar a empresa para </w:t>
      </w:r>
      <w:r w:rsidRPr="004827F2">
        <w:rPr>
          <w:bCs/>
        </w:rPr>
        <w:t xml:space="preserve">emissão de Nota Fiscal no que pertine à parcela incontroversa da execução do objeto, para efeito de liquidação e pagamento, quando houver controvérsia sobre a execução do objeto, quanto à dimensão, qualidade e quantidade, conforme o </w:t>
      </w:r>
      <w:hyperlink r:id="rId40" w:anchor="art143" w:history="1">
        <w:r w:rsidRPr="004827F2">
          <w:rPr>
            <w:rStyle w:val="Hyperlink"/>
            <w:bCs/>
          </w:rPr>
          <w:t>art. 143 da Lei nº 14.133, de 2021</w:t>
        </w:r>
      </w:hyperlink>
      <w:r w:rsidRPr="004827F2">
        <w:rPr>
          <w:bCs/>
        </w:rPr>
        <w:t>;</w:t>
      </w:r>
    </w:p>
    <w:p w:rsidR="00C1782C" w:rsidRPr="004827F2" w:rsidRDefault="00C1782C" w:rsidP="00333F8D">
      <w:pPr>
        <w:pStyle w:val="Nivel2"/>
        <w:spacing w:afterLines="120" w:line="312" w:lineRule="auto"/>
      </w:pPr>
      <w:r w:rsidRPr="004827F2">
        <w:lastRenderedPageBreak/>
        <w:t>Efetuar o pagamento ao Contratado do valor correspondente ao fornecimento do objeto, no prazo, forma e condições estabelecidos no presente Contrato;</w:t>
      </w:r>
    </w:p>
    <w:p w:rsidR="00C1782C" w:rsidRPr="004827F2" w:rsidRDefault="00C1782C" w:rsidP="00333F8D">
      <w:pPr>
        <w:pStyle w:val="Nivel2"/>
        <w:spacing w:afterLines="120" w:line="312" w:lineRule="auto"/>
      </w:pPr>
      <w:r w:rsidRPr="004827F2">
        <w:t xml:space="preserve">Aplicar ao Contratado as sanções previstas na lei e neste Contrato; </w:t>
      </w:r>
    </w:p>
    <w:p w:rsidR="00C1782C" w:rsidRPr="004827F2" w:rsidRDefault="00C1782C" w:rsidP="00333F8D">
      <w:pPr>
        <w:pStyle w:val="Nivel2"/>
        <w:spacing w:afterLines="120" w:line="312" w:lineRule="auto"/>
      </w:pPr>
      <w:r w:rsidRPr="004827F2">
        <w:t xml:space="preserve">Cientificar o órgão de representação judicial da </w:t>
      </w:r>
      <w:r w:rsidR="00FF266C">
        <w:t xml:space="preserve">PGM </w:t>
      </w:r>
      <w:r w:rsidRPr="004827F2">
        <w:t>para adoção das medidas cabíveis quando do descumprimento de obrigações pelo Contratado;</w:t>
      </w:r>
    </w:p>
    <w:p w:rsidR="00C1782C" w:rsidRPr="004827F2" w:rsidRDefault="00C1782C" w:rsidP="00333F8D">
      <w:pPr>
        <w:pStyle w:val="Nivel2"/>
        <w:spacing w:afterLines="120" w:line="312" w:lineRule="auto"/>
      </w:pPr>
      <w:r w:rsidRPr="004827F2">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C1782C" w:rsidRPr="004827F2" w:rsidRDefault="00C1782C" w:rsidP="00333F8D">
      <w:pPr>
        <w:pStyle w:val="Nivel3"/>
        <w:spacing w:afterLines="120" w:line="312" w:lineRule="auto"/>
        <w:ind w:left="0"/>
        <w:rPr>
          <w:b/>
          <w:bCs/>
        </w:rPr>
      </w:pPr>
      <w:r w:rsidRPr="004827F2">
        <w:t>A Administração terá o prazo de</w:t>
      </w:r>
      <w:r w:rsidR="00FF266C" w:rsidRPr="00FF266C">
        <w:t xml:space="preserve">30 (trinta) dias úteis </w:t>
      </w:r>
      <w:r w:rsidRPr="004827F2">
        <w:t xml:space="preserve"> contar da data do protocolo do requerimento para decidir, </w:t>
      </w:r>
      <w:r w:rsidR="00FF266C">
        <w:t>Prorrogáveis por igual período.</w:t>
      </w:r>
    </w:p>
    <w:p w:rsidR="00FF266C" w:rsidRPr="004827F2" w:rsidRDefault="00C1782C" w:rsidP="00333F8D">
      <w:pPr>
        <w:pStyle w:val="Nivel3"/>
        <w:spacing w:afterLines="120" w:line="312" w:lineRule="auto"/>
        <w:ind w:left="0"/>
        <w:rPr>
          <w:b/>
          <w:bCs/>
        </w:rPr>
      </w:pPr>
      <w:r w:rsidRPr="004827F2">
        <w:t xml:space="preserve">Responder eventuais pedidos de reestabelecimento do equilíbrio econômico-financeiro feitos pelo contratado no prazo máximo de </w:t>
      </w:r>
      <w:r w:rsidR="00FF266C" w:rsidRPr="00FF266C">
        <w:t xml:space="preserve">30 (trinta) dias úteis </w:t>
      </w:r>
      <w:r w:rsidR="00FF266C" w:rsidRPr="004827F2">
        <w:t xml:space="preserve"> contar da data do protocolo do requerimento para decidir, </w:t>
      </w:r>
      <w:r w:rsidR="00FF266C">
        <w:t>Prorrogáveis por igual período.</w:t>
      </w:r>
    </w:p>
    <w:p w:rsidR="00C1782C" w:rsidRPr="004827F2" w:rsidRDefault="00C1782C" w:rsidP="00333F8D">
      <w:pPr>
        <w:pStyle w:val="Nivel2"/>
        <w:spacing w:afterLines="120" w:line="312" w:lineRule="auto"/>
      </w:pPr>
      <w:r w:rsidRPr="004827F2">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C1782C" w:rsidRPr="004827F2" w:rsidRDefault="00C1782C" w:rsidP="00333F8D">
      <w:pPr>
        <w:pStyle w:val="Nivel01"/>
        <w:spacing w:before="120" w:afterLines="120" w:line="312" w:lineRule="auto"/>
        <w:ind w:left="0" w:firstLine="0"/>
        <w:rPr>
          <w:color w:val="FFFFFF"/>
        </w:rPr>
      </w:pPr>
      <w:r w:rsidRPr="004827F2">
        <w:t>CLÁUSULA NONA - OBRIGAÇÕES DO CONTRATADO (</w:t>
      </w:r>
      <w:hyperlink r:id="rId41" w:anchor="art92" w:history="1">
        <w:r w:rsidRPr="004827F2">
          <w:rPr>
            <w:rStyle w:val="Hyperlink"/>
          </w:rPr>
          <w:t>art. 92, XIV, XVI e XVII)</w:t>
        </w:r>
      </w:hyperlink>
    </w:p>
    <w:p w:rsidR="00C1782C" w:rsidRPr="004827F2" w:rsidRDefault="00C1782C" w:rsidP="00333F8D">
      <w:pPr>
        <w:pStyle w:val="Nivel2"/>
        <w:spacing w:afterLines="120" w:line="312" w:lineRule="auto"/>
      </w:pPr>
      <w:r w:rsidRPr="004827F2">
        <w:t>O Contratado deve cumprir todas as obrigações constantes deste Contrato e em seus anexos, assumindo como exclusivamente seus os riscos e as despesas decorrentes da boa e perfeita execução do objeto, observando, ainda, as obrigações a seguir dispostas:</w:t>
      </w:r>
    </w:p>
    <w:p w:rsidR="00C1782C" w:rsidRPr="004827F2" w:rsidRDefault="00C1782C" w:rsidP="00333F8D">
      <w:pPr>
        <w:pStyle w:val="Nvel2-Red"/>
        <w:spacing w:afterLines="120" w:line="312" w:lineRule="auto"/>
      </w:pPr>
      <w:r w:rsidRPr="004827F2">
        <w:t xml:space="preserve">Entregar o objeto </w:t>
      </w:r>
      <w:r w:rsidRPr="008B5A3C">
        <w:rPr>
          <w:rFonts w:eastAsia="Arial"/>
        </w:rPr>
        <w:t>na quantidade, qualidade, local e prazos especificados, estando incluído no valor do pagamento todas e quaisquer despesas, tais como tributos,  descarga das mercadorias, sem ônus de frete e seguro para o município,</w:t>
      </w:r>
      <w:r>
        <w:rPr>
          <w:rFonts w:eastAsia="Arial"/>
        </w:rPr>
        <w:t>.</w:t>
      </w:r>
    </w:p>
    <w:p w:rsidR="00C1782C" w:rsidRPr="004827F2" w:rsidRDefault="00C1782C" w:rsidP="00333F8D">
      <w:pPr>
        <w:pStyle w:val="Nivel2"/>
        <w:spacing w:afterLines="120" w:line="312" w:lineRule="auto"/>
      </w:pPr>
      <w:r w:rsidRPr="004827F2">
        <w:t>Responsabilizar-se pelos vícios e danos decorrentes do objeto, de acordo com o Código de Defesa do Consumidor (</w:t>
      </w:r>
      <w:hyperlink r:id="rId42" w:history="1">
        <w:r w:rsidRPr="004827F2">
          <w:rPr>
            <w:rStyle w:val="Hyperlink"/>
          </w:rPr>
          <w:t>Lei nº 8.078, de 1990</w:t>
        </w:r>
      </w:hyperlink>
      <w:r w:rsidRPr="004827F2">
        <w:t>)</w:t>
      </w:r>
      <w:r w:rsidRPr="008B5A3C">
        <w:t>;</w:t>
      </w:r>
    </w:p>
    <w:p w:rsidR="00C1782C" w:rsidRPr="004827F2" w:rsidRDefault="00C1782C" w:rsidP="00333F8D">
      <w:pPr>
        <w:pStyle w:val="Nivel2"/>
        <w:spacing w:afterLines="120" w:line="312" w:lineRule="auto"/>
      </w:pPr>
      <w:r w:rsidRPr="004827F2">
        <w:t>Comunicar ao contratante, no prazo máximo de 24 (vinte e quatro) horas que antecede a data da entrega, os motivos que impossibilitem o cumprimento do prazo previsto, com a devida comprovação;</w:t>
      </w:r>
    </w:p>
    <w:p w:rsidR="00C1782C" w:rsidRPr="004827F2" w:rsidRDefault="00C1782C" w:rsidP="00333F8D">
      <w:pPr>
        <w:pStyle w:val="Nivel2"/>
        <w:spacing w:afterLines="120" w:line="312" w:lineRule="auto"/>
      </w:pPr>
      <w:r w:rsidRPr="004827F2">
        <w:t>Atender às determinações regulares emitidas pelo fiscal ou gestor do contrato ou autoridade superior (</w:t>
      </w:r>
      <w:hyperlink r:id="rId43" w:anchor="art137" w:history="1">
        <w:r w:rsidRPr="004827F2">
          <w:rPr>
            <w:rStyle w:val="Hyperlink"/>
          </w:rPr>
          <w:t>art. 137, II, da Lei n.º 14.133, de 2021</w:t>
        </w:r>
      </w:hyperlink>
      <w:r w:rsidRPr="004827F2">
        <w:t>) e prestar todo esclarecimento ou informação por eles solicitados;</w:t>
      </w:r>
    </w:p>
    <w:p w:rsidR="00C1782C" w:rsidRPr="004827F2" w:rsidRDefault="00C1782C" w:rsidP="00333F8D">
      <w:pPr>
        <w:pStyle w:val="Nivel2"/>
        <w:spacing w:afterLines="120" w:line="312" w:lineRule="auto"/>
      </w:pPr>
      <w:r w:rsidRPr="004827F2">
        <w:t>Reparar, corrigir, remover, reconstruir ou substituir, às suas expensas, no total ou em parte, no prazo fixado pelo fiscal do contrato, os bens nos quais se verificarem vícios, defeitos ou incorreções resultantes da execução ou dos materiais empregados;</w:t>
      </w:r>
    </w:p>
    <w:p w:rsidR="00C1782C" w:rsidRPr="004827F2" w:rsidRDefault="00C1782C" w:rsidP="00333F8D">
      <w:pPr>
        <w:pStyle w:val="Nivel2"/>
        <w:spacing w:afterLines="120" w:line="312" w:lineRule="auto"/>
      </w:pPr>
      <w:r w:rsidRPr="004827F2">
        <w:lastRenderedPageBreak/>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C1782C" w:rsidRPr="004827F2" w:rsidRDefault="00C1782C" w:rsidP="00333F8D">
      <w:pPr>
        <w:pStyle w:val="Nivel2"/>
        <w:spacing w:afterLines="120" w:line="312" w:lineRule="auto"/>
      </w:pPr>
      <w:r>
        <w:t xml:space="preserve">O </w:t>
      </w:r>
      <w:r w:rsidRPr="004827F2">
        <w:t xml:space="preserve">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C1782C" w:rsidRPr="004827F2" w:rsidRDefault="00C1782C" w:rsidP="00333F8D">
      <w:pPr>
        <w:pStyle w:val="Nivel2"/>
        <w:spacing w:afterLines="120" w:line="312" w:lineRule="auto"/>
      </w:pPr>
      <w:r w:rsidRPr="004827F2">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C1782C" w:rsidRPr="004827F2" w:rsidRDefault="00C1782C" w:rsidP="00333F8D">
      <w:pPr>
        <w:pStyle w:val="Nivel2"/>
        <w:spacing w:afterLines="120" w:line="312" w:lineRule="auto"/>
      </w:pPr>
      <w:r w:rsidRPr="004827F2">
        <w:t>Comunicar ao Fiscal do contrato, no prazo de 24 (vinte e quatro) horas, qualquer ocorrência anormal ou acidente que se verifique no local da execução do objeto contratual.</w:t>
      </w:r>
    </w:p>
    <w:p w:rsidR="00C1782C" w:rsidRPr="004827F2" w:rsidRDefault="00C1782C" w:rsidP="00333F8D">
      <w:pPr>
        <w:pStyle w:val="Nivel2"/>
        <w:spacing w:afterLines="120" w:line="312" w:lineRule="auto"/>
      </w:pPr>
      <w:r w:rsidRPr="004827F2">
        <w:t>Paralisar, por determinação do contratante, qualquer atividade que não esteja sendo executada de acordo com a boa técnica ou que ponha em risco a segurança de pessoas ou bens de terceiros.</w:t>
      </w:r>
    </w:p>
    <w:p w:rsidR="00C1782C" w:rsidRPr="004827F2" w:rsidRDefault="00C1782C" w:rsidP="00333F8D">
      <w:pPr>
        <w:pStyle w:val="Nivel2"/>
        <w:spacing w:afterLines="120" w:line="312" w:lineRule="auto"/>
      </w:pPr>
      <w:r w:rsidRPr="004827F2">
        <w:t xml:space="preserve">Manter durante toda a vigência do contrato, em compatibilidade com as obrigações assumidas, todas as condições exigidas para habilitação na licitação; </w:t>
      </w:r>
    </w:p>
    <w:p w:rsidR="00C1782C" w:rsidRPr="004827F2" w:rsidRDefault="00C1782C" w:rsidP="00333F8D">
      <w:pPr>
        <w:pStyle w:val="Nivel2"/>
        <w:spacing w:afterLines="120" w:line="312" w:lineRule="auto"/>
        <w:rPr>
          <w:b/>
          <w:bCs/>
        </w:rPr>
      </w:pPr>
      <w:r w:rsidRPr="004827F2">
        <w:t>Cumprir, durante todo o período de execução do contrato, a reserva de cargos prevista em lei para pessoa com deficiência, para reabilitado da Previdência Social ou para aprendiz, bem como as reservas de cargos previstas na legislação (</w:t>
      </w:r>
      <w:hyperlink r:id="rId44" w:anchor="art116" w:history="1">
        <w:r w:rsidRPr="004827F2">
          <w:rPr>
            <w:rStyle w:val="Hyperlink"/>
          </w:rPr>
          <w:t>art. 116, da Lei n.º 14.133, de 2021</w:t>
        </w:r>
      </w:hyperlink>
      <w:r w:rsidRPr="004827F2">
        <w:t>);</w:t>
      </w:r>
    </w:p>
    <w:p w:rsidR="00C1782C" w:rsidRPr="004827F2" w:rsidRDefault="00C1782C" w:rsidP="00333F8D">
      <w:pPr>
        <w:pStyle w:val="Nivel2"/>
        <w:spacing w:afterLines="120" w:line="312" w:lineRule="auto"/>
      </w:pPr>
      <w:r w:rsidRPr="004827F2">
        <w:t>Comprovar a reserva de cargos a que se refere a cláusula acima, no prazo fixado pelo fiscal do contrato, com a indicação dos empregados que preencheram as referidas vagas (</w:t>
      </w:r>
      <w:hyperlink r:id="rId45" w:anchor="art116" w:history="1">
        <w:r w:rsidRPr="004827F2">
          <w:rPr>
            <w:rStyle w:val="Hyperlink"/>
          </w:rPr>
          <w:t>art. 116, parágrafo único, da Lei n.º 14.133, de 2021</w:t>
        </w:r>
      </w:hyperlink>
      <w:r w:rsidRPr="004827F2">
        <w:t>);</w:t>
      </w:r>
    </w:p>
    <w:p w:rsidR="00C1782C" w:rsidRPr="004827F2" w:rsidRDefault="00C1782C" w:rsidP="00333F8D">
      <w:pPr>
        <w:pStyle w:val="Nivel2"/>
        <w:spacing w:afterLines="120" w:line="312" w:lineRule="auto"/>
      </w:pPr>
      <w:r w:rsidRPr="004827F2">
        <w:t xml:space="preserve">  Guardar sigilo sobre todas as informações obtidas em decorrência do cumprimento do contrato; </w:t>
      </w:r>
    </w:p>
    <w:p w:rsidR="00C1782C" w:rsidRPr="004827F2" w:rsidRDefault="00C1782C" w:rsidP="00333F8D">
      <w:pPr>
        <w:pStyle w:val="Nivel2"/>
        <w:spacing w:afterLines="120" w:line="312" w:lineRule="auto"/>
      </w:pPr>
      <w:r w:rsidRPr="004827F2">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46" w:anchor="art124" w:history="1">
        <w:r w:rsidRPr="004827F2">
          <w:rPr>
            <w:rStyle w:val="Hyperlink"/>
          </w:rPr>
          <w:t>art. 124, II, d, da Lei nº 14.133, de 2021.</w:t>
        </w:r>
      </w:hyperlink>
    </w:p>
    <w:p w:rsidR="00C1782C" w:rsidRPr="004827F2" w:rsidRDefault="00C1782C" w:rsidP="00333F8D">
      <w:pPr>
        <w:pStyle w:val="Nivel2"/>
        <w:spacing w:afterLines="120" w:line="312" w:lineRule="auto"/>
      </w:pPr>
      <w:r w:rsidRPr="004827F2">
        <w:t>Cumprir, além dos postulados legais vigentes de âmbito federal, estadual ou municipal, as normas de segurança do contratante;</w:t>
      </w:r>
    </w:p>
    <w:p w:rsidR="00C1782C" w:rsidRPr="004827F2" w:rsidRDefault="00C1782C" w:rsidP="00333F8D">
      <w:pPr>
        <w:pStyle w:val="Nvel2-Red"/>
        <w:spacing w:afterLines="120" w:line="312" w:lineRule="auto"/>
        <w:rPr>
          <w:color w:val="000000"/>
        </w:rPr>
      </w:pPr>
      <w:bookmarkStart w:id="1" w:name="_Ref118293001"/>
      <w:r w:rsidRPr="004827F2">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1"/>
    </w:p>
    <w:p w:rsidR="00C1782C" w:rsidRPr="004827F2" w:rsidRDefault="00C1782C" w:rsidP="00333F8D">
      <w:pPr>
        <w:pStyle w:val="Nvel2-Red"/>
        <w:spacing w:afterLines="120" w:line="312" w:lineRule="auto"/>
      </w:pPr>
      <w:r w:rsidRPr="004827F2">
        <w:lastRenderedPageBreak/>
        <w:t>Orientar e treinar seus empregados sobre os deveres previstos na Lei nº 13.709, de 14 de agosto de 2018, adotando medidas eficazes para proteção de dados pessoais a que tenha acesso por força da execução deste contrato;</w:t>
      </w:r>
    </w:p>
    <w:p w:rsidR="00C1782C" w:rsidRPr="004827F2" w:rsidRDefault="00C1782C" w:rsidP="00333F8D">
      <w:pPr>
        <w:pStyle w:val="Nvel2-Red"/>
        <w:spacing w:afterLines="120" w:line="312" w:lineRule="auto"/>
      </w:pPr>
      <w:r w:rsidRPr="004827F2">
        <w:t>Conduzir os trabalhos com estrita observância às normas da legislação pertinente, cumprindo as determinações dos Poderes Públicos, mantendo sempre limpo o local de execução do objeto e nas melhores condições de segurança, higiene e disciplina.</w:t>
      </w:r>
    </w:p>
    <w:p w:rsidR="00C1782C" w:rsidRPr="004827F2" w:rsidRDefault="00C1782C" w:rsidP="00333F8D">
      <w:pPr>
        <w:pStyle w:val="Nvel2-Red"/>
        <w:spacing w:afterLines="120" w:line="312" w:lineRule="auto"/>
      </w:pPr>
      <w:r w:rsidRPr="004827F2">
        <w:t>Submeter previamente, por escrito, ao contratante, para análise e aprovação, quaisquer mudanças nos métodos executivos que fujam às especificações do memorial descritivo ou instrumento congênere.</w:t>
      </w:r>
    </w:p>
    <w:p w:rsidR="00C1782C" w:rsidRPr="004827F2" w:rsidRDefault="00C1782C" w:rsidP="00333F8D">
      <w:pPr>
        <w:pStyle w:val="Nvel2-Red"/>
        <w:spacing w:afterLines="120" w:line="312" w:lineRule="auto"/>
        <w:rPr>
          <w:color w:val="000000"/>
        </w:rPr>
      </w:pPr>
      <w:bookmarkStart w:id="2" w:name="_Ref118293030"/>
      <w:r w:rsidRPr="004827F2">
        <w:t>Não permitir a utilização de qualquer trabalho do menor de dezesseis anos, exceto na condição de aprendiz para os maiores de quatorze anos, nem permitir a utilização do trabalho do menor de dezoito anos em trabalho noturno, perigoso ou insalubre.</w:t>
      </w:r>
      <w:bookmarkEnd w:id="2"/>
    </w:p>
    <w:p w:rsidR="00C1782C" w:rsidRPr="004827F2" w:rsidRDefault="00C1782C" w:rsidP="00333F8D">
      <w:pPr>
        <w:pStyle w:val="Nivel01"/>
        <w:spacing w:before="120" w:afterLines="120" w:line="312" w:lineRule="auto"/>
        <w:ind w:left="0" w:firstLine="0"/>
        <w:rPr>
          <w:color w:val="FFFFFF"/>
        </w:rPr>
      </w:pPr>
      <w:r w:rsidRPr="004827F2">
        <w:t>CLÁUSULA DÉCIMA– GARANTIA DE EXECUÇÃO (</w:t>
      </w:r>
      <w:hyperlink r:id="rId47" w:anchor="art92" w:history="1">
        <w:r w:rsidRPr="004827F2">
          <w:rPr>
            <w:rStyle w:val="Hyperlink"/>
          </w:rPr>
          <w:t>art. 92, XII e XIII</w:t>
        </w:r>
      </w:hyperlink>
      <w:r w:rsidRPr="004827F2">
        <w:t>)</w:t>
      </w:r>
    </w:p>
    <w:p w:rsidR="00C1782C" w:rsidRPr="004827F2" w:rsidRDefault="00C1782C" w:rsidP="00333F8D">
      <w:pPr>
        <w:pStyle w:val="Nvel2-Red"/>
        <w:spacing w:afterLines="120" w:line="312" w:lineRule="auto"/>
      </w:pPr>
      <w:r w:rsidRPr="004827F2">
        <w:t>Não haverá exigência de garantia contratual da execução.</w:t>
      </w:r>
    </w:p>
    <w:p w:rsidR="00C1782C" w:rsidRPr="004827F2" w:rsidRDefault="00C1782C" w:rsidP="00333F8D">
      <w:pPr>
        <w:pStyle w:val="Nivel01"/>
        <w:spacing w:before="120" w:afterLines="120" w:line="312" w:lineRule="auto"/>
        <w:ind w:left="0" w:firstLine="0"/>
        <w:rPr>
          <w:color w:val="FFFFFF"/>
        </w:rPr>
      </w:pPr>
      <w:r w:rsidRPr="004827F2">
        <w:t>CLÁUSULA DÉCIMA PRIMEIRA – INFRAÇÕES E SANÇÕES ADMINISTRATIVAS (</w:t>
      </w:r>
      <w:hyperlink r:id="rId48" w:anchor="art92" w:history="1">
        <w:r w:rsidRPr="004827F2">
          <w:rPr>
            <w:rStyle w:val="Hyperlink"/>
          </w:rPr>
          <w:t>art. 92, XIV</w:t>
        </w:r>
      </w:hyperlink>
      <w:r w:rsidRPr="004827F2">
        <w:t>)</w:t>
      </w:r>
    </w:p>
    <w:p w:rsidR="008D49F3" w:rsidRDefault="008D49F3" w:rsidP="006A03DA">
      <w:pPr>
        <w:pStyle w:val="Nivel2"/>
      </w:pPr>
      <w:r w:rsidRPr="00C50914">
        <w:t>Comete infração administrativa, nos termos da lei, o licitante que, com dolo ou culpa:</w:t>
      </w:r>
    </w:p>
    <w:p w:rsidR="008D49F3" w:rsidRDefault="008D49F3" w:rsidP="006A03DA">
      <w:pPr>
        <w:pStyle w:val="Nivel3"/>
        <w:ind w:left="0"/>
      </w:pPr>
      <w:r w:rsidRPr="00C50914">
        <w:t>deixar de entregar a documentação exigida para o certame ou não entregar qualquer documento que tenha sido solicitado pelo/a pregoeiro/a durante o certame;</w:t>
      </w:r>
    </w:p>
    <w:p w:rsidR="008D49F3" w:rsidRDefault="008D49F3" w:rsidP="006A03DA">
      <w:pPr>
        <w:pStyle w:val="Nivel3"/>
        <w:ind w:left="0"/>
      </w:pPr>
      <w:r w:rsidRPr="00C50914">
        <w:t>Salvo em decorrência de fato superveniente devidamente justificado, não mantiver a proposta em especial quando:</w:t>
      </w:r>
    </w:p>
    <w:p w:rsidR="008D49F3" w:rsidRDefault="008D49F3" w:rsidP="006A03DA">
      <w:pPr>
        <w:pStyle w:val="Nivel4"/>
        <w:ind w:left="0"/>
      </w:pPr>
      <w:r w:rsidRPr="00C50914">
        <w:t>não enviar a proposta adequada ao último lance ofertado ou após a negociação;</w:t>
      </w:r>
    </w:p>
    <w:p w:rsidR="008D49F3" w:rsidRDefault="008D49F3" w:rsidP="006A03DA">
      <w:pPr>
        <w:pStyle w:val="Nivel4"/>
        <w:ind w:left="0"/>
      </w:pPr>
      <w:r w:rsidRPr="00C50914">
        <w:t>recusar-se a enviar o detalhamento da proposta quando exigível;</w:t>
      </w:r>
    </w:p>
    <w:p w:rsidR="008D49F3" w:rsidRDefault="008D49F3" w:rsidP="006A03DA">
      <w:pPr>
        <w:pStyle w:val="Nivel4"/>
        <w:ind w:left="0"/>
      </w:pPr>
      <w:r w:rsidRPr="00C50914">
        <w:t>pedir para ser desclassificado quando encerrada a etapa competitiva; ou</w:t>
      </w:r>
    </w:p>
    <w:p w:rsidR="008D49F3" w:rsidRPr="008C0254" w:rsidRDefault="008D49F3" w:rsidP="006A03DA">
      <w:pPr>
        <w:pStyle w:val="Nivel4"/>
        <w:ind w:left="0"/>
      </w:pPr>
      <w:r w:rsidRPr="008C0254">
        <w:t>deixar de apresentar amostra;</w:t>
      </w:r>
    </w:p>
    <w:p w:rsidR="008D49F3" w:rsidRDefault="008D49F3" w:rsidP="006A03DA">
      <w:pPr>
        <w:pStyle w:val="Nivel4"/>
        <w:ind w:left="0"/>
      </w:pPr>
      <w:r w:rsidRPr="00C50914">
        <w:t>apresentar proposta ou amostra em desacordo com as especificações do edital;</w:t>
      </w:r>
    </w:p>
    <w:p w:rsidR="008D49F3" w:rsidRDefault="008D49F3" w:rsidP="006A03DA">
      <w:pPr>
        <w:pStyle w:val="Nivel3"/>
        <w:ind w:left="0"/>
      </w:pPr>
      <w:r w:rsidRPr="00C50914">
        <w:t>não celebrar o contrato ou não entregar a documentação exigida para a contratação, quando convocado dentro do prazo de validade de sua proposta;</w:t>
      </w:r>
    </w:p>
    <w:p w:rsidR="008D49F3" w:rsidRDefault="008D49F3" w:rsidP="006A03DA">
      <w:pPr>
        <w:pStyle w:val="Nivel4"/>
        <w:ind w:left="0"/>
      </w:pPr>
      <w:r w:rsidRPr="00C50914">
        <w:t>recusar-se, sem justificativa, a assinar o contrato ou a ata de registro de preço, ou a aceitar ou retirar o instrumento equivalente no prazo estabelecido pela Administração</w:t>
      </w:r>
      <w:r>
        <w:t>;</w:t>
      </w:r>
    </w:p>
    <w:p w:rsidR="008D49F3" w:rsidRDefault="008D49F3" w:rsidP="006A03DA">
      <w:pPr>
        <w:pStyle w:val="Nivel3"/>
        <w:ind w:left="0"/>
      </w:pPr>
      <w:r w:rsidRPr="00C50914">
        <w:t>apresentar declaração ou documentação falsa exigida para o certame ou prestar declaração falsa durante a licitação</w:t>
      </w:r>
      <w:r>
        <w:t>;</w:t>
      </w:r>
    </w:p>
    <w:p w:rsidR="008D49F3" w:rsidRDefault="008D49F3" w:rsidP="006A03DA">
      <w:pPr>
        <w:pStyle w:val="Nivel3"/>
        <w:ind w:left="0"/>
      </w:pPr>
      <w:r>
        <w:t>fraudar a licitação;</w:t>
      </w:r>
    </w:p>
    <w:p w:rsidR="008D49F3" w:rsidRDefault="008D49F3" w:rsidP="006A03DA">
      <w:pPr>
        <w:pStyle w:val="Nivel3"/>
        <w:ind w:left="0"/>
      </w:pPr>
      <w:r w:rsidRPr="00E601E0">
        <w:t>comportar-se de modo inidôneo ou cometer fraude de qualquer natureza, em especial quando:</w:t>
      </w:r>
    </w:p>
    <w:p w:rsidR="008D49F3" w:rsidRDefault="008D49F3" w:rsidP="006A03DA">
      <w:pPr>
        <w:pStyle w:val="Nivel4"/>
        <w:ind w:left="0"/>
      </w:pPr>
      <w:r w:rsidRPr="00E601E0">
        <w:t>agir em conluio ou em desconformidade com a lei;</w:t>
      </w:r>
    </w:p>
    <w:p w:rsidR="008D49F3" w:rsidRDefault="008D49F3" w:rsidP="006A03DA">
      <w:pPr>
        <w:pStyle w:val="Nivel4"/>
        <w:ind w:left="0"/>
      </w:pPr>
      <w:r w:rsidRPr="00E601E0">
        <w:t>induzir deliberadamente a erro no julgamento;</w:t>
      </w:r>
    </w:p>
    <w:p w:rsidR="008D49F3" w:rsidRDefault="008D49F3" w:rsidP="006A03DA">
      <w:pPr>
        <w:pStyle w:val="Nivel4"/>
        <w:ind w:left="0"/>
      </w:pPr>
      <w:r w:rsidRPr="00E601E0">
        <w:t>apresentar amostra falsificada ou deteriorada;</w:t>
      </w:r>
    </w:p>
    <w:p w:rsidR="008D49F3" w:rsidRDefault="008D49F3" w:rsidP="006A03DA">
      <w:pPr>
        <w:pStyle w:val="Nivel4"/>
        <w:ind w:left="0"/>
      </w:pPr>
    </w:p>
    <w:p w:rsidR="008D49F3" w:rsidRDefault="008D49F3" w:rsidP="006A03DA">
      <w:pPr>
        <w:pStyle w:val="Nivel3"/>
        <w:ind w:left="0"/>
      </w:pPr>
      <w:r w:rsidRPr="00E601E0">
        <w:t>praticar atos ilícitos com vistas a frustrar os objetivos da licitação</w:t>
      </w:r>
    </w:p>
    <w:p w:rsidR="008D49F3" w:rsidRDefault="008D49F3" w:rsidP="006A03DA">
      <w:pPr>
        <w:pStyle w:val="Nivel3"/>
        <w:ind w:left="0"/>
      </w:pPr>
      <w:r w:rsidRPr="00E601E0">
        <w:t>praticar ato lesivo previsto no art. 5º da Lei n.º 12.846, de 2013.</w:t>
      </w:r>
    </w:p>
    <w:p w:rsidR="008D49F3" w:rsidRDefault="008D49F3" w:rsidP="006A03DA">
      <w:pPr>
        <w:pStyle w:val="Nivel2"/>
      </w:pPr>
      <w:r w:rsidRPr="00E601E0">
        <w:t>Com fulcro na Lei nº 14.133, de 2021, a Administração poderá, garantida a prévia defesa, aplicar aos licitantes e/ou adjudicatários as seguintes sanções, sem prejuízo das responsabilidades civil e criminal:</w:t>
      </w:r>
    </w:p>
    <w:p w:rsidR="008D49F3" w:rsidRDefault="008D49F3" w:rsidP="006A03DA">
      <w:pPr>
        <w:pStyle w:val="Nivel3"/>
        <w:ind w:left="0"/>
      </w:pPr>
      <w:r>
        <w:t>Advertência;</w:t>
      </w:r>
    </w:p>
    <w:p w:rsidR="008D49F3" w:rsidRDefault="008D49F3" w:rsidP="006A03DA">
      <w:pPr>
        <w:pStyle w:val="Nivel3"/>
        <w:ind w:left="0"/>
      </w:pPr>
      <w:r>
        <w:t>Multa;</w:t>
      </w:r>
    </w:p>
    <w:p w:rsidR="008D49F3" w:rsidRDefault="008D49F3" w:rsidP="006A03DA">
      <w:pPr>
        <w:pStyle w:val="Nivel3"/>
        <w:ind w:left="0"/>
      </w:pPr>
      <w:r>
        <w:t>Impedimento de contratar e licitar e</w:t>
      </w:r>
    </w:p>
    <w:p w:rsidR="008D49F3" w:rsidRDefault="008D49F3" w:rsidP="006A03DA">
      <w:pPr>
        <w:pStyle w:val="Nivel3"/>
        <w:ind w:left="0"/>
      </w:pPr>
      <w:r w:rsidRPr="00E601E0">
        <w:t>declaração de inidoneidade para licitar ou contratar, enquanto perdurarem os motivos determinantes da punição ou até que seja promovida sua reabilitação perante a própria autoridade que aplicou a penalidade.</w:t>
      </w:r>
    </w:p>
    <w:p w:rsidR="008D49F3" w:rsidRDefault="008D49F3" w:rsidP="006A03DA">
      <w:pPr>
        <w:pStyle w:val="Nivel2"/>
      </w:pPr>
      <w:r w:rsidRPr="00E601E0">
        <w:t>Na aplicação das sanções serão considerados:</w:t>
      </w:r>
    </w:p>
    <w:p w:rsidR="008D49F3" w:rsidRDefault="008D49F3" w:rsidP="006A03DA">
      <w:pPr>
        <w:pStyle w:val="Nivel3"/>
        <w:ind w:left="0"/>
      </w:pPr>
      <w:r w:rsidRPr="00E601E0">
        <w:t>a natureza e a gravidade da infração cometida.</w:t>
      </w:r>
    </w:p>
    <w:p w:rsidR="008D49F3" w:rsidRDefault="008D49F3" w:rsidP="006A03DA">
      <w:pPr>
        <w:pStyle w:val="Nivel3"/>
        <w:ind w:left="0"/>
      </w:pPr>
      <w:r w:rsidRPr="00E601E0">
        <w:t>as peculiaridades do caso concreto</w:t>
      </w:r>
    </w:p>
    <w:p w:rsidR="008D49F3" w:rsidRDefault="008D49F3" w:rsidP="006A03DA">
      <w:pPr>
        <w:pStyle w:val="Nivel3"/>
        <w:ind w:left="0"/>
      </w:pPr>
      <w:r w:rsidRPr="00E601E0">
        <w:t>as circunstâncias agravantes ou atenuantes</w:t>
      </w:r>
    </w:p>
    <w:p w:rsidR="008D49F3" w:rsidRDefault="008D49F3" w:rsidP="006A03DA">
      <w:pPr>
        <w:pStyle w:val="Nivel3"/>
        <w:ind w:left="0"/>
      </w:pPr>
      <w:r w:rsidRPr="00CD63D4">
        <w:t>os danos que dela provierem para a Administração Pública</w:t>
      </w:r>
    </w:p>
    <w:p w:rsidR="008D49F3" w:rsidRDefault="008D49F3" w:rsidP="006A03DA">
      <w:pPr>
        <w:pStyle w:val="Nivel3"/>
        <w:ind w:left="0"/>
      </w:pPr>
      <w:r w:rsidRPr="00CD63D4">
        <w:t>a implantação ou o aperfeiçoamento de programa de integridade, conforme normas e orientações dos órgãos de controle</w:t>
      </w:r>
    </w:p>
    <w:p w:rsidR="008D49F3" w:rsidRDefault="008D49F3" w:rsidP="006A03DA">
      <w:pPr>
        <w:pStyle w:val="Nivel2"/>
      </w:pPr>
      <w:r w:rsidRPr="00CD63D4">
        <w:t>A multa será recolhida em percentual de 0,5% a 30% incidente sobre o valor do contrato licitado, recolhida no prazo máximo de (</w:t>
      </w:r>
      <w:r>
        <w:t>XX</w:t>
      </w:r>
      <w:r w:rsidRPr="00CD63D4">
        <w:t>) diasúteis, a contar da comunicação oficial</w:t>
      </w:r>
    </w:p>
    <w:p w:rsidR="008D49F3" w:rsidRDefault="008D49F3" w:rsidP="006A03DA">
      <w:pPr>
        <w:pStyle w:val="Nivel3"/>
        <w:ind w:left="0"/>
      </w:pPr>
      <w:r w:rsidRPr="00CD63D4">
        <w:t xml:space="preserve">Para as infrações previstas nos itens </w:t>
      </w:r>
      <w:r>
        <w:t>15</w:t>
      </w:r>
      <w:r w:rsidRPr="00CD63D4">
        <w:t xml:space="preserve">.1.1, </w:t>
      </w:r>
      <w:r>
        <w:t>15</w:t>
      </w:r>
      <w:r w:rsidRPr="00CD63D4">
        <w:t xml:space="preserve">.1.2 e </w:t>
      </w:r>
      <w:r>
        <w:t>15</w:t>
      </w:r>
      <w:r w:rsidRPr="00CD63D4">
        <w:t>.1.3, a multa será de 0,5% a 15%do valor do contrato licitado.</w:t>
      </w:r>
    </w:p>
    <w:p w:rsidR="008D49F3" w:rsidRDefault="008D49F3" w:rsidP="006A03DA">
      <w:pPr>
        <w:pStyle w:val="Nivel3"/>
        <w:ind w:left="0"/>
      </w:pPr>
      <w:r w:rsidRPr="00CD63D4">
        <w:t>Para as infrações previstas nos itens 15.1.4, 15.1.5, 15.1.6, 15.1.7 e 15.1.8, a multa será de 15%a 30% do valor do contrato licitado</w:t>
      </w:r>
    </w:p>
    <w:p w:rsidR="008D49F3" w:rsidRDefault="008D49F3" w:rsidP="008D49F3">
      <w:pPr>
        <w:pStyle w:val="Nivel2"/>
      </w:pPr>
      <w:r w:rsidRPr="00CD63D4">
        <w:t>As sanções de advertência, impedimento de licitar e contratar e declaração de inidoneidade para licitar ou contratar poderão ser aplicadas, cumulativamente ou não, à penalidade de multa.</w:t>
      </w:r>
    </w:p>
    <w:p w:rsidR="008D49F3" w:rsidRDefault="008D49F3" w:rsidP="008D49F3">
      <w:pPr>
        <w:pStyle w:val="Nivel2"/>
      </w:pPr>
      <w:r w:rsidRPr="00CD63D4">
        <w:t>Na aplicação da sanção de multa será facultada a defesa do interessado no prazo de 15 (quinze) dias úteis, contado da data de sua intimação</w:t>
      </w:r>
    </w:p>
    <w:p w:rsidR="008D49F3" w:rsidRDefault="008D49F3" w:rsidP="008D49F3">
      <w:pPr>
        <w:pStyle w:val="Nivel2"/>
      </w:pPr>
      <w:r w:rsidRPr="00CD63D4">
        <w:t xml:space="preserve">A sanção de impedimento de licitar e contratar será aplicada ao responsável em decorrência das infrações administrativas relacionadas nos itens </w:t>
      </w:r>
      <w:r>
        <w:t>15.1.1, 15.1.2 15.1.3</w:t>
      </w:r>
      <w:r w:rsidRPr="00CD63D4">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8D49F3" w:rsidRDefault="008D49F3" w:rsidP="008D49F3">
      <w:pPr>
        <w:pStyle w:val="Nivel2"/>
      </w:pPr>
      <w:r w:rsidRPr="00CD63D4">
        <w:t xml:space="preserve">Poderá ser aplicada ao responsável a sanção de declaração de inidoneidade para licitar ou contratar, em decorrência da prática das infrações dispostas nos itens </w:t>
      </w:r>
      <w:r>
        <w:t>15</w:t>
      </w:r>
      <w:r w:rsidRPr="00CD63D4">
        <w:t xml:space="preserve">.1.4, </w:t>
      </w:r>
      <w:r>
        <w:t>15</w:t>
      </w:r>
      <w:r w:rsidRPr="00CD63D4">
        <w:t xml:space="preserve">.1.5, </w:t>
      </w:r>
      <w:r>
        <w:t>15</w:t>
      </w:r>
      <w:r w:rsidRPr="00CD63D4">
        <w:t xml:space="preserve">.1.6, </w:t>
      </w:r>
      <w:r>
        <w:t>15</w:t>
      </w:r>
      <w:r w:rsidRPr="00CD63D4">
        <w:t xml:space="preserve">.1.7 e </w:t>
      </w:r>
      <w:r>
        <w:t>15</w:t>
      </w:r>
      <w:r w:rsidRPr="00CD63D4">
        <w:t xml:space="preserve">.1.8, bem como pelas infrações administrativas previstas nos itens </w:t>
      </w:r>
      <w:r>
        <w:t>15</w:t>
      </w:r>
      <w:r w:rsidRPr="00CD63D4">
        <w:t xml:space="preserve">.1.1, </w:t>
      </w:r>
      <w:r>
        <w:t>15</w:t>
      </w:r>
      <w:r w:rsidRPr="00CD63D4">
        <w:t xml:space="preserve">.1.2 e </w:t>
      </w:r>
      <w:r>
        <w:t>15</w:t>
      </w:r>
      <w:r w:rsidRPr="00CD63D4">
        <w:t>.1.3que justifiquem a imposição de penalidade mais grave que a sanção de impedimento de licitar e contratar, cuja duração observará o prazo previsto no art. 156, §5º, da Lei n.º 14.133/2021.</w:t>
      </w:r>
    </w:p>
    <w:p w:rsidR="008D49F3" w:rsidRDefault="008D49F3" w:rsidP="008D49F3">
      <w:pPr>
        <w:pStyle w:val="Nivel2"/>
      </w:pPr>
      <w:r w:rsidRPr="00CD63D4">
        <w:t xml:space="preserve">A recusa injustificada do adjudicatário em assinar o contrato ou a ata de registro de preço, ou em aceitar ou retirar o instrumento equivalente no prazo estabelecido pela Administração, descrita no item </w:t>
      </w:r>
      <w:r>
        <w:t>15</w:t>
      </w:r>
      <w:r w:rsidRPr="00CD63D4">
        <w:t>.1.3, caracterizará o descumprimento total da obrigação assumida e o sujeitará às penalidades e à imediata perda da garantia de proposta em favor do órgão ou entidade promotora da licitação, nos termos do art. 45, §4º da IN SEGES/ME n.º 73, de 2022.</w:t>
      </w:r>
    </w:p>
    <w:p w:rsidR="008D49F3" w:rsidRDefault="008D49F3" w:rsidP="008D49F3">
      <w:pPr>
        <w:pStyle w:val="Nivel2"/>
      </w:pPr>
      <w:r w:rsidRPr="00CD63D4">
        <w:lastRenderedPageBreak/>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8D49F3" w:rsidRDefault="008D49F3" w:rsidP="008D49F3">
      <w:pPr>
        <w:pStyle w:val="Nivel2"/>
      </w:pPr>
      <w:r w:rsidRPr="00CD63D4">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8D49F3" w:rsidRDefault="008D49F3" w:rsidP="008D49F3">
      <w:pPr>
        <w:pStyle w:val="Nivel2"/>
      </w:pPr>
      <w:r w:rsidRPr="00CD63D4">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8D49F3" w:rsidRDefault="008D49F3" w:rsidP="008D49F3">
      <w:pPr>
        <w:pStyle w:val="Nivel2"/>
      </w:pPr>
      <w:r w:rsidRPr="00CD63D4">
        <w:t>O recurso e o pedido de reconsideração terão efeito suspensivo do ato ou da decisão recorrida até que sobrevenha decisão final da autoridade competente.</w:t>
      </w:r>
    </w:p>
    <w:p w:rsidR="008D49F3" w:rsidRDefault="008D49F3" w:rsidP="008D49F3">
      <w:pPr>
        <w:pStyle w:val="Nivel2"/>
      </w:pPr>
      <w:r w:rsidRPr="00CD63D4">
        <w:t>A aplicação das sanções previstas neste edital não exclui, em hipótese alguma, a obrigação de reparação integral dos danos causados</w:t>
      </w:r>
      <w:r>
        <w:t>.</w:t>
      </w:r>
    </w:p>
    <w:p w:rsidR="008D49F3" w:rsidRDefault="008D49F3" w:rsidP="008D49F3">
      <w:pPr>
        <w:pStyle w:val="Nivel2"/>
      </w:pPr>
      <w:r>
        <w:t xml:space="preserve">No que couber, aplica-se o disposto no art. 69 do Decreto Municipal nº 18.254. </w:t>
      </w:r>
    </w:p>
    <w:p w:rsidR="008D49F3" w:rsidRDefault="008D49F3" w:rsidP="008D49F3">
      <w:pPr>
        <w:pStyle w:val="Nivel2"/>
        <w:numPr>
          <w:ilvl w:val="0"/>
          <w:numId w:val="0"/>
        </w:numPr>
      </w:pPr>
    </w:p>
    <w:p w:rsidR="00C1782C" w:rsidRPr="004827F2" w:rsidRDefault="00C1782C" w:rsidP="00333F8D">
      <w:pPr>
        <w:pStyle w:val="Nivel01"/>
        <w:spacing w:before="120" w:afterLines="120" w:line="312" w:lineRule="auto"/>
        <w:ind w:left="0" w:firstLine="0"/>
        <w:rPr>
          <w:color w:val="FFFFFF"/>
        </w:rPr>
      </w:pPr>
      <w:r w:rsidRPr="004827F2">
        <w:t>CLÁUSULA DÉCIMA SEGUNDA– DA EXTINÇÃO CONTRATUAL (</w:t>
      </w:r>
      <w:hyperlink r:id="rId49" w:anchor="art92" w:history="1">
        <w:r w:rsidRPr="004827F2">
          <w:rPr>
            <w:rStyle w:val="Hyperlink"/>
          </w:rPr>
          <w:t>art. 92, XIX</w:t>
        </w:r>
      </w:hyperlink>
      <w:r w:rsidRPr="004827F2">
        <w:t>)</w:t>
      </w:r>
    </w:p>
    <w:p w:rsidR="00C1782C" w:rsidRPr="004827F2" w:rsidRDefault="00C1782C" w:rsidP="00333F8D">
      <w:pPr>
        <w:pStyle w:val="Nvel2-Red"/>
        <w:spacing w:afterLines="120" w:line="312" w:lineRule="auto"/>
      </w:pPr>
      <w:r w:rsidRPr="004827F2">
        <w:t>Se as obrigações não forem cumpridas no prazo estipulado, a vigência ficará prorrogada até a conclusão do objeto, caso em que deverá a Administração providenciar a readequação do cronograma fixado para o contrato.</w:t>
      </w:r>
    </w:p>
    <w:p w:rsidR="00C1782C" w:rsidRPr="004827F2" w:rsidRDefault="00C1782C" w:rsidP="00333F8D">
      <w:pPr>
        <w:pStyle w:val="Nvel3-R"/>
        <w:spacing w:afterLines="120" w:line="312" w:lineRule="auto"/>
        <w:ind w:left="0" w:firstLine="0"/>
      </w:pPr>
      <w:r w:rsidRPr="004827F2">
        <w:t>Quando a não conclusão do contrato referida no item anterior decorrer de culpa do contratado:</w:t>
      </w:r>
    </w:p>
    <w:p w:rsidR="00C1782C" w:rsidRPr="004827F2" w:rsidRDefault="00C1782C" w:rsidP="00333F8D">
      <w:pPr>
        <w:pStyle w:val="PargrafodaLista"/>
        <w:numPr>
          <w:ilvl w:val="0"/>
          <w:numId w:val="4"/>
        </w:numPr>
        <w:suppressAutoHyphens/>
        <w:spacing w:before="120" w:afterLines="120" w:line="312" w:lineRule="auto"/>
        <w:ind w:left="0" w:firstLine="0"/>
        <w:jc w:val="both"/>
        <w:rPr>
          <w:rFonts w:ascii="Arial" w:eastAsia="Arial" w:hAnsi="Arial" w:cs="Arial"/>
          <w:i/>
          <w:iCs/>
          <w:color w:val="FF0000"/>
          <w:sz w:val="20"/>
          <w:szCs w:val="20"/>
        </w:rPr>
      </w:pPr>
      <w:r w:rsidRPr="004827F2">
        <w:rPr>
          <w:rFonts w:ascii="Arial" w:eastAsia="Arial" w:hAnsi="Arial" w:cs="Arial"/>
          <w:i/>
          <w:iCs/>
          <w:color w:val="FF0000"/>
          <w:sz w:val="20"/>
          <w:szCs w:val="20"/>
        </w:rPr>
        <w:t xml:space="preserve">ficará ele constituído em mora, sendo-lhe aplicáveis as respectivas sanções administrativas; e  </w:t>
      </w:r>
    </w:p>
    <w:p w:rsidR="00C1782C" w:rsidRPr="004827F2" w:rsidRDefault="00C1782C" w:rsidP="00333F8D">
      <w:pPr>
        <w:pStyle w:val="PargrafodaLista"/>
        <w:numPr>
          <w:ilvl w:val="0"/>
          <w:numId w:val="4"/>
        </w:numPr>
        <w:suppressAutoHyphens/>
        <w:spacing w:before="120" w:afterLines="120" w:line="312" w:lineRule="auto"/>
        <w:ind w:left="0" w:firstLine="0"/>
        <w:jc w:val="both"/>
        <w:rPr>
          <w:rFonts w:ascii="Arial" w:eastAsia="Arial" w:hAnsi="Arial" w:cs="Arial"/>
          <w:i/>
          <w:iCs/>
          <w:color w:val="FF0000"/>
          <w:sz w:val="20"/>
          <w:szCs w:val="20"/>
        </w:rPr>
      </w:pPr>
      <w:r w:rsidRPr="004827F2">
        <w:rPr>
          <w:rFonts w:ascii="Arial" w:eastAsia="Arial" w:hAnsi="Arial" w:cs="Arial"/>
          <w:i/>
          <w:iCs/>
          <w:color w:val="FF0000"/>
          <w:sz w:val="20"/>
          <w:szCs w:val="20"/>
        </w:rPr>
        <w:t>poderá a Administração optar pela extinção do contrato e, nesse caso, adotará as medidas admitidas em lei para a continuidade da execução contratual.</w:t>
      </w:r>
    </w:p>
    <w:p w:rsidR="00C1782C" w:rsidRPr="004827F2" w:rsidRDefault="00C1782C" w:rsidP="00333F8D">
      <w:pPr>
        <w:pStyle w:val="Nivel2"/>
        <w:spacing w:afterLines="120" w:line="312" w:lineRule="auto"/>
      </w:pPr>
      <w:r w:rsidRPr="004827F2">
        <w:t xml:space="preserve">O contrato pode ser extinto antes de cumpridas as obrigações nele estipuladas, ou antes do prazo nele fixado, por algum dos motivos previstos no </w:t>
      </w:r>
      <w:hyperlink r:id="rId50" w:anchor="art137" w:history="1">
        <w:r w:rsidRPr="004827F2">
          <w:rPr>
            <w:rStyle w:val="Hyperlink"/>
          </w:rPr>
          <w:t>artigo 137 da Lei nº 14.133/21</w:t>
        </w:r>
      </w:hyperlink>
      <w:r w:rsidRPr="004827F2">
        <w:t>, bem como amigavelmente, assegurados o contraditório e a ampla defesa.</w:t>
      </w:r>
    </w:p>
    <w:p w:rsidR="00C1782C" w:rsidRPr="004827F2" w:rsidRDefault="00C1782C" w:rsidP="00333F8D">
      <w:pPr>
        <w:pStyle w:val="Nivel3"/>
        <w:spacing w:afterLines="120" w:line="312" w:lineRule="auto"/>
        <w:ind w:left="0"/>
      </w:pPr>
      <w:r w:rsidRPr="004827F2">
        <w:t xml:space="preserve">Nesta hipótese, aplicam-se também os </w:t>
      </w:r>
      <w:hyperlink r:id="rId51" w:anchor="art138" w:history="1">
        <w:r w:rsidRPr="004827F2">
          <w:rPr>
            <w:rStyle w:val="Hyperlink"/>
          </w:rPr>
          <w:t>artigos 138 e 139 da mesma Lei</w:t>
        </w:r>
      </w:hyperlink>
      <w:r w:rsidRPr="004827F2">
        <w:t>.</w:t>
      </w:r>
    </w:p>
    <w:p w:rsidR="00C1782C" w:rsidRPr="004827F2" w:rsidRDefault="00C1782C" w:rsidP="00333F8D">
      <w:pPr>
        <w:pStyle w:val="Nivel3"/>
        <w:spacing w:afterLines="120" w:line="312" w:lineRule="auto"/>
        <w:ind w:left="0"/>
      </w:pPr>
      <w:r w:rsidRPr="004827F2">
        <w:t>A alteração social ou a modificação da finalidade ou da estrutura da empresa não ensejará a rescisão se não restringir sua capacidade de concluir o contrato.</w:t>
      </w:r>
    </w:p>
    <w:p w:rsidR="00C1782C" w:rsidRPr="004827F2" w:rsidRDefault="00C1782C" w:rsidP="00333F8D">
      <w:pPr>
        <w:pStyle w:val="Nivel4"/>
        <w:spacing w:afterLines="120" w:line="312" w:lineRule="auto"/>
        <w:ind w:left="0"/>
      </w:pPr>
      <w:r w:rsidRPr="004827F2">
        <w:rPr>
          <w:color w:val="000000"/>
        </w:rPr>
        <w:t xml:space="preserve">Se a operação </w:t>
      </w:r>
      <w:r w:rsidRPr="004827F2">
        <w:t>implicar mudança da pessoa jurídica contratada, deverá ser formalizado termo aditivo para alteração subjetiva.</w:t>
      </w:r>
    </w:p>
    <w:p w:rsidR="00C1782C" w:rsidRPr="004827F2" w:rsidRDefault="00C1782C" w:rsidP="00333F8D">
      <w:pPr>
        <w:pStyle w:val="Nivel2"/>
        <w:spacing w:afterLines="120" w:line="312" w:lineRule="auto"/>
      </w:pPr>
      <w:r w:rsidRPr="004827F2">
        <w:t>O termo de rescisão, sempre que possível, será precedido:</w:t>
      </w:r>
    </w:p>
    <w:p w:rsidR="00C1782C" w:rsidRPr="004827F2" w:rsidRDefault="00C1782C" w:rsidP="00333F8D">
      <w:pPr>
        <w:pStyle w:val="Nivel3"/>
        <w:spacing w:afterLines="120" w:line="312" w:lineRule="auto"/>
        <w:ind w:left="0"/>
      </w:pPr>
      <w:r w:rsidRPr="004827F2">
        <w:lastRenderedPageBreak/>
        <w:t>Balanço dos eventos contratuais já cumpridos ou parcialmente cumpridos;</w:t>
      </w:r>
    </w:p>
    <w:p w:rsidR="00C1782C" w:rsidRPr="004827F2" w:rsidRDefault="00C1782C" w:rsidP="00333F8D">
      <w:pPr>
        <w:pStyle w:val="Nivel3"/>
        <w:spacing w:afterLines="120" w:line="312" w:lineRule="auto"/>
        <w:ind w:left="0"/>
      </w:pPr>
      <w:r w:rsidRPr="004827F2">
        <w:t>Relação dos pagamentos já efetuados e ainda devidos;</w:t>
      </w:r>
    </w:p>
    <w:p w:rsidR="00C1782C" w:rsidRPr="004827F2" w:rsidRDefault="00C1782C" w:rsidP="00333F8D">
      <w:pPr>
        <w:pStyle w:val="Nivel3"/>
        <w:spacing w:afterLines="120" w:line="312" w:lineRule="auto"/>
        <w:ind w:left="0"/>
      </w:pPr>
      <w:r w:rsidRPr="004827F2">
        <w:t>Indenizações e multas.</w:t>
      </w:r>
    </w:p>
    <w:p w:rsidR="00C1782C" w:rsidRPr="004827F2" w:rsidRDefault="00C1782C" w:rsidP="00333F8D">
      <w:pPr>
        <w:pStyle w:val="Nivel2"/>
        <w:spacing w:afterLines="120" w:line="312" w:lineRule="auto"/>
      </w:pPr>
      <w:r w:rsidRPr="004827F2">
        <w:t>A extinção do contrato não configura óbice para o reconhecimento do desequilíbrio econômico-financeiro, hipótese em que será concedida indenização por meio de termo indenizatório (</w:t>
      </w:r>
      <w:hyperlink r:id="rId52" w:anchor="art131" w:history="1">
        <w:r w:rsidRPr="004827F2">
          <w:rPr>
            <w:rStyle w:val="Hyperlink"/>
          </w:rPr>
          <w:t xml:space="preserve">art. 131, </w:t>
        </w:r>
        <w:r w:rsidRPr="004827F2">
          <w:rPr>
            <w:rStyle w:val="Hyperlink"/>
            <w:i/>
            <w:iCs/>
          </w:rPr>
          <w:t xml:space="preserve">caput, </w:t>
        </w:r>
        <w:r w:rsidRPr="004827F2">
          <w:rPr>
            <w:rStyle w:val="Hyperlink"/>
          </w:rPr>
          <w:t>da Lei n.º 14.133, de 2021</w:t>
        </w:r>
      </w:hyperlink>
      <w:r w:rsidRPr="004827F2">
        <w:t xml:space="preserve">). </w:t>
      </w:r>
    </w:p>
    <w:p w:rsidR="00C1782C" w:rsidRPr="004827F2" w:rsidRDefault="00C1782C" w:rsidP="00333F8D">
      <w:pPr>
        <w:pStyle w:val="Nivel01"/>
        <w:spacing w:before="120" w:afterLines="120" w:line="312" w:lineRule="auto"/>
        <w:ind w:left="0" w:firstLine="0"/>
        <w:rPr>
          <w:color w:val="FFFFFF"/>
        </w:rPr>
      </w:pPr>
      <w:r w:rsidRPr="004827F2">
        <w:t>CLÁUSULA DÉCIMA TERCEIRA – DOTAÇÃO ORÇAMENTÁRIA (</w:t>
      </w:r>
      <w:hyperlink r:id="rId53" w:anchor="art92" w:history="1">
        <w:r w:rsidRPr="004827F2">
          <w:rPr>
            <w:rStyle w:val="Hyperlink"/>
          </w:rPr>
          <w:t>art. 92, VIII</w:t>
        </w:r>
      </w:hyperlink>
      <w:r w:rsidRPr="004827F2">
        <w:t>)</w:t>
      </w:r>
    </w:p>
    <w:p w:rsidR="00C1782C" w:rsidRPr="004827F2" w:rsidRDefault="00C1782C" w:rsidP="00333F8D">
      <w:pPr>
        <w:pStyle w:val="Nivel2"/>
        <w:spacing w:afterLines="120" w:line="312" w:lineRule="auto"/>
      </w:pPr>
      <w:r w:rsidRPr="004827F2">
        <w:t>As despesas decorrentes da presente contratação correrão à conta de recursos específicos consignados no Orçamento Geral da União deste exercício, na dotação abaixo discriminada:</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 xml:space="preserve">Gestão/Unidade: </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 xml:space="preserve">Fonte de Recursos:  </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 xml:space="preserve">Programa de Trabalho: </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 xml:space="preserve">Elemento de Despesa: </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 xml:space="preserve">Plano Interno: </w:t>
      </w:r>
    </w:p>
    <w:p w:rsidR="00C1782C" w:rsidRPr="004827F2" w:rsidRDefault="00C1782C" w:rsidP="00333F8D">
      <w:pPr>
        <w:numPr>
          <w:ilvl w:val="1"/>
          <w:numId w:val="5"/>
        </w:numPr>
        <w:tabs>
          <w:tab w:val="clear" w:pos="0"/>
          <w:tab w:val="num" w:pos="709"/>
        </w:tabs>
        <w:suppressAutoHyphens/>
        <w:spacing w:before="120" w:afterLines="120"/>
        <w:ind w:left="0" w:firstLine="284"/>
        <w:jc w:val="both"/>
        <w:rPr>
          <w:rFonts w:ascii="Arial" w:eastAsia="Arial" w:hAnsi="Arial" w:cs="Arial"/>
          <w:sz w:val="20"/>
          <w:szCs w:val="20"/>
        </w:rPr>
      </w:pPr>
      <w:r w:rsidRPr="004827F2">
        <w:rPr>
          <w:rFonts w:ascii="Arial" w:eastAsia="Arial" w:hAnsi="Arial" w:cs="Arial"/>
          <w:sz w:val="20"/>
          <w:szCs w:val="20"/>
        </w:rPr>
        <w:t>Nota de Empenho:</w:t>
      </w:r>
    </w:p>
    <w:p w:rsidR="00C1782C" w:rsidRPr="004827F2" w:rsidRDefault="00C1782C" w:rsidP="00333F8D">
      <w:pPr>
        <w:pStyle w:val="Nvel2-Red"/>
        <w:spacing w:afterLines="120" w:line="312" w:lineRule="auto"/>
      </w:pPr>
      <w:r w:rsidRPr="004827F2">
        <w:t xml:space="preserve">A dotação relativa aos exercícios financeiros subsequentes será indicada após aprovação da Lei Orçamentária respectiva e liberação dos créditos correspondentes, </w:t>
      </w:r>
      <w:r w:rsidR="00855A0F">
        <w:t xml:space="preserve"> caso seja por meio de</w:t>
      </w:r>
      <w:r w:rsidRPr="004827F2">
        <w:t xml:space="preserve"> apostilamento.</w:t>
      </w:r>
    </w:p>
    <w:p w:rsidR="00C1782C" w:rsidRPr="004827F2" w:rsidRDefault="00C1782C" w:rsidP="00333F8D">
      <w:pPr>
        <w:pStyle w:val="Nivel01"/>
        <w:spacing w:before="120" w:afterLines="120" w:line="312" w:lineRule="auto"/>
        <w:ind w:left="0" w:firstLine="0"/>
        <w:rPr>
          <w:color w:val="FFFFFF"/>
        </w:rPr>
      </w:pPr>
      <w:r w:rsidRPr="004827F2">
        <w:t>CLÁUSULA DÉCIMA QUARTA – DOS CASOS OMISSOS (</w:t>
      </w:r>
      <w:hyperlink r:id="rId54" w:anchor="art92" w:history="1">
        <w:r w:rsidRPr="004827F2">
          <w:rPr>
            <w:rStyle w:val="Hyperlink"/>
          </w:rPr>
          <w:t>art. 92, III</w:t>
        </w:r>
      </w:hyperlink>
      <w:r w:rsidRPr="004827F2">
        <w:t>)</w:t>
      </w:r>
    </w:p>
    <w:p w:rsidR="00C1782C" w:rsidRPr="004827F2" w:rsidRDefault="00C1782C" w:rsidP="00333F8D">
      <w:pPr>
        <w:pStyle w:val="Nivel2"/>
        <w:spacing w:afterLines="120" w:line="312" w:lineRule="auto"/>
      </w:pPr>
      <w:r w:rsidRPr="004827F2">
        <w:t xml:space="preserve">Os casos omissos serão decididos pelo contratante, segundo as disposições contidas na Lei </w:t>
      </w:r>
      <w:hyperlink r:id="rId55" w:history="1">
        <w:r w:rsidRPr="004827F2">
          <w:rPr>
            <w:rStyle w:val="Hyperlink"/>
          </w:rPr>
          <w:t>nº 14.133, de 2021</w:t>
        </w:r>
      </w:hyperlink>
      <w:r w:rsidRPr="004827F2">
        <w:t xml:space="preserve">, e demais normas federais aplicáveis e, subsidiariamente, segundo as disposições contidas na </w:t>
      </w:r>
      <w:hyperlink r:id="rId56" w:history="1">
        <w:r w:rsidRPr="004827F2">
          <w:rPr>
            <w:rStyle w:val="Hyperlink"/>
          </w:rPr>
          <w:t>Lei nº 8.078, de 1990 – Código de Defesa do Consumidor</w:t>
        </w:r>
      </w:hyperlink>
      <w:r w:rsidRPr="004827F2">
        <w:t xml:space="preserve"> – e normas e princípios gerais dos contratos.</w:t>
      </w:r>
    </w:p>
    <w:p w:rsidR="00C1782C" w:rsidRPr="004827F2" w:rsidRDefault="00C1782C" w:rsidP="00333F8D">
      <w:pPr>
        <w:pStyle w:val="Nivel01"/>
        <w:spacing w:before="120" w:afterLines="120" w:line="312" w:lineRule="auto"/>
        <w:ind w:left="0" w:firstLine="0"/>
        <w:rPr>
          <w:color w:val="FFFFFF"/>
        </w:rPr>
      </w:pPr>
      <w:r w:rsidRPr="004827F2">
        <w:t>CLÁUSULA DÉCIMA QUINTA – ALTERAÇÕES</w:t>
      </w:r>
    </w:p>
    <w:p w:rsidR="00C1782C" w:rsidRPr="004827F2" w:rsidRDefault="00C1782C" w:rsidP="00333F8D">
      <w:pPr>
        <w:pStyle w:val="Nivel2"/>
        <w:spacing w:afterLines="120" w:line="312" w:lineRule="auto"/>
      </w:pPr>
      <w:r w:rsidRPr="004827F2">
        <w:t xml:space="preserve">Eventuais alterações contratuais reger-se-ão pela disciplina dos </w:t>
      </w:r>
      <w:hyperlink r:id="rId57" w:anchor="art124" w:history="1">
        <w:r w:rsidRPr="004827F2">
          <w:rPr>
            <w:rStyle w:val="Hyperlink"/>
          </w:rPr>
          <w:t>arts. 124 e seguintes da Lei nº 14.133, de 2021</w:t>
        </w:r>
      </w:hyperlink>
      <w:r w:rsidRPr="004827F2">
        <w:t>.</w:t>
      </w:r>
    </w:p>
    <w:p w:rsidR="00C1782C" w:rsidRPr="004827F2" w:rsidRDefault="00C1782C" w:rsidP="00333F8D">
      <w:pPr>
        <w:pStyle w:val="Nivel2"/>
        <w:spacing w:afterLines="120" w:line="312" w:lineRule="auto"/>
      </w:pPr>
      <w:r w:rsidRPr="004827F2">
        <w:t>O contratado é obrigado a aceitar, nas me</w:t>
      </w:r>
      <w:r w:rsidR="00FC6781">
        <w:t>smas</w:t>
      </w:r>
      <w:r w:rsidRPr="004827F2">
        <w:t xml:space="preserve"> condições contratuais, os acréscimos ou supressões que se fizerem necessários, até o limite de 25% (vinte e cinco por cento) do valor inicial atualizado do contrato.</w:t>
      </w:r>
    </w:p>
    <w:p w:rsidR="00C1782C" w:rsidRPr="004827F2" w:rsidRDefault="00C1782C" w:rsidP="00333F8D">
      <w:pPr>
        <w:pStyle w:val="Nivel2"/>
        <w:spacing w:afterLines="120" w:line="312" w:lineRule="auto"/>
      </w:pPr>
      <w:r w:rsidRPr="004827F2">
        <w:t xml:space="preserve">Registros que não caracterizam alteração do contrato podem ser realizados por simples apostila, dispensada a celebração de termo aditivo, na forma do </w:t>
      </w:r>
      <w:hyperlink r:id="rId58" w:anchor="art136" w:history="1">
        <w:r w:rsidRPr="004827F2">
          <w:rPr>
            <w:rStyle w:val="Hyperlink"/>
          </w:rPr>
          <w:t>art. 136 da Lei nº 14.133, de 2021</w:t>
        </w:r>
      </w:hyperlink>
      <w:r w:rsidRPr="004827F2">
        <w:t>.</w:t>
      </w:r>
    </w:p>
    <w:p w:rsidR="00C1782C" w:rsidRPr="004827F2" w:rsidRDefault="00C1782C" w:rsidP="00333F8D">
      <w:pPr>
        <w:pStyle w:val="Nivel01"/>
        <w:spacing w:before="120" w:afterLines="120" w:line="312" w:lineRule="auto"/>
        <w:ind w:left="0" w:firstLine="0"/>
        <w:rPr>
          <w:color w:val="FFFFFF"/>
        </w:rPr>
      </w:pPr>
      <w:r w:rsidRPr="004827F2">
        <w:lastRenderedPageBreak/>
        <w:t>CLÁUSULA DÉCIMA SEXTA – PUBLICAÇÃO</w:t>
      </w:r>
    </w:p>
    <w:p w:rsidR="00C1782C" w:rsidRPr="004827F2" w:rsidRDefault="00C1782C" w:rsidP="00333F8D">
      <w:pPr>
        <w:pStyle w:val="Nivel2"/>
        <w:spacing w:afterLines="120" w:line="312" w:lineRule="auto"/>
      </w:pPr>
      <w:r w:rsidRPr="004827F2">
        <w:t xml:space="preserve">Incumbirá ao contratante divulgar o presente instrumento no Portal Nacional de Contratações Públicas (PNCP), na forma prevista no </w:t>
      </w:r>
      <w:hyperlink r:id="rId59" w:anchor="art94" w:history="1">
        <w:r w:rsidRPr="004827F2">
          <w:rPr>
            <w:rStyle w:val="Hyperlink"/>
          </w:rPr>
          <w:t>art. 94 da Lei 14.133, de 2021</w:t>
        </w:r>
      </w:hyperlink>
      <w:r w:rsidRPr="004827F2">
        <w:t xml:space="preserve">, bem como no respectivo sítio oficial na Internet, em atenção ao </w:t>
      </w:r>
      <w:hyperlink r:id="rId60" w:anchor="art8§2" w:history="1">
        <w:r w:rsidRPr="004827F2">
          <w:rPr>
            <w:rStyle w:val="Hyperlink"/>
          </w:rPr>
          <w:t>art. 8º, §2º, da Lei n. 12.527, de 2011</w:t>
        </w:r>
      </w:hyperlink>
      <w:r w:rsidRPr="004827F2">
        <w:t xml:space="preserve">, c/c </w:t>
      </w:r>
      <w:hyperlink r:id="rId61" w:anchor="art7§3" w:history="1">
        <w:r w:rsidRPr="004827F2">
          <w:rPr>
            <w:rStyle w:val="Hyperlink"/>
          </w:rPr>
          <w:t>art. 7º, §3º, inciso V, do Decreto n. 7.724, de 2012</w:t>
        </w:r>
      </w:hyperlink>
      <w:r w:rsidRPr="004827F2">
        <w:t>.</w:t>
      </w:r>
    </w:p>
    <w:p w:rsidR="00C1782C" w:rsidRPr="004827F2" w:rsidRDefault="00C1782C" w:rsidP="00333F8D">
      <w:pPr>
        <w:pStyle w:val="Nivel01"/>
        <w:spacing w:before="120" w:afterLines="120" w:line="312" w:lineRule="auto"/>
        <w:ind w:left="0" w:firstLine="0"/>
        <w:rPr>
          <w:color w:val="FFFFFF"/>
        </w:rPr>
      </w:pPr>
      <w:r w:rsidRPr="004827F2">
        <w:t>CLÁUSULA DÉCIMA SÉTIMA– FORO (</w:t>
      </w:r>
      <w:hyperlink r:id="rId62" w:anchor="art92§1" w:history="1">
        <w:r w:rsidRPr="004827F2">
          <w:rPr>
            <w:rStyle w:val="Hyperlink"/>
          </w:rPr>
          <w:t>art. 92, §1º</w:t>
        </w:r>
      </w:hyperlink>
      <w:r w:rsidRPr="004827F2">
        <w:t>)</w:t>
      </w:r>
    </w:p>
    <w:p w:rsidR="00C1782C" w:rsidRPr="004827F2" w:rsidRDefault="00C1782C" w:rsidP="00333F8D">
      <w:pPr>
        <w:pStyle w:val="Nivel2"/>
        <w:spacing w:afterLines="120" w:line="312" w:lineRule="auto"/>
      </w:pPr>
      <w:r w:rsidRPr="004827F2">
        <w:rPr>
          <w:color w:val="auto"/>
        </w:rPr>
        <w:t xml:space="preserve">Fica eleito </w:t>
      </w:r>
      <w:r>
        <w:rPr>
          <w:szCs w:val="24"/>
        </w:rPr>
        <w:t xml:space="preserve">o foro da Comarca de Volta Redonda/RJ </w:t>
      </w:r>
      <w:r w:rsidRPr="004827F2">
        <w:t xml:space="preserve">para dirimir os litígios que decorrerem da execução deste Termo de Contrato que não puderem ser compostos pela conciliação, conforme </w:t>
      </w:r>
      <w:hyperlink r:id="rId63" w:anchor="art92§1" w:history="1">
        <w:r w:rsidRPr="004827F2">
          <w:rPr>
            <w:rStyle w:val="Hyperlink"/>
          </w:rPr>
          <w:t>art. 92, §1º, da Lei nº 14.133/21</w:t>
        </w:r>
      </w:hyperlink>
      <w:r w:rsidRPr="004827F2">
        <w:t>.</w:t>
      </w:r>
    </w:p>
    <w:p w:rsidR="00C1782C" w:rsidRPr="004827F2" w:rsidRDefault="00C1782C" w:rsidP="00333F8D">
      <w:pPr>
        <w:pStyle w:val="Nivel2"/>
        <w:numPr>
          <w:ilvl w:val="0"/>
          <w:numId w:val="0"/>
        </w:numPr>
        <w:spacing w:afterLines="120" w:line="312" w:lineRule="auto"/>
        <w:ind w:firstLine="567"/>
        <w:rPr>
          <w:i/>
          <w:iCs/>
          <w:color w:val="auto"/>
        </w:rPr>
      </w:pPr>
      <w:r w:rsidRPr="00C1782C">
        <w:rPr>
          <w:i/>
          <w:iCs/>
          <w:color w:val="auto"/>
        </w:rPr>
        <w:t>Volta Redonda, XX</w:t>
      </w:r>
      <w:r w:rsidRPr="004827F2">
        <w:rPr>
          <w:i/>
          <w:iCs/>
          <w:color w:val="auto"/>
        </w:rPr>
        <w:t xml:space="preserve"> de</w:t>
      </w:r>
      <w:r>
        <w:rPr>
          <w:i/>
          <w:iCs/>
          <w:color w:val="auto"/>
        </w:rPr>
        <w:t xml:space="preserve"> XXXXX </w:t>
      </w:r>
      <w:r w:rsidRPr="004827F2">
        <w:rPr>
          <w:i/>
          <w:iCs/>
          <w:color w:val="auto"/>
        </w:rPr>
        <w:t>de</w:t>
      </w:r>
      <w:r>
        <w:rPr>
          <w:i/>
          <w:iCs/>
          <w:color w:val="auto"/>
        </w:rPr>
        <w:t xml:space="preserve"> 20XX</w:t>
      </w:r>
      <w:r w:rsidRPr="004827F2">
        <w:rPr>
          <w:i/>
          <w:iCs/>
          <w:color w:val="FF0000"/>
        </w:rPr>
        <w:t>.</w:t>
      </w:r>
    </w:p>
    <w:p w:rsidR="00C1782C" w:rsidRPr="004827F2" w:rsidRDefault="00C1782C" w:rsidP="00333F8D">
      <w:pPr>
        <w:spacing w:before="120" w:afterLines="120" w:line="312" w:lineRule="auto"/>
        <w:ind w:firstLine="567"/>
        <w:jc w:val="center"/>
        <w:rPr>
          <w:rFonts w:ascii="Arial" w:hAnsi="Arial" w:cs="Arial"/>
          <w:bCs/>
          <w:sz w:val="20"/>
          <w:szCs w:val="20"/>
        </w:rPr>
      </w:pPr>
      <w:r w:rsidRPr="004827F2">
        <w:rPr>
          <w:rFonts w:ascii="Arial" w:hAnsi="Arial" w:cs="Arial"/>
          <w:bCs/>
          <w:sz w:val="20"/>
          <w:szCs w:val="20"/>
        </w:rPr>
        <w:t>_________________________</w:t>
      </w:r>
    </w:p>
    <w:p w:rsidR="00C1782C" w:rsidRPr="004827F2" w:rsidRDefault="00C1782C" w:rsidP="00333F8D">
      <w:pPr>
        <w:spacing w:before="120" w:afterLines="120" w:line="312" w:lineRule="auto"/>
        <w:ind w:firstLine="567"/>
        <w:jc w:val="center"/>
        <w:rPr>
          <w:rFonts w:ascii="Arial" w:hAnsi="Arial" w:cs="Arial"/>
          <w:bCs/>
          <w:sz w:val="20"/>
          <w:szCs w:val="20"/>
        </w:rPr>
      </w:pPr>
      <w:r w:rsidRPr="004827F2">
        <w:rPr>
          <w:rFonts w:ascii="Arial" w:hAnsi="Arial" w:cs="Arial"/>
          <w:bCs/>
          <w:sz w:val="20"/>
          <w:szCs w:val="20"/>
        </w:rPr>
        <w:t>Representante legal do CONTRATANTE</w:t>
      </w:r>
    </w:p>
    <w:p w:rsidR="00C1782C" w:rsidRPr="004827F2" w:rsidRDefault="00C1782C" w:rsidP="00333F8D">
      <w:pPr>
        <w:spacing w:before="120" w:afterLines="120" w:line="312" w:lineRule="auto"/>
        <w:ind w:firstLine="567"/>
        <w:jc w:val="center"/>
        <w:rPr>
          <w:rFonts w:ascii="Arial" w:hAnsi="Arial" w:cs="Arial"/>
          <w:sz w:val="20"/>
          <w:szCs w:val="20"/>
        </w:rPr>
      </w:pPr>
      <w:r w:rsidRPr="004827F2">
        <w:rPr>
          <w:rFonts w:ascii="Arial" w:hAnsi="Arial" w:cs="Arial"/>
          <w:sz w:val="20"/>
          <w:szCs w:val="20"/>
        </w:rPr>
        <w:t>_________________________</w:t>
      </w:r>
    </w:p>
    <w:p w:rsidR="00C1782C" w:rsidRPr="004827F2" w:rsidRDefault="00C1782C" w:rsidP="00333F8D">
      <w:pPr>
        <w:spacing w:before="120" w:afterLines="120" w:line="312" w:lineRule="auto"/>
        <w:ind w:firstLine="567"/>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CONTRATADO</w:t>
      </w:r>
    </w:p>
    <w:p w:rsidR="00C1782C" w:rsidRPr="00C1782C" w:rsidRDefault="00C1782C" w:rsidP="00333F8D">
      <w:pPr>
        <w:spacing w:before="120" w:afterLines="120" w:line="312" w:lineRule="auto"/>
        <w:ind w:firstLine="567"/>
        <w:jc w:val="both"/>
        <w:rPr>
          <w:rFonts w:ascii="Arial" w:hAnsi="Arial" w:cs="Arial"/>
          <w:i/>
          <w:iCs/>
          <w:sz w:val="20"/>
          <w:szCs w:val="20"/>
        </w:rPr>
      </w:pPr>
      <w:r w:rsidRPr="00C1782C">
        <w:rPr>
          <w:rFonts w:ascii="Arial" w:hAnsi="Arial" w:cs="Arial"/>
          <w:i/>
          <w:iCs/>
          <w:sz w:val="20"/>
          <w:szCs w:val="20"/>
        </w:rPr>
        <w:t>TESTEMUNHAS:</w:t>
      </w:r>
    </w:p>
    <w:p w:rsidR="009237C2" w:rsidRDefault="009237C2"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336554" w:rsidRDefault="00336554" w:rsidP="009237C2">
      <w:pPr>
        <w:spacing w:line="240" w:lineRule="auto"/>
        <w:rPr>
          <w:rFonts w:ascii="Arial" w:hAnsi="Arial" w:cs="Arial"/>
          <w:b/>
          <w:sz w:val="24"/>
          <w:szCs w:val="24"/>
        </w:rPr>
      </w:pPr>
    </w:p>
    <w:p w:rsidR="00D97238" w:rsidRDefault="00D97238" w:rsidP="00D97238">
      <w:pPr>
        <w:autoSpaceDE w:val="0"/>
        <w:jc w:val="center"/>
        <w:rPr>
          <w:rFonts w:ascii="Arial" w:hAnsi="Arial" w:cs="Arial"/>
          <w:b/>
        </w:rPr>
      </w:pPr>
      <w:r>
        <w:rPr>
          <w:rFonts w:ascii="Arial" w:hAnsi="Arial" w:cs="Arial"/>
          <w:b/>
        </w:rPr>
        <w:lastRenderedPageBreak/>
        <w:t>ANEXO VIII</w:t>
      </w:r>
    </w:p>
    <w:p w:rsidR="00D97238" w:rsidRDefault="00D97238" w:rsidP="00D97238">
      <w:pPr>
        <w:autoSpaceDE w:val="0"/>
        <w:jc w:val="center"/>
        <w:rPr>
          <w:rFonts w:ascii="Arial" w:hAnsi="Arial" w:cs="Arial"/>
          <w:b/>
        </w:rPr>
      </w:pPr>
      <w:r>
        <w:rPr>
          <w:rFonts w:ascii="Arial" w:hAnsi="Arial" w:cs="Arial"/>
          <w:b/>
        </w:rPr>
        <w:t>ATA DE REGISTRO DE PREÇOS XXX/20xx</w:t>
      </w:r>
    </w:p>
    <w:p w:rsidR="00D97238" w:rsidRDefault="00D97238" w:rsidP="00D97238">
      <w:pPr>
        <w:autoSpaceDE w:val="0"/>
        <w:jc w:val="center"/>
        <w:rPr>
          <w:rFonts w:ascii="Arial" w:hAnsi="Arial" w:cs="Arial"/>
        </w:rPr>
      </w:pPr>
      <w:r>
        <w:rPr>
          <w:rFonts w:ascii="Arial" w:hAnsi="Arial" w:cs="Arial"/>
          <w:b/>
        </w:rPr>
        <w:t xml:space="preserve">PREGÃO ELETRÔNICO N.º </w:t>
      </w:r>
      <w:r w:rsidR="00D4558C">
        <w:rPr>
          <w:rFonts w:ascii="Arial" w:hAnsi="Arial" w:cs="Arial"/>
          <w:b/>
          <w:bCs/>
        </w:rPr>
        <w:t>900</w:t>
      </w:r>
      <w:r>
        <w:rPr>
          <w:rFonts w:ascii="Arial" w:hAnsi="Arial" w:cs="Arial"/>
          <w:b/>
          <w:bCs/>
        </w:rPr>
        <w:t>/20XX– FURBAN -</w:t>
      </w:r>
      <w:r w:rsidR="00D4558C">
        <w:rPr>
          <w:rFonts w:ascii="Arial" w:hAnsi="Arial" w:cs="Arial"/>
          <w:b/>
        </w:rPr>
        <w:t xml:space="preserve"> PROCESSO 0149/2024</w:t>
      </w:r>
    </w:p>
    <w:p w:rsidR="00D97238" w:rsidRDefault="00D97238" w:rsidP="00D97238">
      <w:pPr>
        <w:jc w:val="both"/>
        <w:rPr>
          <w:rFonts w:ascii="Arial" w:hAnsi="Arial" w:cs="Arial"/>
        </w:rPr>
      </w:pPr>
      <w:r>
        <w:rPr>
          <w:rFonts w:ascii="Arial" w:hAnsi="Arial" w:cs="Arial"/>
        </w:rPr>
        <w:t xml:space="preserve">No dia _____de __________________do ano de </w:t>
      </w:r>
      <w:r>
        <w:rPr>
          <w:rFonts w:ascii="Arial" w:hAnsi="Arial" w:cs="Arial"/>
          <w:b/>
          <w:bCs/>
        </w:rPr>
        <w:t>XXXX</w:t>
      </w:r>
      <w:r>
        <w:rPr>
          <w:rFonts w:ascii="Arial" w:hAnsi="Arial" w:cs="Arial"/>
        </w:rPr>
        <w:t xml:space="preserve">, na sede do Município de Volta Redonda, CNPJ nº. 39.758.701/0001-20, com sede na Praça Sávio Gama, 63, Aterrado, Volta Redonda-RJ CEP 27.215-620, </w:t>
      </w:r>
      <w:r>
        <w:rPr>
          <w:rFonts w:ascii="Arial" w:hAnsi="Arial" w:cs="Arial"/>
          <w:shd w:val="clear" w:color="auto" w:fill="D9D9D9"/>
        </w:rPr>
        <w:t>por meio do FUNDO COMUNITÁRIO DE VOLTA REDONDA-RJ</w:t>
      </w:r>
      <w:r>
        <w:rPr>
          <w:rFonts w:ascii="Arial" w:hAnsi="Arial" w:cs="Arial"/>
        </w:rPr>
        <w:t xml:space="preserve">, ÓRGÃO GERENCIADOR do Registro de Preços, foram registrados nesta Ata as quantidades e os preços da empresa </w:t>
      </w:r>
      <w:r>
        <w:rPr>
          <w:rFonts w:ascii="Arial" w:hAnsi="Arial" w:cs="Arial"/>
          <w:b/>
          <w:shd w:val="clear" w:color="auto" w:fill="D9D9D9"/>
        </w:rPr>
        <w:t>XXXXXXXXXXXXXXXXXXXXXXXXXXXXX, CNPJ XXXXXXXXXXXXX, localizada na XXXXXXXXXXXXXXXXXXXXXXXXXXXXXXXXXXXXXXXXXXXXXXXXXXXXX Telefone:___________________ E-mail: _______________________</w:t>
      </w:r>
      <w:r>
        <w:rPr>
          <w:rFonts w:ascii="Arial" w:hAnsi="Arial" w:cs="Arial"/>
        </w:rPr>
        <w:t xml:space="preserve">resultantes do </w:t>
      </w:r>
      <w:r>
        <w:rPr>
          <w:rFonts w:ascii="Arial" w:hAnsi="Arial" w:cs="Arial"/>
          <w:b/>
          <w:bCs/>
        </w:rPr>
        <w:t>Pregão Eletrônico n.º XXXX/20XX</w:t>
      </w:r>
      <w:r>
        <w:rPr>
          <w:rFonts w:ascii="Arial" w:hAnsi="Arial" w:cs="Arial"/>
        </w:rPr>
        <w:t xml:space="preserve">, Item XX, cujo objeto é o </w:t>
      </w:r>
      <w:r>
        <w:rPr>
          <w:rFonts w:ascii="Arial" w:hAnsi="Arial" w:cs="Arial"/>
          <w:b/>
          <w:bCs/>
        </w:rPr>
        <w:t>Registro de Preços0XX/20XX</w:t>
      </w:r>
      <w:r>
        <w:rPr>
          <w:rFonts w:ascii="Arial" w:hAnsi="Arial" w:cs="Arial"/>
        </w:rPr>
        <w:t xml:space="preserve">, para </w:t>
      </w:r>
      <w:r>
        <w:rPr>
          <w:rFonts w:ascii="Arial" w:hAnsi="Arial" w:cs="Arial"/>
          <w:b/>
        </w:rPr>
        <w:t>Contratação de Empresa Para a Confecção de Uniformes destinados aos Funcionários do FURBAN-VR</w:t>
      </w:r>
      <w:r>
        <w:rPr>
          <w:rFonts w:ascii="Arial" w:hAnsi="Arial" w:cs="Arial"/>
        </w:rPr>
        <w:t xml:space="preserve">,conforme Lei Federal n.º 14.133/2021, pelo Decreto Municipal nº </w:t>
      </w:r>
      <w:r>
        <w:rPr>
          <w:rFonts w:ascii="Arial" w:hAnsi="Arial" w:cs="Arial"/>
          <w:color w:val="FF0000"/>
        </w:rPr>
        <w:t>18.256 de 15 de Fevereiro de 2024</w:t>
      </w:r>
      <w:r>
        <w:rPr>
          <w:rFonts w:ascii="Arial" w:hAnsi="Arial" w:cs="Arial"/>
        </w:rPr>
        <w:t xml:space="preserve">, com aplicação subsidiária da Lei n.º 14.133, de 1º de abril de 2021, da Lei Complementar nº 123, de 14 de dezembro de 2006, demais disposições legais aplicáveis e do disposto no presente edital, </w:t>
      </w:r>
      <w:r>
        <w:rPr>
          <w:rFonts w:ascii="Arial" w:hAnsi="Arial" w:cs="Arial"/>
          <w:b/>
          <w:bCs/>
        </w:rPr>
        <w:t>Anexo I</w:t>
      </w:r>
      <w:r>
        <w:rPr>
          <w:rFonts w:ascii="Arial" w:hAnsi="Arial" w:cs="Arial"/>
        </w:rPr>
        <w:t xml:space="preserve"> –Termo de Referência do Edital. As especificações constantes do Processo n.º </w:t>
      </w:r>
      <w:r>
        <w:rPr>
          <w:rFonts w:ascii="Arial" w:hAnsi="Arial" w:cs="Arial"/>
          <w:b/>
          <w:shd w:val="clear" w:color="auto" w:fill="BFBFBF"/>
        </w:rPr>
        <w:t>0149/2024</w:t>
      </w:r>
      <w:r>
        <w:rPr>
          <w:rFonts w:ascii="Arial" w:hAnsi="Arial" w:cs="Arial"/>
        </w:rPr>
        <w:t>, assim como todas as obrigações e condições descritas no Edital, no Estudo Técnico Preliminar, na minuta de contrato/ordem de fornecimento e na proposta de preços, integram esta Ata de Registro de Preços, independentemente de transcrição.</w:t>
      </w:r>
    </w:p>
    <w:p w:rsidR="00D97238" w:rsidRDefault="00D97238" w:rsidP="00D97238">
      <w:pPr>
        <w:jc w:val="both"/>
        <w:rPr>
          <w:rFonts w:ascii="Arial" w:eastAsia="Verdana" w:hAnsi="Arial" w:cs="Arial"/>
          <w:b/>
          <w:bCs/>
        </w:rPr>
      </w:pPr>
    </w:p>
    <w:p w:rsidR="00D97238" w:rsidRDefault="00D97238" w:rsidP="00D97238">
      <w:pPr>
        <w:jc w:val="both"/>
        <w:rPr>
          <w:rFonts w:ascii="Arial" w:hAnsi="Arial" w:cs="Arial"/>
          <w:b/>
        </w:rPr>
      </w:pPr>
      <w:r>
        <w:rPr>
          <w:rFonts w:ascii="Arial" w:eastAsia="Verdana" w:hAnsi="Arial" w:cs="Arial"/>
          <w:b/>
          <w:bCs/>
        </w:rPr>
        <w:t>CLÁUSULA PRIMEIRA - DO OBJETO</w:t>
      </w:r>
    </w:p>
    <w:p w:rsidR="00D97238" w:rsidRDefault="00D97238" w:rsidP="00D97238">
      <w:pPr>
        <w:jc w:val="both"/>
        <w:rPr>
          <w:rFonts w:ascii="Arial" w:hAnsi="Arial" w:cs="Arial"/>
        </w:rPr>
      </w:pPr>
      <w:r>
        <w:rPr>
          <w:rFonts w:ascii="Arial" w:eastAsia="Arial" w:hAnsi="Arial" w:cs="Arial"/>
        </w:rPr>
        <w:t xml:space="preserve">O objeto desta ata é o REGISTRO DE PREÇOS visando a </w:t>
      </w:r>
      <w:r>
        <w:rPr>
          <w:rFonts w:ascii="Arial" w:hAnsi="Arial" w:cs="Arial"/>
          <w:b/>
        </w:rPr>
        <w:t>Contratação de Empresa Para a Confecção de Uniformes destinados aos Funcionários do FURBAN-</w:t>
      </w:r>
      <w:proofErr w:type="gramStart"/>
      <w:r>
        <w:rPr>
          <w:rFonts w:ascii="Arial" w:hAnsi="Arial" w:cs="Arial"/>
          <w:b/>
        </w:rPr>
        <w:t>VR</w:t>
      </w:r>
      <w:r>
        <w:rPr>
          <w:rFonts w:ascii="Arial" w:hAnsi="Arial" w:cs="Arial"/>
          <w:bCs/>
        </w:rPr>
        <w:t xml:space="preserve"> ,</w:t>
      </w:r>
      <w:proofErr w:type="gramEnd"/>
      <w:r>
        <w:rPr>
          <w:rFonts w:ascii="Arial" w:hAnsi="Arial" w:cs="Arial"/>
          <w:bCs/>
        </w:rPr>
        <w:t xml:space="preserve">conforme especificação detalhada no </w:t>
      </w:r>
      <w:r>
        <w:rPr>
          <w:rFonts w:ascii="Arial" w:hAnsi="Arial" w:cs="Arial"/>
        </w:rPr>
        <w:t>Termo de Referência</w:t>
      </w:r>
      <w:r>
        <w:rPr>
          <w:rFonts w:ascii="Arial" w:hAnsi="Arial" w:cs="Arial"/>
          <w:bCs/>
        </w:rPr>
        <w:t xml:space="preserve"> – anexo I</w:t>
      </w:r>
      <w:r>
        <w:rPr>
          <w:rFonts w:ascii="Arial" w:hAnsi="Arial" w:cs="Arial"/>
          <w:b/>
        </w:rPr>
        <w:t>,</w:t>
      </w:r>
      <w:r>
        <w:rPr>
          <w:rFonts w:ascii="Arial" w:hAnsi="Arial" w:cs="Arial"/>
        </w:rPr>
        <w:t xml:space="preserve"> com estrita observância do Edital Pregão Eletrônico  Nº </w:t>
      </w:r>
      <w:r>
        <w:rPr>
          <w:rFonts w:ascii="Arial" w:hAnsi="Arial" w:cs="Arial"/>
          <w:b/>
        </w:rPr>
        <w:t>XXXX/20XX</w:t>
      </w:r>
      <w:r>
        <w:rPr>
          <w:rFonts w:ascii="Arial" w:hAnsi="Arial" w:cs="Arial"/>
        </w:rPr>
        <w:t xml:space="preserve"> e seus anexos, constante do processo administrativo </w:t>
      </w:r>
      <w:r>
        <w:rPr>
          <w:rFonts w:ascii="Arial" w:hAnsi="Arial" w:cs="Arial"/>
          <w:b/>
        </w:rPr>
        <w:t xml:space="preserve">Nº </w:t>
      </w:r>
      <w:r>
        <w:rPr>
          <w:rFonts w:ascii="Arial" w:hAnsi="Arial" w:cs="Arial"/>
          <w:b/>
          <w:shd w:val="clear" w:color="auto" w:fill="BFBFBF"/>
        </w:rPr>
        <w:t>0149/2024</w:t>
      </w:r>
      <w:r>
        <w:rPr>
          <w:rFonts w:ascii="Arial" w:hAnsi="Arial" w:cs="Arial"/>
        </w:rPr>
        <w:t>e que fazem parte integrante e complementar deste instrumento, conforme Tabela Abaixo:</w:t>
      </w:r>
    </w:p>
    <w:tbl>
      <w:tblPr>
        <w:tblW w:w="10206" w:type="dxa"/>
        <w:tblInd w:w="70" w:type="dxa"/>
        <w:tblCellMar>
          <w:left w:w="70" w:type="dxa"/>
          <w:right w:w="70" w:type="dxa"/>
        </w:tblCellMar>
        <w:tblLook w:val="04A0"/>
      </w:tblPr>
      <w:tblGrid>
        <w:gridCol w:w="788"/>
        <w:gridCol w:w="1693"/>
        <w:gridCol w:w="678"/>
        <w:gridCol w:w="2364"/>
        <w:gridCol w:w="226"/>
        <w:gridCol w:w="341"/>
        <w:gridCol w:w="959"/>
        <w:gridCol w:w="1250"/>
        <w:gridCol w:w="1907"/>
      </w:tblGrid>
      <w:tr w:rsidR="00D97238" w:rsidTr="00E07390">
        <w:trPr>
          <w:trHeight w:val="316"/>
        </w:trPr>
        <w:tc>
          <w:tcPr>
            <w:tcW w:w="788" w:type="dxa"/>
            <w:tcBorders>
              <w:top w:val="single" w:sz="4" w:space="0" w:color="auto"/>
              <w:left w:val="single" w:sz="4" w:space="0" w:color="auto"/>
              <w:bottom w:val="single" w:sz="4" w:space="0" w:color="auto"/>
              <w:right w:val="single" w:sz="4" w:space="0" w:color="auto"/>
            </w:tcBorders>
            <w:noWrap/>
            <w:vAlign w:val="center"/>
            <w:hideMark/>
          </w:tcPr>
          <w:p w:rsidR="00D97238" w:rsidRDefault="00D97238" w:rsidP="00E07390">
            <w:pPr>
              <w:jc w:val="center"/>
              <w:rPr>
                <w:rFonts w:ascii="Arial" w:hAnsi="Arial" w:cs="Arial"/>
                <w:b/>
                <w:bCs/>
              </w:rPr>
            </w:pPr>
            <w:r>
              <w:rPr>
                <w:rFonts w:ascii="Arial" w:hAnsi="Arial" w:cs="Arial"/>
                <w:b/>
                <w:bCs/>
              </w:rPr>
              <w:t>ITENS</w:t>
            </w:r>
          </w:p>
        </w:tc>
        <w:tc>
          <w:tcPr>
            <w:tcW w:w="1693" w:type="dxa"/>
            <w:tcBorders>
              <w:top w:val="single" w:sz="4" w:space="0" w:color="auto"/>
              <w:left w:val="nil"/>
              <w:bottom w:val="single" w:sz="4" w:space="0" w:color="auto"/>
              <w:right w:val="single" w:sz="4" w:space="0" w:color="auto"/>
            </w:tcBorders>
            <w:noWrap/>
            <w:vAlign w:val="center"/>
            <w:hideMark/>
          </w:tcPr>
          <w:p w:rsidR="00D97238" w:rsidRDefault="00D97238" w:rsidP="00E07390">
            <w:pPr>
              <w:jc w:val="center"/>
              <w:rPr>
                <w:rFonts w:ascii="Arial" w:hAnsi="Arial" w:cs="Arial"/>
                <w:b/>
                <w:bCs/>
              </w:rPr>
            </w:pPr>
            <w:r>
              <w:rPr>
                <w:rFonts w:ascii="Arial" w:hAnsi="Arial" w:cs="Arial"/>
                <w:b/>
                <w:bCs/>
              </w:rPr>
              <w:t>QUANTIDADE CONTRATADA</w:t>
            </w:r>
          </w:p>
        </w:tc>
        <w:tc>
          <w:tcPr>
            <w:tcW w:w="678" w:type="dxa"/>
            <w:tcBorders>
              <w:top w:val="single" w:sz="4" w:space="0" w:color="auto"/>
              <w:left w:val="nil"/>
              <w:bottom w:val="single" w:sz="4" w:space="0" w:color="auto"/>
              <w:right w:val="single" w:sz="4" w:space="0" w:color="auto"/>
            </w:tcBorders>
            <w:vAlign w:val="center"/>
            <w:hideMark/>
          </w:tcPr>
          <w:p w:rsidR="00D97238" w:rsidRDefault="00D97238" w:rsidP="00E07390">
            <w:pPr>
              <w:jc w:val="center"/>
              <w:rPr>
                <w:rFonts w:ascii="Arial" w:hAnsi="Arial" w:cs="Arial"/>
                <w:b/>
                <w:bCs/>
              </w:rPr>
            </w:pPr>
            <w:r>
              <w:rPr>
                <w:rFonts w:ascii="Arial" w:hAnsi="Arial" w:cs="Arial"/>
                <w:b/>
                <w:bCs/>
              </w:rPr>
              <w:t>UNID</w:t>
            </w:r>
          </w:p>
        </w:tc>
        <w:tc>
          <w:tcPr>
            <w:tcW w:w="2364" w:type="dxa"/>
            <w:tcBorders>
              <w:top w:val="single" w:sz="4" w:space="0" w:color="auto"/>
              <w:left w:val="single" w:sz="4" w:space="0" w:color="auto"/>
              <w:bottom w:val="single" w:sz="4" w:space="0" w:color="auto"/>
              <w:right w:val="single" w:sz="4" w:space="0" w:color="auto"/>
            </w:tcBorders>
            <w:noWrap/>
            <w:vAlign w:val="center"/>
            <w:hideMark/>
          </w:tcPr>
          <w:p w:rsidR="00D97238" w:rsidRDefault="00D97238" w:rsidP="00E07390">
            <w:pPr>
              <w:jc w:val="center"/>
              <w:rPr>
                <w:rFonts w:ascii="Arial" w:hAnsi="Arial" w:cs="Arial"/>
                <w:b/>
                <w:bCs/>
              </w:rPr>
            </w:pPr>
            <w:r>
              <w:rPr>
                <w:rFonts w:ascii="Arial" w:hAnsi="Arial" w:cs="Arial"/>
                <w:b/>
                <w:bCs/>
              </w:rPr>
              <w:t>ESPECIFICAÇÃO</w:t>
            </w:r>
          </w:p>
        </w:tc>
        <w:tc>
          <w:tcPr>
            <w:tcW w:w="226" w:type="dxa"/>
            <w:tcBorders>
              <w:top w:val="single" w:sz="4" w:space="0" w:color="auto"/>
              <w:left w:val="nil"/>
              <w:bottom w:val="single" w:sz="4" w:space="0" w:color="auto"/>
              <w:right w:val="nil"/>
            </w:tcBorders>
          </w:tcPr>
          <w:p w:rsidR="00D97238" w:rsidRDefault="00D97238" w:rsidP="00E07390">
            <w:pPr>
              <w:jc w:val="both"/>
              <w:rPr>
                <w:rFonts w:ascii="Arial" w:hAnsi="Arial" w:cs="Arial"/>
                <w:b/>
                <w:bCs/>
              </w:rPr>
            </w:pPr>
          </w:p>
        </w:tc>
        <w:tc>
          <w:tcPr>
            <w:tcW w:w="341" w:type="dxa"/>
            <w:tcBorders>
              <w:top w:val="single" w:sz="4" w:space="0" w:color="auto"/>
              <w:left w:val="nil"/>
              <w:bottom w:val="single" w:sz="4" w:space="0" w:color="auto"/>
              <w:right w:val="nil"/>
            </w:tcBorders>
          </w:tcPr>
          <w:p w:rsidR="00D97238" w:rsidRDefault="00D97238" w:rsidP="00E07390">
            <w:pPr>
              <w:jc w:val="center"/>
              <w:rPr>
                <w:rFonts w:ascii="Arial" w:hAnsi="Arial" w:cs="Arial"/>
                <w:b/>
                <w:bCs/>
              </w:rPr>
            </w:pPr>
          </w:p>
        </w:tc>
        <w:tc>
          <w:tcPr>
            <w:tcW w:w="959" w:type="dxa"/>
            <w:tcBorders>
              <w:top w:val="single" w:sz="4" w:space="0" w:color="auto"/>
              <w:left w:val="nil"/>
              <w:bottom w:val="single" w:sz="4" w:space="0" w:color="auto"/>
              <w:right w:val="single" w:sz="4" w:space="0" w:color="auto"/>
            </w:tcBorders>
            <w:hideMark/>
          </w:tcPr>
          <w:p w:rsidR="00D97238" w:rsidRDefault="00D97238" w:rsidP="00E07390">
            <w:pPr>
              <w:jc w:val="center"/>
              <w:rPr>
                <w:rFonts w:ascii="Arial" w:hAnsi="Arial" w:cs="Arial"/>
                <w:b/>
                <w:bCs/>
              </w:rPr>
            </w:pPr>
          </w:p>
          <w:p w:rsidR="00D97238" w:rsidRDefault="00D97238" w:rsidP="00E07390">
            <w:pPr>
              <w:jc w:val="center"/>
              <w:rPr>
                <w:rFonts w:ascii="Arial" w:hAnsi="Arial" w:cs="Arial"/>
                <w:b/>
                <w:bCs/>
              </w:rPr>
            </w:pPr>
            <w:r>
              <w:rPr>
                <w:rFonts w:ascii="Arial" w:hAnsi="Arial" w:cs="Arial"/>
                <w:b/>
                <w:bCs/>
              </w:rPr>
              <w:t>MARCA</w:t>
            </w:r>
          </w:p>
        </w:tc>
        <w:tc>
          <w:tcPr>
            <w:tcW w:w="1250" w:type="dxa"/>
            <w:tcBorders>
              <w:top w:val="single" w:sz="4" w:space="0" w:color="auto"/>
              <w:left w:val="single" w:sz="4" w:space="0" w:color="auto"/>
              <w:bottom w:val="single" w:sz="4" w:space="0" w:color="auto"/>
              <w:right w:val="single" w:sz="4" w:space="0" w:color="auto"/>
            </w:tcBorders>
            <w:noWrap/>
            <w:vAlign w:val="center"/>
            <w:hideMark/>
          </w:tcPr>
          <w:p w:rsidR="00D97238" w:rsidRDefault="00D97238" w:rsidP="00E07390">
            <w:pPr>
              <w:jc w:val="center"/>
              <w:rPr>
                <w:rFonts w:ascii="Arial" w:hAnsi="Arial" w:cs="Arial"/>
                <w:b/>
                <w:bCs/>
              </w:rPr>
            </w:pPr>
            <w:r>
              <w:rPr>
                <w:rFonts w:ascii="Arial" w:hAnsi="Arial" w:cs="Arial"/>
                <w:b/>
                <w:bCs/>
              </w:rPr>
              <w:t>Valor</w:t>
            </w:r>
          </w:p>
          <w:p w:rsidR="00D97238" w:rsidRDefault="00D97238" w:rsidP="00E07390">
            <w:pPr>
              <w:jc w:val="center"/>
              <w:rPr>
                <w:rFonts w:ascii="Arial" w:hAnsi="Arial" w:cs="Arial"/>
                <w:b/>
                <w:bCs/>
              </w:rPr>
            </w:pPr>
            <w:r>
              <w:rPr>
                <w:rFonts w:ascii="Arial" w:hAnsi="Arial" w:cs="Arial"/>
                <w:b/>
                <w:bCs/>
              </w:rPr>
              <w:t>Unitário</w:t>
            </w:r>
          </w:p>
        </w:tc>
        <w:tc>
          <w:tcPr>
            <w:tcW w:w="1907" w:type="dxa"/>
            <w:tcBorders>
              <w:top w:val="single" w:sz="4" w:space="0" w:color="auto"/>
              <w:left w:val="nil"/>
              <w:bottom w:val="single" w:sz="4" w:space="0" w:color="auto"/>
              <w:right w:val="single" w:sz="4" w:space="0" w:color="auto"/>
            </w:tcBorders>
            <w:vAlign w:val="center"/>
            <w:hideMark/>
          </w:tcPr>
          <w:p w:rsidR="00D97238" w:rsidRDefault="00D97238" w:rsidP="00E07390">
            <w:pPr>
              <w:jc w:val="center"/>
              <w:rPr>
                <w:rFonts w:ascii="Arial" w:hAnsi="Arial" w:cs="Arial"/>
                <w:b/>
                <w:bCs/>
              </w:rPr>
            </w:pPr>
            <w:r>
              <w:rPr>
                <w:rFonts w:ascii="Arial" w:hAnsi="Arial" w:cs="Arial"/>
                <w:b/>
                <w:bCs/>
              </w:rPr>
              <w:t>Valor Total</w:t>
            </w:r>
          </w:p>
        </w:tc>
      </w:tr>
      <w:tr w:rsidR="00D97238" w:rsidTr="00E07390">
        <w:trPr>
          <w:trHeight w:val="316"/>
        </w:trPr>
        <w:tc>
          <w:tcPr>
            <w:tcW w:w="788" w:type="dxa"/>
            <w:tcBorders>
              <w:top w:val="nil"/>
              <w:left w:val="single" w:sz="4" w:space="0" w:color="auto"/>
              <w:bottom w:val="single" w:sz="4" w:space="0" w:color="auto"/>
              <w:right w:val="single" w:sz="4" w:space="0" w:color="auto"/>
            </w:tcBorders>
            <w:noWrap/>
            <w:vAlign w:val="center"/>
          </w:tcPr>
          <w:p w:rsidR="00D97238" w:rsidRDefault="00D97238" w:rsidP="00E07390">
            <w:pPr>
              <w:jc w:val="both"/>
              <w:rPr>
                <w:rFonts w:ascii="Arial" w:hAnsi="Arial" w:cs="Arial"/>
              </w:rPr>
            </w:pPr>
          </w:p>
        </w:tc>
        <w:tc>
          <w:tcPr>
            <w:tcW w:w="1693" w:type="dxa"/>
            <w:tcBorders>
              <w:top w:val="nil"/>
              <w:left w:val="nil"/>
              <w:bottom w:val="single" w:sz="4" w:space="0" w:color="auto"/>
              <w:right w:val="single" w:sz="4" w:space="0" w:color="auto"/>
            </w:tcBorders>
            <w:noWrap/>
            <w:vAlign w:val="center"/>
          </w:tcPr>
          <w:p w:rsidR="00D97238" w:rsidRDefault="00D97238" w:rsidP="00E07390">
            <w:pPr>
              <w:jc w:val="both"/>
              <w:rPr>
                <w:rFonts w:ascii="Arial" w:hAnsi="Arial" w:cs="Arial"/>
              </w:rPr>
            </w:pPr>
          </w:p>
        </w:tc>
        <w:tc>
          <w:tcPr>
            <w:tcW w:w="678" w:type="dxa"/>
            <w:tcBorders>
              <w:top w:val="single" w:sz="4" w:space="0" w:color="auto"/>
              <w:left w:val="nil"/>
              <w:bottom w:val="single" w:sz="4" w:space="0" w:color="auto"/>
              <w:right w:val="single" w:sz="4" w:space="0" w:color="auto"/>
            </w:tcBorders>
            <w:vAlign w:val="center"/>
          </w:tcPr>
          <w:p w:rsidR="00D97238" w:rsidRDefault="00D97238" w:rsidP="00E07390">
            <w:pPr>
              <w:jc w:val="both"/>
              <w:rPr>
                <w:rFonts w:ascii="Arial" w:hAnsi="Arial" w:cs="Arial"/>
              </w:rPr>
            </w:pPr>
          </w:p>
        </w:tc>
        <w:tc>
          <w:tcPr>
            <w:tcW w:w="2364" w:type="dxa"/>
            <w:tcBorders>
              <w:top w:val="nil"/>
              <w:left w:val="single" w:sz="4" w:space="0" w:color="auto"/>
              <w:bottom w:val="single" w:sz="4" w:space="0" w:color="auto"/>
              <w:right w:val="single" w:sz="4" w:space="0" w:color="auto"/>
            </w:tcBorders>
            <w:noWrap/>
            <w:vAlign w:val="bottom"/>
          </w:tcPr>
          <w:p w:rsidR="00D97238" w:rsidRDefault="00D97238" w:rsidP="00E07390">
            <w:pPr>
              <w:jc w:val="both"/>
              <w:rPr>
                <w:rFonts w:ascii="Arial" w:hAnsi="Arial" w:cs="Arial"/>
              </w:rPr>
            </w:pPr>
          </w:p>
        </w:tc>
        <w:tc>
          <w:tcPr>
            <w:tcW w:w="226" w:type="dxa"/>
            <w:tcBorders>
              <w:top w:val="single" w:sz="4" w:space="0" w:color="auto"/>
              <w:left w:val="nil"/>
              <w:bottom w:val="single" w:sz="4" w:space="0" w:color="auto"/>
              <w:right w:val="nil"/>
            </w:tcBorders>
          </w:tcPr>
          <w:p w:rsidR="00D97238" w:rsidRDefault="00D97238" w:rsidP="00E07390">
            <w:pPr>
              <w:jc w:val="both"/>
              <w:rPr>
                <w:rFonts w:ascii="Arial" w:hAnsi="Arial" w:cs="Arial"/>
              </w:rPr>
            </w:pPr>
          </w:p>
        </w:tc>
        <w:tc>
          <w:tcPr>
            <w:tcW w:w="341" w:type="dxa"/>
            <w:tcBorders>
              <w:top w:val="single" w:sz="4" w:space="0" w:color="auto"/>
              <w:left w:val="nil"/>
              <w:bottom w:val="single" w:sz="4" w:space="0" w:color="auto"/>
              <w:right w:val="nil"/>
            </w:tcBorders>
          </w:tcPr>
          <w:p w:rsidR="00D97238" w:rsidRDefault="00D97238" w:rsidP="00E07390">
            <w:pPr>
              <w:jc w:val="both"/>
              <w:rPr>
                <w:rFonts w:ascii="Arial" w:hAnsi="Arial" w:cs="Arial"/>
              </w:rPr>
            </w:pPr>
          </w:p>
        </w:tc>
        <w:tc>
          <w:tcPr>
            <w:tcW w:w="959" w:type="dxa"/>
            <w:tcBorders>
              <w:top w:val="single" w:sz="4" w:space="0" w:color="auto"/>
              <w:left w:val="nil"/>
              <w:bottom w:val="single" w:sz="4" w:space="0" w:color="auto"/>
              <w:right w:val="single" w:sz="4" w:space="0" w:color="auto"/>
            </w:tcBorders>
          </w:tcPr>
          <w:p w:rsidR="00D97238" w:rsidRDefault="00D97238" w:rsidP="00E07390">
            <w:pPr>
              <w:jc w:val="both"/>
              <w:rPr>
                <w:rFonts w:ascii="Arial" w:hAnsi="Arial" w:cs="Arial"/>
              </w:rPr>
            </w:pPr>
          </w:p>
        </w:tc>
        <w:tc>
          <w:tcPr>
            <w:tcW w:w="1250" w:type="dxa"/>
            <w:tcBorders>
              <w:top w:val="nil"/>
              <w:left w:val="single" w:sz="4" w:space="0" w:color="auto"/>
              <w:bottom w:val="single" w:sz="4" w:space="0" w:color="auto"/>
              <w:right w:val="single" w:sz="4" w:space="0" w:color="auto"/>
            </w:tcBorders>
            <w:noWrap/>
            <w:vAlign w:val="bottom"/>
          </w:tcPr>
          <w:p w:rsidR="00D97238" w:rsidRDefault="00D97238" w:rsidP="00E07390">
            <w:pPr>
              <w:jc w:val="both"/>
              <w:rPr>
                <w:rFonts w:ascii="Arial" w:hAnsi="Arial" w:cs="Arial"/>
              </w:rPr>
            </w:pPr>
          </w:p>
        </w:tc>
        <w:tc>
          <w:tcPr>
            <w:tcW w:w="1907" w:type="dxa"/>
            <w:tcBorders>
              <w:top w:val="nil"/>
              <w:left w:val="nil"/>
              <w:bottom w:val="single" w:sz="4" w:space="0" w:color="auto"/>
              <w:right w:val="single" w:sz="4" w:space="0" w:color="auto"/>
            </w:tcBorders>
          </w:tcPr>
          <w:p w:rsidR="00D97238" w:rsidRDefault="00D97238" w:rsidP="00E07390">
            <w:pPr>
              <w:jc w:val="both"/>
              <w:rPr>
                <w:rFonts w:ascii="Arial" w:hAnsi="Arial" w:cs="Arial"/>
              </w:rPr>
            </w:pPr>
          </w:p>
        </w:tc>
      </w:tr>
    </w:tbl>
    <w:p w:rsidR="00D97238" w:rsidRDefault="00D97238" w:rsidP="00D97238">
      <w:pPr>
        <w:jc w:val="both"/>
        <w:rPr>
          <w:rFonts w:ascii="Arial" w:eastAsia="Verdana" w:hAnsi="Arial" w:cs="Arial"/>
          <w:b/>
          <w:bCs/>
        </w:rPr>
      </w:pPr>
    </w:p>
    <w:p w:rsidR="00D97238" w:rsidRDefault="00D97238" w:rsidP="00D97238">
      <w:pPr>
        <w:jc w:val="both"/>
        <w:rPr>
          <w:rFonts w:ascii="Arial" w:hAnsi="Arial" w:cs="Arial"/>
        </w:rPr>
      </w:pPr>
      <w:r>
        <w:rPr>
          <w:rFonts w:ascii="Arial" w:eastAsia="Verdana" w:hAnsi="Arial" w:cs="Arial"/>
          <w:b/>
          <w:bCs/>
        </w:rPr>
        <w:t xml:space="preserve">CLÁUSULA SEGUNDA – DAS ADESÕES </w:t>
      </w:r>
    </w:p>
    <w:p w:rsidR="00D97238" w:rsidRDefault="00D97238" w:rsidP="00D97238">
      <w:pPr>
        <w:autoSpaceDE w:val="0"/>
        <w:autoSpaceDN w:val="0"/>
        <w:adjustRightInd w:val="0"/>
        <w:jc w:val="both"/>
        <w:rPr>
          <w:rFonts w:ascii="Arial" w:hAnsi="Arial" w:cs="Arial"/>
        </w:rPr>
      </w:pPr>
      <w:r>
        <w:rPr>
          <w:rFonts w:ascii="Arial" w:hAnsi="Arial" w:cs="Arial"/>
          <w:b/>
        </w:rPr>
        <w:t>2.1</w:t>
      </w:r>
      <w:r>
        <w:rPr>
          <w:rFonts w:ascii="Arial" w:hAnsi="Arial" w:cs="Arial"/>
        </w:rPr>
        <w:t xml:space="preserve"> Durante a vigência da ata, os órgãos e as entidades da Administração Pública Municipal que não participaram do procedimento de IRP poderão aderir à ata de registro de preços na condição de não participantes, observados os seguintes requisitos:</w:t>
      </w:r>
    </w:p>
    <w:p w:rsidR="00D97238" w:rsidRDefault="00D97238" w:rsidP="00D97238">
      <w:pPr>
        <w:autoSpaceDE w:val="0"/>
        <w:autoSpaceDN w:val="0"/>
        <w:adjustRightInd w:val="0"/>
        <w:jc w:val="both"/>
        <w:rPr>
          <w:rFonts w:ascii="Arial" w:hAnsi="Arial" w:cs="Arial"/>
        </w:rPr>
      </w:pPr>
      <w:r>
        <w:rPr>
          <w:rFonts w:ascii="Arial" w:hAnsi="Arial" w:cs="Arial"/>
          <w:b/>
        </w:rPr>
        <w:t>2.1.1</w:t>
      </w:r>
      <w:r>
        <w:rPr>
          <w:rFonts w:ascii="Arial" w:hAnsi="Arial" w:cs="Arial"/>
        </w:rPr>
        <w:t xml:space="preserve"> apresentação de justificativa da vantagem da adesão, inclusive em situações de provável desabastecimento ou descontinuidade de serviço público;</w:t>
      </w:r>
    </w:p>
    <w:p w:rsidR="00D97238" w:rsidRDefault="00D97238" w:rsidP="00D97238">
      <w:pPr>
        <w:autoSpaceDE w:val="0"/>
        <w:autoSpaceDN w:val="0"/>
        <w:adjustRightInd w:val="0"/>
        <w:jc w:val="both"/>
        <w:rPr>
          <w:rFonts w:ascii="Arial" w:hAnsi="Arial" w:cs="Arial"/>
        </w:rPr>
      </w:pPr>
      <w:r>
        <w:rPr>
          <w:rFonts w:ascii="Arial" w:hAnsi="Arial" w:cs="Arial"/>
          <w:b/>
        </w:rPr>
        <w:lastRenderedPageBreak/>
        <w:t>2.1.2</w:t>
      </w:r>
      <w:r>
        <w:rPr>
          <w:rFonts w:ascii="Arial" w:hAnsi="Arial" w:cs="Arial"/>
        </w:rPr>
        <w:t xml:space="preserve"> demonstração de que os valores registrados estão compatíveis com os valores praticados pelo mercado na forma do art. 23 da Lei nº 14.133, de 2021; </w:t>
      </w:r>
    </w:p>
    <w:p w:rsidR="00D97238" w:rsidRDefault="00D97238" w:rsidP="00D97238">
      <w:pPr>
        <w:autoSpaceDE w:val="0"/>
        <w:autoSpaceDN w:val="0"/>
        <w:adjustRightInd w:val="0"/>
        <w:jc w:val="both"/>
        <w:rPr>
          <w:rFonts w:ascii="Arial" w:hAnsi="Arial" w:cs="Arial"/>
        </w:rPr>
      </w:pPr>
      <w:r>
        <w:rPr>
          <w:rFonts w:ascii="Arial" w:hAnsi="Arial" w:cs="Arial"/>
          <w:b/>
        </w:rPr>
        <w:t>2.1.3</w:t>
      </w:r>
      <w:r>
        <w:rPr>
          <w:rFonts w:ascii="Arial" w:hAnsi="Arial" w:cs="Arial"/>
        </w:rPr>
        <w:t xml:space="preserve"> consulta e aceitação prévias do órgão ou da entidade gerenciadora e do fornecedor.</w:t>
      </w:r>
    </w:p>
    <w:p w:rsidR="00D97238" w:rsidRDefault="00D97238" w:rsidP="00D97238">
      <w:pPr>
        <w:autoSpaceDE w:val="0"/>
        <w:autoSpaceDN w:val="0"/>
        <w:adjustRightInd w:val="0"/>
        <w:jc w:val="both"/>
        <w:rPr>
          <w:rFonts w:ascii="Arial" w:hAnsi="Arial" w:cs="Arial"/>
        </w:rPr>
      </w:pPr>
      <w:r>
        <w:rPr>
          <w:rFonts w:ascii="Arial" w:hAnsi="Arial" w:cs="Arial"/>
          <w:b/>
        </w:rPr>
        <w:t xml:space="preserve">2.1.4 </w:t>
      </w:r>
      <w:r>
        <w:rPr>
          <w:rFonts w:ascii="Arial" w:hAnsi="Arial" w:cs="Arial"/>
        </w:rPr>
        <w:t>é vedado aos órgãos e entidades da Administração Pública Federal, Estadual e Distrital, à adesão a ata de Registro de preços municipal, conforme versa o art. 86, §8º e §3º, II da Lei Federal nº 14.133/2021.</w:t>
      </w:r>
      <w:r>
        <w:rPr>
          <w:rFonts w:ascii="Arial" w:hAnsi="Arial" w:cs="Arial"/>
        </w:rPr>
        <w:tab/>
      </w:r>
    </w:p>
    <w:p w:rsidR="00D97238" w:rsidRDefault="00D97238" w:rsidP="00D97238">
      <w:pPr>
        <w:autoSpaceDE w:val="0"/>
        <w:autoSpaceDN w:val="0"/>
        <w:adjustRightInd w:val="0"/>
        <w:jc w:val="both"/>
        <w:rPr>
          <w:rFonts w:ascii="Arial" w:hAnsi="Arial" w:cs="Arial"/>
        </w:rPr>
      </w:pPr>
      <w:r>
        <w:rPr>
          <w:rFonts w:ascii="Arial" w:hAnsi="Arial" w:cs="Arial"/>
          <w:b/>
        </w:rPr>
        <w:t>2.2</w:t>
      </w:r>
      <w:r>
        <w:rPr>
          <w:rFonts w:ascii="Arial" w:hAnsi="Arial" w:cs="Arial"/>
        </w:rPr>
        <w:t xml:space="preserve"> Os órgãos e entidades da Administração Pública Municipal, que não participaram do SRP, e que pretenderem aderir à Ata do Registro de Preços, deverão manifestar seu interesse junto ao órgão gerenciador da Ata, para que este indique os possíveis fornecedores e respectivos preços a ser praticada, obedecida a ordem de classificação.</w:t>
      </w:r>
    </w:p>
    <w:p w:rsidR="00D97238" w:rsidRDefault="00D97238" w:rsidP="00D97238">
      <w:pPr>
        <w:autoSpaceDE w:val="0"/>
        <w:autoSpaceDN w:val="0"/>
        <w:adjustRightInd w:val="0"/>
        <w:jc w:val="both"/>
        <w:rPr>
          <w:rFonts w:ascii="Arial" w:hAnsi="Arial" w:cs="Arial"/>
        </w:rPr>
      </w:pPr>
      <w:r>
        <w:rPr>
          <w:rFonts w:ascii="Arial" w:hAnsi="Arial" w:cs="Arial"/>
          <w:b/>
        </w:rPr>
        <w:t>2.3</w:t>
      </w:r>
      <w:r>
        <w:rPr>
          <w:rFonts w:ascii="Arial" w:hAnsi="Arial" w:cs="Arial"/>
        </w:rPr>
        <w:t xml:space="preserve"> O fornecedor beneficiário da Ata de Registro de Preços, observadas as condições nela estabelecidas, poderá optar pela aceitação ou não do fornecimento, independentemente dos quantitativos registrados em Ata, desde que este fornecimento não prejudique as obrigações anteriormente assumidas.</w:t>
      </w:r>
    </w:p>
    <w:p w:rsidR="00D97238" w:rsidRDefault="00D97238" w:rsidP="00D97238">
      <w:pPr>
        <w:autoSpaceDE w:val="0"/>
        <w:autoSpaceDN w:val="0"/>
        <w:adjustRightInd w:val="0"/>
        <w:jc w:val="both"/>
        <w:rPr>
          <w:rFonts w:ascii="Arial" w:hAnsi="Arial" w:cs="Arial"/>
        </w:rPr>
      </w:pPr>
      <w:r>
        <w:rPr>
          <w:rFonts w:ascii="Arial" w:hAnsi="Arial" w:cs="Arial"/>
          <w:b/>
          <w:bCs/>
        </w:rPr>
        <w:t xml:space="preserve">2.3.1 </w:t>
      </w:r>
      <w:r>
        <w:rPr>
          <w:rFonts w:ascii="Arial" w:hAnsi="Arial" w:cs="Arial"/>
        </w:rPr>
        <w:t xml:space="preserve">As aquisições ou as contratações adicionais a que se refere o item anterior não poderão exceder, por órgão ou entidade, a 50% (cinquenta por cento) dos quantitativos registrados na Ata de Registro de Preços para o órgão gerenciador e para os órgãos participantes, limitadas ao dobro do quantitativo dos itens cujos preços serão registrados na totalidade. </w:t>
      </w:r>
    </w:p>
    <w:p w:rsidR="00D97238" w:rsidRDefault="00D97238" w:rsidP="00D97238">
      <w:pPr>
        <w:autoSpaceDE w:val="0"/>
        <w:autoSpaceDN w:val="0"/>
        <w:adjustRightInd w:val="0"/>
        <w:jc w:val="both"/>
        <w:rPr>
          <w:rFonts w:ascii="Arial" w:hAnsi="Arial" w:cs="Arial"/>
        </w:rPr>
      </w:pPr>
      <w:r>
        <w:rPr>
          <w:rFonts w:ascii="Arial" w:hAnsi="Arial" w:cs="Arial"/>
          <w:b/>
        </w:rPr>
        <w:t>2.4</w:t>
      </w:r>
      <w:r>
        <w:rPr>
          <w:rFonts w:ascii="Arial" w:hAnsi="Arial" w:cs="Arial"/>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w:t>
      </w:r>
    </w:p>
    <w:p w:rsidR="00D97238" w:rsidRPr="00D10279" w:rsidRDefault="00D97238" w:rsidP="00D97238">
      <w:pPr>
        <w:jc w:val="both"/>
        <w:rPr>
          <w:rFonts w:ascii="Arial" w:hAnsi="Arial" w:cs="Arial"/>
        </w:rPr>
      </w:pPr>
      <w:r>
        <w:rPr>
          <w:rFonts w:ascii="Arial" w:hAnsi="Arial" w:cs="Arial"/>
          <w:b/>
        </w:rPr>
        <w:t>2.5</w:t>
      </w:r>
      <w:r>
        <w:rPr>
          <w:rFonts w:ascii="Arial" w:hAnsi="Arial" w:cs="Arial"/>
        </w:rPr>
        <w:t xml:space="preserve"> A faculdade de aderir à ata de registro de preços na condição de não participante poderá ser exercida seguindo os termos do §3º do Art. 86 da Lei 14.133/2021</w:t>
      </w:r>
    </w:p>
    <w:p w:rsidR="00D97238" w:rsidRDefault="00D97238" w:rsidP="00D97238">
      <w:pPr>
        <w:jc w:val="both"/>
        <w:rPr>
          <w:rFonts w:ascii="Arial" w:hAnsi="Arial" w:cs="Arial"/>
        </w:rPr>
      </w:pPr>
      <w:r>
        <w:rPr>
          <w:rFonts w:ascii="Arial" w:eastAsia="Verdana" w:hAnsi="Arial" w:cs="Arial"/>
          <w:b/>
          <w:bCs/>
        </w:rPr>
        <w:t>CLÁUSULA TERCEIRA – DA CLASSIFICAÇÃO DOS PREÇOS</w:t>
      </w:r>
    </w:p>
    <w:p w:rsidR="00D97238" w:rsidRDefault="00D97238" w:rsidP="00D97238">
      <w:pPr>
        <w:jc w:val="both"/>
        <w:rPr>
          <w:rFonts w:ascii="Arial" w:hAnsi="Arial" w:cs="Arial"/>
        </w:rPr>
      </w:pPr>
      <w:r>
        <w:rPr>
          <w:rFonts w:ascii="Arial" w:eastAsia="Verdana" w:hAnsi="Arial" w:cs="Arial"/>
        </w:rPr>
        <w:t>Será incluído, na respectiva ata, o registro dos licitantes que aceitarem cotar os bens ou serviços com preços iguais ao do licitante vencedor na sequência da classificação do certame.</w:t>
      </w:r>
    </w:p>
    <w:p w:rsidR="00D97238" w:rsidRDefault="00D97238" w:rsidP="00D97238">
      <w:pPr>
        <w:jc w:val="both"/>
        <w:rPr>
          <w:rFonts w:ascii="Arial" w:hAnsi="Arial" w:cs="Arial"/>
        </w:rPr>
      </w:pPr>
      <w:r>
        <w:rPr>
          <w:rFonts w:ascii="Arial" w:eastAsia="Verdana" w:hAnsi="Arial" w:cs="Arial"/>
          <w:b/>
          <w:bCs/>
        </w:rPr>
        <w:t>3.1.</w:t>
      </w:r>
      <w:r>
        <w:rPr>
          <w:rFonts w:ascii="Arial" w:eastAsia="Verdana" w:hAnsi="Arial" w:cs="Arial"/>
        </w:rPr>
        <w:t xml:space="preserve"> A</w:t>
      </w:r>
      <w:r>
        <w:rPr>
          <w:rFonts w:ascii="Arial" w:hAnsi="Arial" w:cs="Arial"/>
        </w:rPr>
        <w:t xml:space="preserve"> ordem de classificação dos licitantes registrados na ata deverá ser respeitada nas contratações.</w:t>
      </w:r>
    </w:p>
    <w:p w:rsidR="00D97238" w:rsidRDefault="00D97238" w:rsidP="00D97238">
      <w:pPr>
        <w:jc w:val="both"/>
        <w:rPr>
          <w:rFonts w:ascii="Arial" w:hAnsi="Arial" w:cs="Arial"/>
        </w:rPr>
      </w:pPr>
      <w:r>
        <w:rPr>
          <w:rFonts w:ascii="Arial" w:eastAsia="Verdana" w:hAnsi="Arial" w:cs="Arial"/>
          <w:b/>
          <w:bCs/>
        </w:rPr>
        <w:t xml:space="preserve">3.2. </w:t>
      </w:r>
      <w:r>
        <w:rPr>
          <w:rFonts w:ascii="Arial" w:hAnsi="Arial" w:cs="Arial"/>
        </w:rPr>
        <w:t xml:space="preserve">Serão registrados na ata de registro de preços, nesta ordem: </w:t>
      </w:r>
    </w:p>
    <w:p w:rsidR="00D97238" w:rsidRDefault="00D97238" w:rsidP="00D97238">
      <w:pPr>
        <w:jc w:val="both"/>
        <w:rPr>
          <w:rFonts w:ascii="Arial" w:hAnsi="Arial" w:cs="Arial"/>
        </w:rPr>
      </w:pPr>
      <w:r>
        <w:rPr>
          <w:rFonts w:ascii="Arial" w:hAnsi="Arial" w:cs="Arial"/>
          <w:b/>
          <w:bCs/>
        </w:rPr>
        <w:t xml:space="preserve">a)  </w:t>
      </w:r>
      <w:r>
        <w:rPr>
          <w:rFonts w:ascii="Arial" w:hAnsi="Arial" w:cs="Arial"/>
        </w:rPr>
        <w:t>os preços e quantitativos do licitante mais bem classificado durante a etapa competitiva;</w:t>
      </w:r>
    </w:p>
    <w:p w:rsidR="00D97238" w:rsidRDefault="00D97238" w:rsidP="00D97238">
      <w:pPr>
        <w:pStyle w:val="Corpodetexto"/>
        <w:jc w:val="both"/>
        <w:rPr>
          <w:rFonts w:ascii="Arial" w:hAnsi="Arial" w:cs="Arial"/>
          <w:b/>
        </w:rPr>
      </w:pPr>
      <w:r>
        <w:rPr>
          <w:rFonts w:ascii="Arial" w:hAnsi="Arial" w:cs="Arial"/>
          <w:b/>
          <w:bCs/>
        </w:rPr>
        <w:t xml:space="preserve">b) </w:t>
      </w:r>
      <w:r>
        <w:rPr>
          <w:rFonts w:ascii="Arial" w:hAnsi="Arial" w:cs="Arial"/>
          <w:b/>
        </w:rPr>
        <w:t xml:space="preserve">os preços e quantitativos dos licitantes que tiverem aceitado cotar seus bens ou serviços em valor igual ao do licitante mais bem classificado. </w:t>
      </w:r>
    </w:p>
    <w:p w:rsidR="00D97238" w:rsidRDefault="00D97238" w:rsidP="00D97238">
      <w:pPr>
        <w:jc w:val="both"/>
        <w:rPr>
          <w:rFonts w:ascii="Arial" w:hAnsi="Arial" w:cs="Arial"/>
        </w:rPr>
      </w:pPr>
      <w:r>
        <w:rPr>
          <w:rFonts w:ascii="Arial" w:eastAsia="Verdana" w:hAnsi="Arial" w:cs="Arial"/>
          <w:b/>
          <w:bCs/>
        </w:rPr>
        <w:t xml:space="preserve">3.2.1. </w:t>
      </w:r>
      <w:r>
        <w:rPr>
          <w:rFonts w:ascii="Arial" w:eastAsia="Verdana" w:hAnsi="Arial" w:cs="Arial"/>
        </w:rPr>
        <w:t xml:space="preserve">A classificação obedecerá </w:t>
      </w:r>
      <w:r>
        <w:rPr>
          <w:rFonts w:ascii="Arial" w:hAnsi="Arial" w:cs="Arial"/>
        </w:rPr>
        <w:t>a ordem da última proposta apresentada durante a fase competitiva.</w:t>
      </w:r>
    </w:p>
    <w:p w:rsidR="00D97238" w:rsidRDefault="00D97238" w:rsidP="00D97238">
      <w:pPr>
        <w:jc w:val="both"/>
        <w:rPr>
          <w:rFonts w:ascii="Arial" w:hAnsi="Arial" w:cs="Arial"/>
        </w:rPr>
      </w:pPr>
      <w:r>
        <w:rPr>
          <w:rFonts w:ascii="Arial" w:eastAsia="Verdana" w:hAnsi="Arial" w:cs="Arial"/>
          <w:b/>
          <w:bCs/>
        </w:rPr>
        <w:t xml:space="preserve">3.3. </w:t>
      </w:r>
      <w:r>
        <w:rPr>
          <w:rFonts w:ascii="Arial" w:eastAsia="Verdana" w:hAnsi="Arial" w:cs="Arial"/>
        </w:rPr>
        <w:t xml:space="preserve">As empresas que aceitarem cotar seus bens e serviços em valor igual ao do licitante mais bem classificado, deverão ficar atentos ao chamamento que será feito no chat de mensagens do respectivo lote do sistema de licitações do COMPRASNET, tal chamamento ocorrerá após declarado a empresa vencedora, -transcorrido o prazo de recurso. A empresa terá 2 (dois) dias úteis para se manifestar </w:t>
      </w:r>
      <w:r>
        <w:rPr>
          <w:rFonts w:ascii="Arial" w:eastAsia="Verdana" w:hAnsi="Arial" w:cs="Arial"/>
        </w:rPr>
        <w:lastRenderedPageBreak/>
        <w:t xml:space="preserve">sobre o interesse em cotar o mesmo preço da empresa vencedora e posteriormente os interessados deverão encaminhar documentos assumindo o Compromisso de Adesão à Ata, no prazo de 2 (dois) dias úteis. Tal documento será juntado à Ata de Registro de Preços passando a ser parte integrante da mesma.  </w:t>
      </w:r>
    </w:p>
    <w:p w:rsidR="00D97238" w:rsidRDefault="00D97238" w:rsidP="00D97238">
      <w:pPr>
        <w:jc w:val="both"/>
        <w:rPr>
          <w:rFonts w:ascii="Arial" w:hAnsi="Arial" w:cs="Arial"/>
        </w:rPr>
      </w:pPr>
      <w:r>
        <w:rPr>
          <w:rFonts w:ascii="Arial" w:eastAsia="Verdana" w:hAnsi="Arial" w:cs="Arial"/>
          <w:b/>
          <w:bCs/>
        </w:rPr>
        <w:t>CLÁUSULA QUARTA - DA VIGÊNCIA</w:t>
      </w:r>
    </w:p>
    <w:p w:rsidR="00D97238" w:rsidRDefault="00D97238" w:rsidP="00D97238">
      <w:pPr>
        <w:jc w:val="both"/>
        <w:rPr>
          <w:rFonts w:ascii="Arial" w:eastAsia="Verdana" w:hAnsi="Arial" w:cs="Arial"/>
        </w:rPr>
      </w:pPr>
      <w:r>
        <w:rPr>
          <w:rFonts w:ascii="Arial" w:eastAsia="Verdana" w:hAnsi="Arial" w:cs="Arial"/>
          <w:b/>
        </w:rPr>
        <w:t xml:space="preserve">4.2 </w:t>
      </w:r>
      <w:r>
        <w:rPr>
          <w:rFonts w:ascii="Arial" w:eastAsia="Verdana" w:hAnsi="Arial" w:cs="Arial"/>
        </w:rPr>
        <w:t>A validade da Ata de Registro de Preços será de 1 (um) ano, contado a partir do primeiro dia útil subsequente à data de divulgação no PNCP, podendo ser prorrogada por igual período, mediante a anuência do fornecedor, desde que comprovado o preço vantajoso.</w:t>
      </w:r>
    </w:p>
    <w:p w:rsidR="00D97238" w:rsidRDefault="00D97238" w:rsidP="00D97238">
      <w:pPr>
        <w:jc w:val="both"/>
        <w:rPr>
          <w:rFonts w:ascii="Arial" w:hAnsi="Arial" w:cs="Arial"/>
        </w:rPr>
      </w:pPr>
      <w:r>
        <w:rPr>
          <w:rFonts w:ascii="Arial" w:hAnsi="Arial" w:cs="Arial"/>
          <w:b/>
        </w:rPr>
        <w:t>CLÁUSULA QUINTA- DAS CONDIÇÕES DE PAGAMENTO</w:t>
      </w:r>
    </w:p>
    <w:p w:rsidR="00D97238" w:rsidRDefault="00D97238" w:rsidP="00D97238">
      <w:pPr>
        <w:jc w:val="both"/>
        <w:rPr>
          <w:rFonts w:ascii="Arial" w:hAnsi="Arial" w:cs="Arial"/>
        </w:rPr>
      </w:pPr>
      <w:r>
        <w:rPr>
          <w:rFonts w:ascii="Arial" w:hAnsi="Arial" w:cs="Arial"/>
          <w:b/>
        </w:rPr>
        <w:t xml:space="preserve">5.1 </w:t>
      </w:r>
      <w:r>
        <w:rPr>
          <w:rFonts w:ascii="Arial" w:hAnsi="Arial" w:cs="Arial"/>
        </w:rPr>
        <w:t xml:space="preserve">Os pagamentos serão efetuados, obrigatoriamente, por meio de crédito em conta corrente, cujo número e agência deverão ser informados pelo adjudicatário até a assinatura do contrato, caso houver. </w:t>
      </w:r>
    </w:p>
    <w:p w:rsidR="00D97238" w:rsidRDefault="00D97238" w:rsidP="00D97238">
      <w:pPr>
        <w:jc w:val="both"/>
        <w:rPr>
          <w:rFonts w:ascii="Arial" w:hAnsi="Arial" w:cs="Arial"/>
        </w:rPr>
      </w:pPr>
      <w:r>
        <w:rPr>
          <w:rFonts w:ascii="Arial" w:hAnsi="Arial" w:cs="Arial"/>
          <w:b/>
        </w:rPr>
        <w:t>5.1.1</w:t>
      </w:r>
      <w:r>
        <w:rPr>
          <w:rFonts w:ascii="Arial" w:hAnsi="Arial" w:cs="Arial"/>
        </w:rPr>
        <w:t xml:space="preserve"> Nome da Agencia Bancária: ____________</w:t>
      </w:r>
    </w:p>
    <w:p w:rsidR="00D97238" w:rsidRDefault="00D97238" w:rsidP="00D97238">
      <w:pPr>
        <w:jc w:val="both"/>
        <w:rPr>
          <w:rFonts w:ascii="Arial" w:hAnsi="Arial" w:cs="Arial"/>
        </w:rPr>
      </w:pPr>
      <w:r>
        <w:rPr>
          <w:rFonts w:ascii="Arial" w:hAnsi="Arial" w:cs="Arial"/>
        </w:rPr>
        <w:t>Banco nº ________ Agencia n.º _________ Conta Corrente: __________</w:t>
      </w:r>
    </w:p>
    <w:p w:rsidR="00D97238" w:rsidRDefault="00D97238" w:rsidP="00D97238">
      <w:pPr>
        <w:jc w:val="both"/>
        <w:rPr>
          <w:rFonts w:ascii="Arial" w:hAnsi="Arial" w:cs="Arial"/>
        </w:rPr>
      </w:pPr>
      <w:r>
        <w:rPr>
          <w:rFonts w:ascii="Arial" w:hAnsi="Arial" w:cs="Arial"/>
        </w:rPr>
        <w:t>Telefone: _____________________________</w:t>
      </w:r>
    </w:p>
    <w:p w:rsidR="00D97238" w:rsidRDefault="00D97238" w:rsidP="00D97238">
      <w:pPr>
        <w:jc w:val="both"/>
        <w:rPr>
          <w:rFonts w:ascii="Arial" w:hAnsi="Arial" w:cs="Arial"/>
        </w:rPr>
      </w:pPr>
      <w:r>
        <w:rPr>
          <w:rFonts w:ascii="Arial" w:hAnsi="Arial" w:cs="Arial"/>
        </w:rPr>
        <w:t>E-mail: _______________________________</w:t>
      </w:r>
    </w:p>
    <w:p w:rsidR="00D97238" w:rsidRDefault="00D97238" w:rsidP="00D97238">
      <w:pPr>
        <w:jc w:val="both"/>
        <w:rPr>
          <w:rFonts w:ascii="Arial" w:hAnsi="Arial" w:cs="Arial"/>
        </w:rPr>
      </w:pPr>
      <w:r>
        <w:rPr>
          <w:rFonts w:ascii="Arial" w:hAnsi="Arial" w:cs="Arial"/>
          <w:b/>
        </w:rPr>
        <w:t>5.2</w:t>
      </w:r>
      <w:r>
        <w:rPr>
          <w:rFonts w:ascii="Arial" w:hAnsi="Arial" w:cs="Arial"/>
        </w:rPr>
        <w:t xml:space="preserve"> O prazo de pagamento será de até 30 (trinta) dias, a contar da data final do período de adimplemento da entrega. </w:t>
      </w:r>
    </w:p>
    <w:p w:rsidR="00D97238" w:rsidRDefault="00D97238" w:rsidP="00D97238">
      <w:pPr>
        <w:jc w:val="both"/>
        <w:rPr>
          <w:rFonts w:ascii="Arial" w:hAnsi="Arial" w:cs="Arial"/>
        </w:rPr>
      </w:pPr>
      <w:r>
        <w:rPr>
          <w:rFonts w:ascii="Arial" w:hAnsi="Arial" w:cs="Arial"/>
          <w:b/>
        </w:rPr>
        <w:t>5.2.1</w:t>
      </w:r>
      <w:r>
        <w:rPr>
          <w:rFonts w:ascii="Arial" w:hAnsi="Arial" w:cs="Arial"/>
        </w:rPr>
        <w:t xml:space="preserve"> Considera-se adimplemento o cumprimento da prestação com a entrega do objeto, devidamente atestada pelo(s) agente(s) competente(s).</w:t>
      </w:r>
    </w:p>
    <w:p w:rsidR="00D97238" w:rsidRDefault="00D97238" w:rsidP="00D97238">
      <w:pPr>
        <w:jc w:val="both"/>
        <w:rPr>
          <w:rFonts w:ascii="Arial" w:hAnsi="Arial" w:cs="Arial"/>
        </w:rPr>
      </w:pPr>
      <w:r>
        <w:rPr>
          <w:rFonts w:ascii="Arial" w:hAnsi="Arial" w:cs="Arial"/>
          <w:b/>
        </w:rPr>
        <w:t>5.3</w:t>
      </w:r>
      <w:r>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D97238" w:rsidRDefault="00D97238" w:rsidP="00D97238">
      <w:pPr>
        <w:tabs>
          <w:tab w:val="left" w:pos="0"/>
        </w:tabs>
        <w:jc w:val="both"/>
        <w:rPr>
          <w:rFonts w:ascii="Arial" w:hAnsi="Arial" w:cs="Arial"/>
        </w:rPr>
      </w:pPr>
      <w:r>
        <w:rPr>
          <w:rFonts w:ascii="Arial" w:hAnsi="Arial" w:cs="Arial"/>
          <w:b/>
        </w:rPr>
        <w:t>5.4</w:t>
      </w:r>
      <w:r>
        <w:rPr>
          <w:rFonts w:ascii="Arial" w:hAnsi="Arial" w:cs="Arial"/>
        </w:rPr>
        <w:t xml:space="preserve"> Ocorrendo atraso no pagamento, desde que este não decorra de ato ou fato atribuível à Contratada, poderá ser aplicada multa de 2% (dois por cento) sobre o valor da fatura e o débito será atualizado de acordo com o IPCA pro rata die entre a data prevista para o vencimento da fatura até a data do efetivo pagamento.</w:t>
      </w:r>
    </w:p>
    <w:p w:rsidR="00D97238" w:rsidRDefault="00D97238" w:rsidP="00D97238">
      <w:pPr>
        <w:pStyle w:val="PargrafodaLista1"/>
        <w:widowControl w:val="0"/>
        <w:tabs>
          <w:tab w:val="left" w:pos="502"/>
        </w:tabs>
        <w:autoSpaceDE w:val="0"/>
        <w:autoSpaceDN w:val="0"/>
        <w:spacing w:after="0"/>
        <w:ind w:left="0" w:right="261"/>
        <w:jc w:val="both"/>
        <w:rPr>
          <w:rFonts w:ascii="Arial" w:hAnsi="Arial" w:cs="Arial"/>
        </w:rPr>
      </w:pPr>
      <w:r>
        <w:rPr>
          <w:rFonts w:ascii="Arial" w:hAnsi="Arial" w:cs="Arial"/>
          <w:b/>
        </w:rPr>
        <w:t>5.5</w:t>
      </w:r>
      <w:r>
        <w:rPr>
          <w:rFonts w:ascii="Arial" w:hAnsi="Arial" w:cs="Arial"/>
        </w:rPr>
        <w:t xml:space="preserve"> Por eventuais antecipações nos pagamentos das faturas, a Contratada poderá conceder à Contratante um desconto, a título de antecipação financeira, calculado de acordo com o IPCA pro rata die, conforme art. 145, §1º, da Lei nº 14133/21 e suasalterações.</w:t>
      </w:r>
    </w:p>
    <w:p w:rsidR="00D97238" w:rsidRDefault="00D97238" w:rsidP="00D97238">
      <w:pPr>
        <w:pStyle w:val="Corpodetexto"/>
        <w:jc w:val="both"/>
        <w:rPr>
          <w:rFonts w:ascii="Arial" w:hAnsi="Arial" w:cs="Arial"/>
        </w:rPr>
      </w:pPr>
    </w:p>
    <w:p w:rsidR="00D97238" w:rsidRPr="002D119F" w:rsidRDefault="00D97238" w:rsidP="00D97238">
      <w:pPr>
        <w:pStyle w:val="Corpodetexto"/>
        <w:jc w:val="both"/>
        <w:rPr>
          <w:rFonts w:ascii="Arial" w:hAnsi="Arial" w:cs="Arial"/>
          <w:b/>
        </w:rPr>
      </w:pPr>
      <w:r>
        <w:rPr>
          <w:rFonts w:ascii="Arial" w:hAnsi="Arial" w:cs="Arial"/>
          <w:b/>
        </w:rPr>
        <w:t>CLÁUSULA SEXTA - DAS SANÇÕES ADMINISTRATIVAS E DEMAIS PENALIDADES</w:t>
      </w:r>
    </w:p>
    <w:p w:rsidR="00D97238" w:rsidRDefault="00D97238" w:rsidP="00D97238">
      <w:pPr>
        <w:pStyle w:val="PargrafodaLista1"/>
        <w:widowControl w:val="0"/>
        <w:tabs>
          <w:tab w:val="left" w:pos="502"/>
        </w:tabs>
        <w:autoSpaceDE w:val="0"/>
        <w:autoSpaceDN w:val="0"/>
        <w:spacing w:after="0"/>
        <w:ind w:left="0" w:right="261"/>
        <w:jc w:val="both"/>
        <w:rPr>
          <w:rFonts w:ascii="Arial" w:hAnsi="Arial" w:cs="Arial"/>
        </w:rPr>
      </w:pPr>
      <w:r>
        <w:rPr>
          <w:rFonts w:ascii="Arial" w:hAnsi="Arial" w:cs="Arial"/>
          <w:b/>
        </w:rPr>
        <w:t>6.1</w:t>
      </w:r>
      <w:r>
        <w:rPr>
          <w:rFonts w:ascii="Arial" w:hAnsi="Arial" w:cs="Arial"/>
        </w:rPr>
        <w:t xml:space="preserve"> Comete infração administrativa, nos termos da lei, o licitante que, com dolo ou culpa:</w:t>
      </w:r>
    </w:p>
    <w:p w:rsidR="00D97238" w:rsidRDefault="00D97238" w:rsidP="00D97238">
      <w:pPr>
        <w:pStyle w:val="PargrafodaLista"/>
        <w:spacing w:after="120"/>
        <w:ind w:left="0"/>
        <w:jc w:val="both"/>
        <w:rPr>
          <w:rFonts w:ascii="Arial" w:hAnsi="Arial" w:cs="Arial"/>
        </w:rPr>
      </w:pPr>
      <w:r>
        <w:rPr>
          <w:rFonts w:ascii="Arial" w:hAnsi="Arial" w:cs="Arial"/>
          <w:b/>
        </w:rPr>
        <w:t>6.1.1</w:t>
      </w:r>
      <w:r>
        <w:rPr>
          <w:rFonts w:ascii="Arial" w:hAnsi="Arial" w:cs="Arial"/>
        </w:rPr>
        <w:t xml:space="preserve"> deixar de entregar a documentação exigida para o certame ou não entregar qualquer documento que tenha sido solicitado pelo/a pregoeiro/a durante o certame;</w:t>
      </w:r>
    </w:p>
    <w:p w:rsidR="00D97238" w:rsidRDefault="00D97238" w:rsidP="00D97238">
      <w:pPr>
        <w:pStyle w:val="PargrafodaLista"/>
        <w:spacing w:after="120"/>
        <w:ind w:left="0"/>
        <w:jc w:val="both"/>
        <w:rPr>
          <w:rFonts w:ascii="Arial" w:hAnsi="Arial" w:cs="Arial"/>
        </w:rPr>
      </w:pPr>
      <w:r>
        <w:rPr>
          <w:rFonts w:ascii="Arial" w:hAnsi="Arial" w:cs="Arial"/>
          <w:b/>
        </w:rPr>
        <w:t>6.1.2</w:t>
      </w:r>
      <w:r>
        <w:rPr>
          <w:rFonts w:ascii="Arial" w:hAnsi="Arial" w:cs="Arial"/>
        </w:rPr>
        <w:t xml:space="preserve"> Salvo em decorrência de fato superveniente devidamente justificado, não mantiver a proposta em especial quando:</w:t>
      </w:r>
    </w:p>
    <w:p w:rsidR="00D97238" w:rsidRDefault="00D97238" w:rsidP="00D97238">
      <w:pPr>
        <w:pStyle w:val="PargrafodaLista"/>
        <w:spacing w:after="120"/>
        <w:ind w:left="0"/>
        <w:jc w:val="both"/>
        <w:rPr>
          <w:rFonts w:ascii="Arial" w:hAnsi="Arial" w:cs="Arial"/>
        </w:rPr>
      </w:pPr>
      <w:r>
        <w:rPr>
          <w:rFonts w:ascii="Arial" w:hAnsi="Arial" w:cs="Arial"/>
          <w:b/>
        </w:rPr>
        <w:lastRenderedPageBreak/>
        <w:t>6.1.2.1</w:t>
      </w:r>
      <w:r>
        <w:rPr>
          <w:rFonts w:ascii="Arial" w:hAnsi="Arial" w:cs="Arial"/>
        </w:rPr>
        <w:t xml:space="preserve"> não enviar a proposta adequada ao último lance ofertado ou após a negociação;</w:t>
      </w:r>
    </w:p>
    <w:p w:rsidR="00D97238" w:rsidRDefault="00D97238" w:rsidP="00D97238">
      <w:pPr>
        <w:pStyle w:val="PargrafodaLista"/>
        <w:spacing w:after="120"/>
        <w:ind w:left="0"/>
        <w:jc w:val="both"/>
        <w:rPr>
          <w:rFonts w:ascii="Arial" w:hAnsi="Arial" w:cs="Arial"/>
        </w:rPr>
      </w:pPr>
      <w:r>
        <w:rPr>
          <w:rFonts w:ascii="Arial" w:hAnsi="Arial" w:cs="Arial"/>
          <w:b/>
        </w:rPr>
        <w:t>6.1.2.2</w:t>
      </w:r>
      <w:r>
        <w:rPr>
          <w:rFonts w:ascii="Arial" w:hAnsi="Arial" w:cs="Arial"/>
        </w:rPr>
        <w:t xml:space="preserve">  recusar-se a enviar o detalhamento da proposta quando exigível;</w:t>
      </w:r>
    </w:p>
    <w:p w:rsidR="00D97238" w:rsidRDefault="00D97238" w:rsidP="00D97238">
      <w:pPr>
        <w:pStyle w:val="PargrafodaLista"/>
        <w:spacing w:after="120"/>
        <w:ind w:left="0"/>
        <w:jc w:val="both"/>
        <w:rPr>
          <w:rFonts w:ascii="Arial" w:hAnsi="Arial" w:cs="Arial"/>
        </w:rPr>
      </w:pPr>
      <w:r>
        <w:rPr>
          <w:rFonts w:ascii="Arial" w:hAnsi="Arial" w:cs="Arial"/>
          <w:b/>
        </w:rPr>
        <w:t>6.1.2.3</w:t>
      </w:r>
      <w:r>
        <w:rPr>
          <w:rFonts w:ascii="Arial" w:hAnsi="Arial" w:cs="Arial"/>
        </w:rPr>
        <w:t xml:space="preserve"> pedir para ser desclassificado quando encerrada a etapa competitiva; ou</w:t>
      </w:r>
    </w:p>
    <w:p w:rsidR="00D97238" w:rsidRDefault="00D97238" w:rsidP="00D97238">
      <w:pPr>
        <w:jc w:val="both"/>
        <w:rPr>
          <w:rFonts w:ascii="Arial" w:hAnsi="Arial" w:cs="Arial"/>
        </w:rPr>
      </w:pPr>
      <w:r>
        <w:rPr>
          <w:rFonts w:ascii="Arial" w:hAnsi="Arial" w:cs="Arial"/>
          <w:b/>
        </w:rPr>
        <w:t>6.1.2.4</w:t>
      </w:r>
      <w:r>
        <w:rPr>
          <w:rFonts w:ascii="Arial" w:hAnsi="Arial" w:cs="Arial"/>
        </w:rPr>
        <w:t xml:space="preserve"> deixar de apresentar amostra;</w:t>
      </w:r>
    </w:p>
    <w:p w:rsidR="00D97238" w:rsidRDefault="00D97238" w:rsidP="00D97238">
      <w:pPr>
        <w:jc w:val="both"/>
        <w:rPr>
          <w:rFonts w:ascii="Arial" w:hAnsi="Arial" w:cs="Arial"/>
        </w:rPr>
      </w:pPr>
      <w:r>
        <w:rPr>
          <w:rFonts w:ascii="Arial" w:hAnsi="Arial" w:cs="Arial"/>
          <w:b/>
        </w:rPr>
        <w:t>6.1.2.5</w:t>
      </w:r>
      <w:r>
        <w:rPr>
          <w:rFonts w:ascii="Arial" w:hAnsi="Arial" w:cs="Arial"/>
        </w:rPr>
        <w:t xml:space="preserve"> apresentar proposta ou amostra em desacordo com as especificações do edital;</w:t>
      </w:r>
    </w:p>
    <w:p w:rsidR="00D97238" w:rsidRDefault="00D97238" w:rsidP="00D97238">
      <w:pPr>
        <w:jc w:val="both"/>
        <w:rPr>
          <w:rFonts w:ascii="Arial" w:hAnsi="Arial" w:cs="Arial"/>
        </w:rPr>
      </w:pPr>
      <w:r>
        <w:rPr>
          <w:rFonts w:ascii="Arial" w:hAnsi="Arial" w:cs="Arial"/>
          <w:b/>
        </w:rPr>
        <w:t xml:space="preserve">6.1.3 </w:t>
      </w:r>
      <w:r>
        <w:rPr>
          <w:rFonts w:ascii="Arial" w:hAnsi="Arial" w:cs="Arial"/>
        </w:rPr>
        <w:t>não celebrar o contrato ou não entregar a documentação exigida para a contratação, quando convocado dentro do prazo de validade de sua proposta;</w:t>
      </w:r>
    </w:p>
    <w:p w:rsidR="00D97238" w:rsidRDefault="00D97238" w:rsidP="00D97238">
      <w:pPr>
        <w:jc w:val="both"/>
        <w:rPr>
          <w:rFonts w:ascii="Arial" w:hAnsi="Arial" w:cs="Arial"/>
        </w:rPr>
      </w:pPr>
      <w:r>
        <w:rPr>
          <w:rFonts w:ascii="Arial" w:hAnsi="Arial" w:cs="Arial"/>
          <w:b/>
        </w:rPr>
        <w:t>6.1.3.1</w:t>
      </w:r>
      <w:r>
        <w:rPr>
          <w:rFonts w:ascii="Arial" w:hAnsi="Arial" w:cs="Arial"/>
        </w:rPr>
        <w:t xml:space="preserve"> recusar-se, sem justificativa, a assinar o contrato ou a ata de registro de preço, ou a aceitar ou retirar o instrumento equivalente no prazo estabelecido pela Administração;</w:t>
      </w:r>
    </w:p>
    <w:p w:rsidR="00D97238" w:rsidRDefault="00D97238" w:rsidP="00D97238">
      <w:pPr>
        <w:jc w:val="both"/>
        <w:rPr>
          <w:rFonts w:ascii="Arial" w:hAnsi="Arial" w:cs="Arial"/>
        </w:rPr>
      </w:pPr>
      <w:r>
        <w:rPr>
          <w:rFonts w:ascii="Arial" w:hAnsi="Arial" w:cs="Arial"/>
          <w:b/>
        </w:rPr>
        <w:t xml:space="preserve">6.1.4 </w:t>
      </w:r>
      <w:r>
        <w:rPr>
          <w:rFonts w:ascii="Arial" w:hAnsi="Arial" w:cs="Arial"/>
        </w:rPr>
        <w:t>apresentar declaração ou documentação falsa exigida para o certame ou prestar declaração falsa durante a licitação;</w:t>
      </w:r>
    </w:p>
    <w:p w:rsidR="00D97238" w:rsidRDefault="00D97238" w:rsidP="00D97238">
      <w:pPr>
        <w:jc w:val="both"/>
        <w:rPr>
          <w:rFonts w:ascii="Arial" w:hAnsi="Arial" w:cs="Arial"/>
        </w:rPr>
      </w:pPr>
      <w:r>
        <w:rPr>
          <w:rFonts w:ascii="Arial" w:hAnsi="Arial" w:cs="Arial"/>
          <w:b/>
        </w:rPr>
        <w:t>6.1.5</w:t>
      </w:r>
      <w:r>
        <w:rPr>
          <w:rFonts w:ascii="Arial" w:hAnsi="Arial" w:cs="Arial"/>
        </w:rPr>
        <w:t xml:space="preserve"> fraudar a licitação;</w:t>
      </w:r>
    </w:p>
    <w:p w:rsidR="00D97238" w:rsidRDefault="00D97238" w:rsidP="00D97238">
      <w:pPr>
        <w:jc w:val="both"/>
        <w:rPr>
          <w:rFonts w:ascii="Arial" w:hAnsi="Arial" w:cs="Arial"/>
        </w:rPr>
      </w:pPr>
      <w:r>
        <w:rPr>
          <w:rFonts w:ascii="Arial" w:hAnsi="Arial" w:cs="Arial"/>
          <w:b/>
        </w:rPr>
        <w:t>6.1.6</w:t>
      </w:r>
      <w:r>
        <w:rPr>
          <w:rFonts w:ascii="Arial" w:hAnsi="Arial" w:cs="Arial"/>
        </w:rPr>
        <w:t xml:space="preserve">  comportar-se de modo inidôneo ou cometer fraude de qualquer natureza, em especial quando:</w:t>
      </w:r>
    </w:p>
    <w:p w:rsidR="00D97238" w:rsidRDefault="00D97238" w:rsidP="00D97238">
      <w:pPr>
        <w:jc w:val="both"/>
        <w:rPr>
          <w:rFonts w:ascii="Arial" w:hAnsi="Arial" w:cs="Arial"/>
        </w:rPr>
      </w:pPr>
      <w:r>
        <w:rPr>
          <w:rFonts w:ascii="Arial" w:hAnsi="Arial" w:cs="Arial"/>
          <w:b/>
        </w:rPr>
        <w:t>6.1.6.1</w:t>
      </w:r>
      <w:r>
        <w:rPr>
          <w:rFonts w:ascii="Arial" w:hAnsi="Arial" w:cs="Arial"/>
        </w:rPr>
        <w:t xml:space="preserve"> agir em conluio ou em desconformidade com a lei;</w:t>
      </w:r>
    </w:p>
    <w:p w:rsidR="00D97238" w:rsidRDefault="00D97238" w:rsidP="00D97238">
      <w:pPr>
        <w:jc w:val="both"/>
        <w:rPr>
          <w:rFonts w:ascii="Arial" w:hAnsi="Arial" w:cs="Arial"/>
        </w:rPr>
      </w:pPr>
      <w:r>
        <w:rPr>
          <w:rFonts w:ascii="Arial" w:hAnsi="Arial" w:cs="Arial"/>
          <w:b/>
        </w:rPr>
        <w:t>6.1.6.2</w:t>
      </w:r>
      <w:r>
        <w:rPr>
          <w:rFonts w:ascii="Arial" w:hAnsi="Arial" w:cs="Arial"/>
        </w:rPr>
        <w:t xml:space="preserve"> induzir deliberadamente a erro no julgamento;</w:t>
      </w:r>
    </w:p>
    <w:p w:rsidR="00D97238" w:rsidRDefault="00D97238" w:rsidP="00D97238">
      <w:pPr>
        <w:jc w:val="both"/>
        <w:rPr>
          <w:rFonts w:ascii="Arial" w:hAnsi="Arial" w:cs="Arial"/>
        </w:rPr>
      </w:pPr>
      <w:r>
        <w:rPr>
          <w:rFonts w:ascii="Arial" w:hAnsi="Arial" w:cs="Arial"/>
          <w:b/>
        </w:rPr>
        <w:t>6.1.6.3</w:t>
      </w:r>
      <w:r>
        <w:rPr>
          <w:rFonts w:ascii="Arial" w:hAnsi="Arial" w:cs="Arial"/>
        </w:rPr>
        <w:t xml:space="preserve"> apresentar amostra falsificada ou deteriorada;</w:t>
      </w:r>
    </w:p>
    <w:p w:rsidR="00D97238" w:rsidRDefault="00D97238" w:rsidP="00D97238">
      <w:pPr>
        <w:jc w:val="both"/>
        <w:rPr>
          <w:rFonts w:ascii="Arial" w:hAnsi="Arial" w:cs="Arial"/>
        </w:rPr>
      </w:pPr>
      <w:r>
        <w:rPr>
          <w:rFonts w:ascii="Arial" w:hAnsi="Arial" w:cs="Arial"/>
          <w:b/>
        </w:rPr>
        <w:t>6.1.7</w:t>
      </w:r>
      <w:r>
        <w:rPr>
          <w:rFonts w:ascii="Arial" w:hAnsi="Arial" w:cs="Arial"/>
        </w:rPr>
        <w:t xml:space="preserve"> praticar atos ilícitos com vistas a frustrar os objetivos da licitação</w:t>
      </w:r>
    </w:p>
    <w:p w:rsidR="00D97238" w:rsidRDefault="00D97238" w:rsidP="00D97238">
      <w:pPr>
        <w:jc w:val="both"/>
        <w:rPr>
          <w:rFonts w:ascii="Arial" w:hAnsi="Arial" w:cs="Arial"/>
        </w:rPr>
      </w:pPr>
      <w:r>
        <w:rPr>
          <w:rFonts w:ascii="Arial" w:hAnsi="Arial" w:cs="Arial"/>
          <w:b/>
        </w:rPr>
        <w:t>6.1.8</w:t>
      </w:r>
      <w:r>
        <w:rPr>
          <w:rFonts w:ascii="Arial" w:hAnsi="Arial" w:cs="Arial"/>
        </w:rPr>
        <w:t xml:space="preserve"> praticar ato lesivo previsto no art. 5º da Lei n.º 12.846, de 2013.</w:t>
      </w:r>
    </w:p>
    <w:p w:rsidR="00D97238" w:rsidRDefault="00D97238" w:rsidP="00D97238">
      <w:pPr>
        <w:jc w:val="both"/>
        <w:rPr>
          <w:rFonts w:ascii="Arial" w:hAnsi="Arial" w:cs="Arial"/>
        </w:rPr>
      </w:pPr>
      <w:r>
        <w:rPr>
          <w:rFonts w:ascii="Arial" w:hAnsi="Arial" w:cs="Arial"/>
          <w:b/>
        </w:rPr>
        <w:t>6.2</w:t>
      </w:r>
      <w:r>
        <w:rPr>
          <w:rFonts w:ascii="Arial" w:hAnsi="Arial" w:cs="Arial"/>
        </w:rPr>
        <w:t xml:space="preserve"> Com fulcro na Lei nº 14.133, de 2021, a Administração poderá, garantida a prévia defesa, aplicar aos licitantes e/ou adjudicatários as seguintes sanções, sem prejuízo das responsabilidades civil e criminal:</w:t>
      </w:r>
    </w:p>
    <w:p w:rsidR="00D97238" w:rsidRDefault="00D97238" w:rsidP="00D97238">
      <w:pPr>
        <w:jc w:val="both"/>
        <w:rPr>
          <w:rFonts w:ascii="Arial" w:hAnsi="Arial" w:cs="Arial"/>
        </w:rPr>
      </w:pPr>
      <w:r>
        <w:rPr>
          <w:rFonts w:ascii="Arial" w:hAnsi="Arial" w:cs="Arial"/>
          <w:b/>
        </w:rPr>
        <w:t>6.2.1</w:t>
      </w:r>
      <w:r>
        <w:rPr>
          <w:rFonts w:ascii="Arial" w:hAnsi="Arial" w:cs="Arial"/>
        </w:rPr>
        <w:t xml:space="preserve"> Advertência;</w:t>
      </w:r>
    </w:p>
    <w:p w:rsidR="00D97238" w:rsidRDefault="00D97238" w:rsidP="00D97238">
      <w:pPr>
        <w:jc w:val="both"/>
        <w:rPr>
          <w:rFonts w:ascii="Arial" w:hAnsi="Arial" w:cs="Arial"/>
        </w:rPr>
      </w:pPr>
      <w:r>
        <w:rPr>
          <w:rFonts w:ascii="Arial" w:hAnsi="Arial" w:cs="Arial"/>
          <w:b/>
        </w:rPr>
        <w:t>6.2.2</w:t>
      </w:r>
      <w:r>
        <w:rPr>
          <w:rFonts w:ascii="Arial" w:hAnsi="Arial" w:cs="Arial"/>
        </w:rPr>
        <w:t xml:space="preserve"> Multa;</w:t>
      </w:r>
    </w:p>
    <w:p w:rsidR="00D97238" w:rsidRDefault="00D97238" w:rsidP="00D97238">
      <w:pPr>
        <w:jc w:val="both"/>
        <w:rPr>
          <w:rFonts w:ascii="Arial" w:hAnsi="Arial" w:cs="Arial"/>
        </w:rPr>
      </w:pPr>
      <w:r>
        <w:rPr>
          <w:rFonts w:ascii="Arial" w:hAnsi="Arial" w:cs="Arial"/>
          <w:b/>
        </w:rPr>
        <w:t>6.2.3</w:t>
      </w:r>
      <w:r>
        <w:rPr>
          <w:rFonts w:ascii="Arial" w:hAnsi="Arial" w:cs="Arial"/>
        </w:rPr>
        <w:t xml:space="preserve"> Impedimento de contratar e licitar e</w:t>
      </w:r>
    </w:p>
    <w:p w:rsidR="00D97238" w:rsidRDefault="00D97238" w:rsidP="00D97238">
      <w:pPr>
        <w:jc w:val="both"/>
        <w:rPr>
          <w:rFonts w:ascii="Arial" w:hAnsi="Arial" w:cs="Arial"/>
        </w:rPr>
      </w:pPr>
      <w:r>
        <w:rPr>
          <w:rFonts w:ascii="Arial" w:hAnsi="Arial" w:cs="Arial"/>
          <w:b/>
        </w:rPr>
        <w:t>6.2.4</w:t>
      </w:r>
      <w:r>
        <w:rPr>
          <w:rFonts w:ascii="Arial" w:hAnsi="Arial" w:cs="Arial"/>
        </w:rPr>
        <w:t xml:space="preserve"> declaração de inidoneidade para licitar ou contratar, enquanto perdurarem os motivos determinantes da punição ou até que seja promovida sua reabilitação perante a própria autoridade que aplicou a penalidade.</w:t>
      </w:r>
    </w:p>
    <w:p w:rsidR="00D97238" w:rsidRDefault="00D97238" w:rsidP="00D97238">
      <w:pPr>
        <w:jc w:val="both"/>
        <w:rPr>
          <w:rFonts w:ascii="Arial" w:hAnsi="Arial" w:cs="Arial"/>
        </w:rPr>
      </w:pPr>
      <w:r>
        <w:rPr>
          <w:rFonts w:ascii="Arial" w:hAnsi="Arial" w:cs="Arial"/>
          <w:b/>
        </w:rPr>
        <w:t>6.3</w:t>
      </w:r>
      <w:r>
        <w:rPr>
          <w:rFonts w:ascii="Arial" w:hAnsi="Arial" w:cs="Arial"/>
        </w:rPr>
        <w:t xml:space="preserve"> Na aplicação das sanções serão considerados:</w:t>
      </w:r>
    </w:p>
    <w:p w:rsidR="00D97238" w:rsidRDefault="00D97238" w:rsidP="00D97238">
      <w:pPr>
        <w:jc w:val="both"/>
        <w:rPr>
          <w:rFonts w:ascii="Arial" w:hAnsi="Arial" w:cs="Arial"/>
        </w:rPr>
      </w:pPr>
      <w:r>
        <w:rPr>
          <w:rFonts w:ascii="Arial" w:hAnsi="Arial" w:cs="Arial"/>
          <w:b/>
        </w:rPr>
        <w:t>6.3.1</w:t>
      </w:r>
      <w:r>
        <w:rPr>
          <w:rFonts w:ascii="Arial" w:hAnsi="Arial" w:cs="Arial"/>
        </w:rPr>
        <w:t xml:space="preserve"> a natureza e a gravidade da infração cometida.</w:t>
      </w:r>
    </w:p>
    <w:p w:rsidR="00D97238" w:rsidRDefault="00D97238" w:rsidP="00D97238">
      <w:pPr>
        <w:jc w:val="both"/>
        <w:rPr>
          <w:rFonts w:ascii="Arial" w:hAnsi="Arial" w:cs="Arial"/>
        </w:rPr>
      </w:pPr>
      <w:r>
        <w:rPr>
          <w:rFonts w:ascii="Arial" w:hAnsi="Arial" w:cs="Arial"/>
          <w:b/>
        </w:rPr>
        <w:t>6.3.2</w:t>
      </w:r>
      <w:r>
        <w:rPr>
          <w:rFonts w:ascii="Arial" w:hAnsi="Arial" w:cs="Arial"/>
        </w:rPr>
        <w:t xml:space="preserve"> as peculiaridades do caso concreto;</w:t>
      </w:r>
    </w:p>
    <w:p w:rsidR="00D97238" w:rsidRDefault="00D97238" w:rsidP="00D97238">
      <w:pPr>
        <w:jc w:val="both"/>
        <w:rPr>
          <w:rFonts w:ascii="Arial" w:hAnsi="Arial" w:cs="Arial"/>
        </w:rPr>
      </w:pPr>
      <w:r>
        <w:rPr>
          <w:rFonts w:ascii="Arial" w:hAnsi="Arial" w:cs="Arial"/>
          <w:b/>
        </w:rPr>
        <w:t>6.3.3</w:t>
      </w:r>
      <w:r>
        <w:rPr>
          <w:rFonts w:ascii="Arial" w:hAnsi="Arial" w:cs="Arial"/>
        </w:rPr>
        <w:t xml:space="preserve"> as circunstâncias agravantes ou atenuantes;</w:t>
      </w:r>
    </w:p>
    <w:p w:rsidR="00D97238" w:rsidRDefault="00D97238" w:rsidP="00D97238">
      <w:pPr>
        <w:jc w:val="both"/>
        <w:rPr>
          <w:rFonts w:ascii="Arial" w:hAnsi="Arial" w:cs="Arial"/>
        </w:rPr>
      </w:pPr>
      <w:r>
        <w:rPr>
          <w:rFonts w:ascii="Arial" w:hAnsi="Arial" w:cs="Arial"/>
          <w:b/>
        </w:rPr>
        <w:t>6.3.4</w:t>
      </w:r>
      <w:r>
        <w:rPr>
          <w:rFonts w:ascii="Arial" w:hAnsi="Arial" w:cs="Arial"/>
        </w:rPr>
        <w:t xml:space="preserve"> os danos que dela provierem para a Administração Pública</w:t>
      </w:r>
    </w:p>
    <w:p w:rsidR="00D97238" w:rsidRDefault="00D97238" w:rsidP="00D97238">
      <w:pPr>
        <w:jc w:val="both"/>
        <w:rPr>
          <w:rFonts w:ascii="Arial" w:hAnsi="Arial" w:cs="Arial"/>
        </w:rPr>
      </w:pPr>
      <w:r>
        <w:rPr>
          <w:rFonts w:ascii="Arial" w:hAnsi="Arial" w:cs="Arial"/>
          <w:b/>
        </w:rPr>
        <w:lastRenderedPageBreak/>
        <w:t>6.3.5</w:t>
      </w:r>
      <w:r>
        <w:rPr>
          <w:rFonts w:ascii="Arial" w:hAnsi="Arial" w:cs="Arial"/>
        </w:rPr>
        <w:t xml:space="preserve"> a implantação ou o aperfeiçoamento de programa de integridade, conforme normas e orientações dos órgãos de controle.</w:t>
      </w:r>
    </w:p>
    <w:p w:rsidR="00D97238" w:rsidRDefault="00D97238" w:rsidP="00D97238">
      <w:pPr>
        <w:jc w:val="both"/>
        <w:rPr>
          <w:rFonts w:ascii="Arial" w:hAnsi="Arial" w:cs="Arial"/>
        </w:rPr>
      </w:pPr>
      <w:r>
        <w:rPr>
          <w:rFonts w:ascii="Arial" w:hAnsi="Arial" w:cs="Arial"/>
          <w:b/>
        </w:rPr>
        <w:t>6.4</w:t>
      </w:r>
      <w:r>
        <w:rPr>
          <w:rFonts w:ascii="Arial" w:hAnsi="Arial" w:cs="Arial"/>
        </w:rPr>
        <w:t xml:space="preserve"> A multa será recolhida em percentual de 0,5% a 30% incidente sobre o valor do contrato licitado, recolhida no prazo máximo de (XX) dias úteis, a contar da comunicação oficial;</w:t>
      </w:r>
    </w:p>
    <w:p w:rsidR="00D97238" w:rsidRDefault="00D97238" w:rsidP="00D97238">
      <w:pPr>
        <w:jc w:val="both"/>
        <w:rPr>
          <w:rFonts w:ascii="Arial" w:hAnsi="Arial" w:cs="Arial"/>
        </w:rPr>
      </w:pPr>
      <w:r>
        <w:rPr>
          <w:rFonts w:ascii="Arial" w:hAnsi="Arial" w:cs="Arial"/>
          <w:b/>
        </w:rPr>
        <w:t>6.4.1</w:t>
      </w:r>
      <w:r>
        <w:rPr>
          <w:rFonts w:ascii="Arial" w:hAnsi="Arial" w:cs="Arial"/>
        </w:rPr>
        <w:t xml:space="preserve"> Para as infrações previstas nos itens 6.1.1, 6.1.2 e 6.1.3, a multa será de 0,5% a 15%do valor do contrato licitado.</w:t>
      </w:r>
    </w:p>
    <w:p w:rsidR="00D97238" w:rsidRDefault="00D97238" w:rsidP="00D97238">
      <w:pPr>
        <w:jc w:val="both"/>
        <w:rPr>
          <w:rFonts w:ascii="Arial" w:hAnsi="Arial" w:cs="Arial"/>
        </w:rPr>
      </w:pPr>
      <w:r>
        <w:rPr>
          <w:rFonts w:ascii="Arial" w:hAnsi="Arial" w:cs="Arial"/>
          <w:b/>
        </w:rPr>
        <w:t>6.4.2</w:t>
      </w:r>
      <w:r>
        <w:rPr>
          <w:rFonts w:ascii="Arial" w:hAnsi="Arial" w:cs="Arial"/>
        </w:rPr>
        <w:t xml:space="preserve"> Para as infrações previstas nos itens 6.1.4, 6.1.5, 6.1.6, 6.1.7 e 6.1.8, a multa será de 15%a 30% do valor do contrato licitado;</w:t>
      </w:r>
    </w:p>
    <w:p w:rsidR="00D97238" w:rsidRDefault="00D97238" w:rsidP="00D97238">
      <w:pPr>
        <w:jc w:val="both"/>
        <w:rPr>
          <w:rFonts w:ascii="Arial" w:hAnsi="Arial" w:cs="Arial"/>
          <w:b/>
        </w:rPr>
      </w:pPr>
      <w:r>
        <w:rPr>
          <w:rFonts w:ascii="Arial" w:hAnsi="Arial" w:cs="Arial"/>
          <w:b/>
        </w:rPr>
        <w:t>6.5</w:t>
      </w:r>
      <w:r>
        <w:rPr>
          <w:rFonts w:ascii="Arial" w:hAnsi="Arial" w:cs="Arial"/>
        </w:rPr>
        <w:t xml:space="preserve"> As sanções de advertência, impedimento de licitar e contratar e declaração de inidoneidade para licitar ou contratar poderão ser aplicadas, cumulativamente ou não, à penalidade de multa.</w:t>
      </w:r>
    </w:p>
    <w:p w:rsidR="00D97238" w:rsidRDefault="00D97238" w:rsidP="00D97238">
      <w:pPr>
        <w:jc w:val="both"/>
        <w:rPr>
          <w:rFonts w:ascii="Arial" w:hAnsi="Arial" w:cs="Arial"/>
        </w:rPr>
      </w:pPr>
      <w:r>
        <w:rPr>
          <w:rFonts w:ascii="Arial" w:hAnsi="Arial" w:cs="Arial"/>
          <w:b/>
        </w:rPr>
        <w:t>6.6</w:t>
      </w:r>
      <w:r>
        <w:rPr>
          <w:rFonts w:ascii="Arial" w:hAnsi="Arial" w:cs="Arial"/>
        </w:rPr>
        <w:t xml:space="preserve"> Na aplicação da sanção de multa serão facultadas a defesa do interessado no prazo de 15 (quinze) dias úteis, contado da data de sua intimação.</w:t>
      </w:r>
    </w:p>
    <w:p w:rsidR="00D97238" w:rsidRDefault="00D97238" w:rsidP="00D97238">
      <w:pPr>
        <w:jc w:val="both"/>
        <w:rPr>
          <w:rFonts w:ascii="Arial" w:hAnsi="Arial" w:cs="Arial"/>
        </w:rPr>
      </w:pPr>
      <w:r>
        <w:rPr>
          <w:rFonts w:ascii="Arial" w:hAnsi="Arial" w:cs="Arial"/>
          <w:b/>
        </w:rPr>
        <w:t>6.7</w:t>
      </w:r>
      <w:r>
        <w:rPr>
          <w:rFonts w:ascii="Arial" w:hAnsi="Arial" w:cs="Arial"/>
        </w:rPr>
        <w:t xml:space="preserve"> A sanção de impedimento de licitar e contratar serão aplicados ao responsável em decorrência das infrações administrativas relacionadas nos itens 15.1.1, 15.1.2 15.1.3,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D97238" w:rsidRDefault="00D97238" w:rsidP="00D97238">
      <w:pPr>
        <w:jc w:val="both"/>
        <w:rPr>
          <w:rFonts w:ascii="Arial" w:hAnsi="Arial" w:cs="Arial"/>
        </w:rPr>
      </w:pPr>
      <w:r>
        <w:rPr>
          <w:rFonts w:ascii="Arial" w:hAnsi="Arial" w:cs="Arial"/>
          <w:b/>
        </w:rPr>
        <w:t>6.8</w:t>
      </w:r>
      <w:r>
        <w:rPr>
          <w:rFonts w:ascii="Arial" w:hAnsi="Arial" w:cs="Arial"/>
        </w:rPr>
        <w:t xml:space="preserve"> Poderemos ser aplicadas ao responsável a sanção de declaração de inidoneidade para licitar ou contratar, em decorrência da prática das infrações dispostas nos itens 6.1.4, 6.1.5, 6.1.6, 6.1.7 e 6.1.8, bem como pelas infrações administrativas previstas nos itens 6.1.1, 6.1.2 e 6.1.3 que justifiquem a imposição de penalidade mais grave que a sanção de impedimento de licitar e contratar, cuja duração observará o prazo previsto no art. 156, §5º, da Lei n.º 14.133/2021.</w:t>
      </w:r>
    </w:p>
    <w:p w:rsidR="00D97238" w:rsidRDefault="00D97238" w:rsidP="00D97238">
      <w:pPr>
        <w:jc w:val="both"/>
        <w:rPr>
          <w:rFonts w:ascii="Arial" w:hAnsi="Arial" w:cs="Arial"/>
        </w:rPr>
      </w:pPr>
      <w:r>
        <w:rPr>
          <w:rFonts w:ascii="Arial" w:hAnsi="Arial" w:cs="Arial"/>
          <w:b/>
        </w:rPr>
        <w:t>6.9</w:t>
      </w:r>
      <w:r>
        <w:rPr>
          <w:rFonts w:ascii="Arial" w:hAnsi="Arial" w:cs="Arial"/>
        </w:rPr>
        <w:t xml:space="preserve"> A recusa injustificada do adjudicatário em assinar o contrato ou a ata de registro de preço, ou em aceitar ou retirar o instrumento equivalente no prazo estabelecido pela Administração, descrita no item 6.1.3, caracterizará o descumprimento total da obrigação assumida e o sujeitará às penalidades e à imediata perda da garantia de proposta em favor do órgão ou entidade promotora da licitação, nos termos do art. 45, §4º da IN SEGES/ME n.º 73, de 2022.</w:t>
      </w:r>
    </w:p>
    <w:p w:rsidR="00D97238" w:rsidRDefault="00D97238" w:rsidP="00D97238">
      <w:pPr>
        <w:jc w:val="both"/>
        <w:rPr>
          <w:rFonts w:ascii="Arial" w:hAnsi="Arial" w:cs="Arial"/>
        </w:rPr>
      </w:pPr>
      <w:r>
        <w:rPr>
          <w:rFonts w:ascii="Arial" w:hAnsi="Arial" w:cs="Arial"/>
          <w:b/>
        </w:rPr>
        <w:t>6.10</w:t>
      </w:r>
      <w:r>
        <w:rPr>
          <w:rFonts w:ascii="Arial" w:hAnsi="Arial" w:cs="Arial"/>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D97238" w:rsidRDefault="00D97238" w:rsidP="00D97238">
      <w:pPr>
        <w:jc w:val="both"/>
        <w:rPr>
          <w:rFonts w:ascii="Arial" w:hAnsi="Arial" w:cs="Arial"/>
        </w:rPr>
      </w:pPr>
      <w:r>
        <w:rPr>
          <w:rFonts w:ascii="Arial" w:hAnsi="Arial" w:cs="Arial"/>
          <w:b/>
        </w:rPr>
        <w:t>6.11</w:t>
      </w:r>
      <w:r>
        <w:rPr>
          <w:rFonts w:ascii="Arial" w:hAnsi="Arial" w:cs="Arial"/>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D97238" w:rsidRDefault="00D97238" w:rsidP="00D97238">
      <w:pPr>
        <w:jc w:val="both"/>
        <w:rPr>
          <w:rFonts w:ascii="Arial" w:hAnsi="Arial" w:cs="Arial"/>
        </w:rPr>
      </w:pPr>
      <w:r>
        <w:rPr>
          <w:rFonts w:ascii="Arial" w:hAnsi="Arial" w:cs="Arial"/>
          <w:b/>
        </w:rPr>
        <w:lastRenderedPageBreak/>
        <w:t>6.12</w:t>
      </w:r>
      <w:r>
        <w:rPr>
          <w:rFonts w:ascii="Arial" w:hAnsi="Arial" w:cs="Arial"/>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D97238" w:rsidRDefault="00D97238" w:rsidP="00D97238">
      <w:pPr>
        <w:jc w:val="both"/>
        <w:rPr>
          <w:rFonts w:ascii="Arial" w:hAnsi="Arial" w:cs="Arial"/>
        </w:rPr>
      </w:pPr>
      <w:r>
        <w:rPr>
          <w:rFonts w:ascii="Arial" w:hAnsi="Arial" w:cs="Arial"/>
          <w:b/>
        </w:rPr>
        <w:t>6.13</w:t>
      </w:r>
      <w:r>
        <w:rPr>
          <w:rFonts w:ascii="Arial" w:hAnsi="Arial" w:cs="Arial"/>
        </w:rPr>
        <w:t xml:space="preserve"> O recurso e o pedido de reconsideração terão efeito suspensivo do ato ou da decisão recorrida até que sobrevenha decisão final da autoridade competente.</w:t>
      </w:r>
    </w:p>
    <w:p w:rsidR="00D97238" w:rsidRDefault="00D97238" w:rsidP="00D97238">
      <w:pPr>
        <w:jc w:val="both"/>
        <w:rPr>
          <w:rFonts w:ascii="Arial" w:hAnsi="Arial" w:cs="Arial"/>
        </w:rPr>
      </w:pPr>
      <w:r>
        <w:rPr>
          <w:rFonts w:ascii="Arial" w:hAnsi="Arial" w:cs="Arial"/>
          <w:b/>
        </w:rPr>
        <w:t>6.14</w:t>
      </w:r>
      <w:r>
        <w:rPr>
          <w:rFonts w:ascii="Arial" w:hAnsi="Arial" w:cs="Arial"/>
        </w:rPr>
        <w:t xml:space="preserve"> A aplicação das sanções previstas neste edital não exclui, em hipótese alguma, a obrigação de reparação integral dos danos causados.</w:t>
      </w:r>
    </w:p>
    <w:p w:rsidR="00D97238" w:rsidRDefault="00D97238" w:rsidP="00D97238">
      <w:pPr>
        <w:jc w:val="both"/>
        <w:rPr>
          <w:rFonts w:ascii="Arial" w:eastAsia="Verdana" w:hAnsi="Arial" w:cs="Arial"/>
        </w:rPr>
      </w:pPr>
    </w:p>
    <w:p w:rsidR="00D97238" w:rsidRDefault="00D97238" w:rsidP="00D97238">
      <w:pPr>
        <w:pStyle w:val="Corpodetexto"/>
        <w:jc w:val="both"/>
        <w:rPr>
          <w:rFonts w:ascii="Arial" w:hAnsi="Arial" w:cs="Arial"/>
          <w:b/>
        </w:rPr>
      </w:pPr>
      <w:r>
        <w:rPr>
          <w:rFonts w:ascii="Arial" w:hAnsi="Arial" w:cs="Arial"/>
          <w:b/>
        </w:rPr>
        <w:t>CLÁUSULA SÉTIMA – DO CANCELAMENTO DA ATA</w:t>
      </w:r>
    </w:p>
    <w:p w:rsidR="00D97238" w:rsidRDefault="00D97238" w:rsidP="00D97238">
      <w:pPr>
        <w:pStyle w:val="Corpodetexto"/>
        <w:jc w:val="both"/>
        <w:rPr>
          <w:rFonts w:ascii="Arial" w:hAnsi="Arial" w:cs="Arial"/>
        </w:rPr>
      </w:pPr>
    </w:p>
    <w:p w:rsidR="00D97238" w:rsidRDefault="00D97238" w:rsidP="00D97238">
      <w:pPr>
        <w:pStyle w:val="Corpodetexto"/>
        <w:jc w:val="both"/>
        <w:rPr>
          <w:rFonts w:ascii="Arial" w:hAnsi="Arial" w:cs="Arial"/>
          <w:b/>
        </w:rPr>
      </w:pPr>
      <w:r>
        <w:rPr>
          <w:rStyle w:val="apple-converted-space"/>
          <w:rFonts w:ascii="Arial" w:hAnsi="Arial" w:cs="Arial"/>
          <w:b/>
        </w:rPr>
        <w:t>7.1  </w:t>
      </w:r>
      <w:r>
        <w:rPr>
          <w:rFonts w:ascii="Arial" w:hAnsi="Arial" w:cs="Arial"/>
          <w:b/>
        </w:rPr>
        <w:t>O registro do fornecedor será cancelado quando:</w:t>
      </w:r>
    </w:p>
    <w:p w:rsidR="00D97238" w:rsidRDefault="00D97238" w:rsidP="00D97238">
      <w:pPr>
        <w:pStyle w:val="Corpodetexto"/>
        <w:jc w:val="both"/>
        <w:rPr>
          <w:rFonts w:ascii="Arial" w:hAnsi="Arial" w:cs="Arial"/>
          <w:b/>
        </w:rPr>
      </w:pPr>
      <w:r>
        <w:rPr>
          <w:rFonts w:ascii="Arial" w:hAnsi="Arial" w:cs="Arial"/>
          <w:b/>
        </w:rPr>
        <w:t>I - descumprir as condições da ata de registro de preços;</w:t>
      </w:r>
    </w:p>
    <w:p w:rsidR="00D97238" w:rsidRDefault="00D97238" w:rsidP="00D97238">
      <w:pPr>
        <w:pStyle w:val="Corpodetexto"/>
        <w:jc w:val="both"/>
        <w:rPr>
          <w:rFonts w:ascii="Arial" w:hAnsi="Arial" w:cs="Arial"/>
          <w:b/>
        </w:rPr>
      </w:pPr>
      <w:r>
        <w:rPr>
          <w:rFonts w:ascii="Arial" w:hAnsi="Arial" w:cs="Arial"/>
          <w:b/>
        </w:rPr>
        <w:t>II - não retirar a nota de empenho ou instrumento equivalente no prazo estabelecido pela Administração, sem justificativa aceitável;</w:t>
      </w:r>
    </w:p>
    <w:p w:rsidR="00D97238" w:rsidRDefault="00D97238" w:rsidP="00D97238">
      <w:pPr>
        <w:pStyle w:val="Corpodetexto"/>
        <w:jc w:val="both"/>
        <w:rPr>
          <w:rFonts w:ascii="Arial" w:hAnsi="Arial" w:cs="Arial"/>
          <w:b/>
        </w:rPr>
      </w:pPr>
      <w:r>
        <w:rPr>
          <w:rFonts w:ascii="Arial" w:hAnsi="Arial" w:cs="Arial"/>
          <w:b/>
        </w:rPr>
        <w:t>III - Não aceitar manter seu preço registrado, na hipótese prevista no artigo 27, § 2º, do Decreto nº 11.462, de 2023; ou</w:t>
      </w:r>
    </w:p>
    <w:p w:rsidR="00D97238" w:rsidRDefault="00D97238" w:rsidP="00D97238">
      <w:pPr>
        <w:pStyle w:val="Corpodetexto"/>
        <w:jc w:val="both"/>
        <w:rPr>
          <w:rFonts w:ascii="Arial" w:hAnsi="Arial" w:cs="Arial"/>
          <w:b/>
        </w:rPr>
      </w:pPr>
      <w:r>
        <w:rPr>
          <w:rFonts w:ascii="Arial" w:hAnsi="Arial" w:cs="Arial"/>
          <w:b/>
        </w:rPr>
        <w:t>IV - Sofrer sanção prevista nos incisos III ou IV do caput do art. 156 da Lei nº 14.133, de 2021.</w:t>
      </w:r>
    </w:p>
    <w:p w:rsidR="00D97238" w:rsidRDefault="00D97238" w:rsidP="00D97238">
      <w:pPr>
        <w:pStyle w:val="Corpodetexto"/>
        <w:jc w:val="both"/>
        <w:rPr>
          <w:rFonts w:ascii="Arial" w:hAnsi="Arial" w:cs="Arial"/>
          <w:b/>
        </w:rPr>
      </w:pPr>
      <w:r>
        <w:rPr>
          <w:rFonts w:ascii="Arial" w:hAnsi="Arial" w:cs="Arial"/>
          <w:b/>
        </w:rPr>
        <w:t>V -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D97238" w:rsidRDefault="00D97238" w:rsidP="00D97238">
      <w:pPr>
        <w:pStyle w:val="Corpodetexto"/>
        <w:jc w:val="both"/>
        <w:rPr>
          <w:rFonts w:ascii="Arial" w:hAnsi="Arial" w:cs="Arial"/>
          <w:b/>
        </w:rPr>
      </w:pPr>
    </w:p>
    <w:p w:rsidR="00D97238" w:rsidRDefault="00D97238" w:rsidP="00D97238">
      <w:pPr>
        <w:pStyle w:val="Corpodetexto"/>
        <w:jc w:val="both"/>
        <w:rPr>
          <w:rFonts w:ascii="Arial" w:hAnsi="Arial" w:cs="Arial"/>
          <w:b/>
        </w:rPr>
      </w:pPr>
      <w:r>
        <w:rPr>
          <w:rFonts w:ascii="Arial" w:hAnsi="Arial" w:cs="Arial"/>
          <w:b/>
        </w:rPr>
        <w:t>CLÁUSULA OITAVA – DOS ÓRGÃOS PARTICIPANTES</w:t>
      </w:r>
    </w:p>
    <w:p w:rsidR="00D97238" w:rsidRDefault="00D97238" w:rsidP="00D97238">
      <w:pPr>
        <w:pStyle w:val="Corpodetexto"/>
        <w:jc w:val="both"/>
        <w:rPr>
          <w:rFonts w:ascii="Arial" w:hAnsi="Arial" w:cs="Arial"/>
        </w:rPr>
      </w:pPr>
      <w:r>
        <w:rPr>
          <w:rFonts w:ascii="Arial" w:hAnsi="Arial" w:cs="Arial"/>
          <w:b/>
        </w:rPr>
        <w:t>8.1</w:t>
      </w:r>
      <w:r>
        <w:rPr>
          <w:rFonts w:ascii="Arial" w:hAnsi="Arial" w:cs="Arial"/>
        </w:rPr>
        <w:t xml:space="preserve"> O órgão gerenciador será o FURBAN-VR.</w:t>
      </w:r>
    </w:p>
    <w:p w:rsidR="00D97238" w:rsidRDefault="00D97238" w:rsidP="00D97238">
      <w:pPr>
        <w:pStyle w:val="Corpodetexto"/>
        <w:jc w:val="both"/>
        <w:rPr>
          <w:rFonts w:ascii="Arial" w:hAnsi="Arial" w:cs="Arial"/>
        </w:rPr>
      </w:pPr>
      <w:r>
        <w:rPr>
          <w:rFonts w:ascii="Arial" w:hAnsi="Arial" w:cs="Arial"/>
          <w:b/>
        </w:rPr>
        <w:t xml:space="preserve">8.2 </w:t>
      </w:r>
      <w:r>
        <w:rPr>
          <w:rFonts w:ascii="Arial" w:hAnsi="Arial" w:cs="Arial"/>
        </w:rPr>
        <w:t>É vedada a participação do órgão ou entidade em mais de uma ata de registro de preços com o mesmo objeto no prazo de validade daquela de que já tiver participado, salvo a ocorrência de ata que tenha registrado o quantitativo inferior ao máximo previsto no edital.</w:t>
      </w:r>
    </w:p>
    <w:p w:rsidR="00D97238" w:rsidRDefault="00D97238" w:rsidP="00D97238">
      <w:pPr>
        <w:autoSpaceDE w:val="0"/>
        <w:autoSpaceDN w:val="0"/>
        <w:adjustRightInd w:val="0"/>
        <w:jc w:val="both"/>
        <w:rPr>
          <w:rFonts w:ascii="Arial" w:hAnsi="Arial" w:cs="Arial"/>
          <w:b/>
          <w:bCs/>
        </w:rPr>
      </w:pPr>
      <w:r>
        <w:rPr>
          <w:rFonts w:ascii="Arial" w:hAnsi="Arial" w:cs="Arial"/>
          <w:b/>
          <w:bCs/>
        </w:rPr>
        <w:t>CLÁUSULA NONA – DOS PREÇOS E DA RENEGOCIAÇÃO</w:t>
      </w:r>
    </w:p>
    <w:p w:rsidR="00D97238" w:rsidRDefault="00D97238" w:rsidP="00D97238">
      <w:pPr>
        <w:autoSpaceDE w:val="0"/>
        <w:autoSpaceDN w:val="0"/>
        <w:adjustRightInd w:val="0"/>
        <w:jc w:val="both"/>
        <w:rPr>
          <w:rFonts w:ascii="Arial" w:hAnsi="Arial" w:cs="Arial"/>
        </w:rPr>
      </w:pPr>
      <w:r>
        <w:rPr>
          <w:rFonts w:ascii="Arial" w:hAnsi="Arial" w:cs="Arial"/>
          <w:b/>
        </w:rPr>
        <w:t>9.1</w:t>
      </w:r>
      <w:r>
        <w:rPr>
          <w:rFonts w:ascii="Arial" w:hAnsi="Arial" w:cs="Arial"/>
        </w:rPr>
        <w:t xml:space="preserve"> Na hipótese de o preço registrado tornar-se superior ao preço praticado no mercado por motivo superveniente, o órgão ou entidade gerenciadora convocará o fornecedor para negociar a redução do preço registrado.</w:t>
      </w:r>
    </w:p>
    <w:p w:rsidR="00D97238" w:rsidRDefault="00D97238" w:rsidP="00D97238">
      <w:pPr>
        <w:autoSpaceDE w:val="0"/>
        <w:autoSpaceDN w:val="0"/>
        <w:adjustRightInd w:val="0"/>
        <w:jc w:val="both"/>
        <w:rPr>
          <w:rFonts w:ascii="Arial" w:hAnsi="Arial" w:cs="Arial"/>
        </w:rPr>
      </w:pPr>
      <w:r>
        <w:rPr>
          <w:rFonts w:ascii="Arial" w:hAnsi="Arial" w:cs="Arial"/>
          <w:b/>
        </w:rPr>
        <w:t>9.1.1</w:t>
      </w:r>
      <w:r>
        <w:rPr>
          <w:rFonts w:ascii="Arial" w:hAnsi="Arial" w:cs="Arial"/>
        </w:rPr>
        <w:t xml:space="preserve"> Caso não aceite reduzir seu preço aos valores praticados pelo mercado, o fornecedor será liberado do compromisso assumido quanto ao item registrado, sem aplicação de penalidades administrativas.</w:t>
      </w:r>
    </w:p>
    <w:p w:rsidR="00D97238" w:rsidRDefault="00D97238" w:rsidP="00D97238">
      <w:pPr>
        <w:autoSpaceDE w:val="0"/>
        <w:autoSpaceDN w:val="0"/>
        <w:adjustRightInd w:val="0"/>
        <w:jc w:val="both"/>
        <w:rPr>
          <w:rFonts w:ascii="Arial" w:hAnsi="Arial" w:cs="Arial"/>
        </w:rPr>
      </w:pPr>
      <w:r>
        <w:rPr>
          <w:rFonts w:ascii="Arial" w:hAnsi="Arial" w:cs="Arial"/>
          <w:b/>
        </w:rPr>
        <w:t>9.1.2</w:t>
      </w:r>
      <w:r>
        <w:rPr>
          <w:rFonts w:ascii="Arial" w:hAnsi="Arial" w:cs="Arial"/>
        </w:rPr>
        <w:t xml:space="preserve"> Na hipótese prevista no item anterior, o gerenciador convocará os fornecedores do cadastro de reserva, na ordem de classificação, para verificar se aceitam reduzir seus preços aos valores de </w:t>
      </w:r>
      <w:r>
        <w:rPr>
          <w:rFonts w:ascii="Arial" w:hAnsi="Arial" w:cs="Arial"/>
        </w:rPr>
        <w:lastRenderedPageBreak/>
        <w:t>mercado e não convocará os licitantes ou fornecedores que tiveram seu registro cancelado, seguindo o §3º do art. 28 do Decreto nº 11.462/2023.</w:t>
      </w:r>
    </w:p>
    <w:p w:rsidR="00D97238" w:rsidRDefault="00D97238" w:rsidP="00D97238">
      <w:pPr>
        <w:autoSpaceDE w:val="0"/>
        <w:autoSpaceDN w:val="0"/>
        <w:adjustRightInd w:val="0"/>
        <w:jc w:val="both"/>
        <w:rPr>
          <w:rFonts w:ascii="Arial" w:hAnsi="Arial" w:cs="Arial"/>
        </w:rPr>
      </w:pPr>
      <w:r>
        <w:rPr>
          <w:rFonts w:ascii="Arial" w:hAnsi="Arial" w:cs="Arial"/>
          <w:b/>
        </w:rPr>
        <w:t>9.1.3</w:t>
      </w:r>
      <w:r>
        <w:rPr>
          <w:rFonts w:ascii="Arial" w:hAnsi="Arial" w:cs="Arial"/>
        </w:rPr>
        <w:t xml:space="preserve"> Se não obtiver êxito nas negociações, o órgão ou entidade gerenciadora procederá ao cancelamento da ata de registro de preços, adotando as medidas cabíveis para obtenção de contratação mais vantajosa. </w:t>
      </w:r>
    </w:p>
    <w:p w:rsidR="00D97238" w:rsidRDefault="00D97238" w:rsidP="00D97238">
      <w:pPr>
        <w:autoSpaceDE w:val="0"/>
        <w:autoSpaceDN w:val="0"/>
        <w:adjustRightInd w:val="0"/>
        <w:jc w:val="both"/>
        <w:rPr>
          <w:rFonts w:ascii="Arial" w:hAnsi="Arial" w:cs="Arial"/>
        </w:rPr>
      </w:pPr>
      <w:r>
        <w:rPr>
          <w:rFonts w:ascii="Arial" w:hAnsi="Arial" w:cs="Arial"/>
          <w:b/>
        </w:rPr>
        <w:t>9.1.4</w:t>
      </w:r>
      <w:r>
        <w:rPr>
          <w:rFonts w:ascii="Arial" w:hAnsi="Arial" w:cs="Arial"/>
        </w:rPr>
        <w:tab/>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rsidR="00D97238" w:rsidRDefault="00D97238" w:rsidP="00D97238">
      <w:pPr>
        <w:autoSpaceDE w:val="0"/>
        <w:autoSpaceDN w:val="0"/>
        <w:adjustRightInd w:val="0"/>
        <w:jc w:val="both"/>
        <w:rPr>
          <w:rFonts w:ascii="Arial" w:hAnsi="Arial" w:cs="Arial"/>
        </w:rPr>
      </w:pPr>
      <w:r>
        <w:rPr>
          <w:rFonts w:ascii="Arial" w:hAnsi="Arial" w:cs="Arial"/>
          <w:b/>
        </w:rPr>
        <w:t xml:space="preserve">9.2 </w:t>
      </w:r>
      <w:r>
        <w:rPr>
          <w:rFonts w:ascii="Arial" w:hAnsi="Arial" w:cs="Arial"/>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D97238" w:rsidRDefault="00D97238" w:rsidP="00D97238">
      <w:pPr>
        <w:autoSpaceDE w:val="0"/>
        <w:autoSpaceDN w:val="0"/>
        <w:adjustRightInd w:val="0"/>
        <w:jc w:val="both"/>
        <w:rPr>
          <w:rFonts w:ascii="Arial" w:hAnsi="Arial" w:cs="Arial"/>
        </w:rPr>
      </w:pPr>
      <w:r>
        <w:rPr>
          <w:rFonts w:ascii="Arial" w:hAnsi="Arial" w:cs="Arial"/>
          <w:b/>
        </w:rPr>
        <w:t xml:space="preserve">9.2.1 </w:t>
      </w:r>
      <w:r>
        <w:rPr>
          <w:rFonts w:ascii="Arial" w:hAnsi="Arial" w:cs="Arial"/>
        </w:rPr>
        <w:t>Neste caso, o fornecedor encaminhará, juntamente com o pedido de alteração, a documentação comprobatória ou a planilha de custos que demonstre a inviabilidade do preço registrado em relação às condições inicialmente pactuadas.</w:t>
      </w:r>
    </w:p>
    <w:p w:rsidR="00D97238" w:rsidRDefault="00D97238" w:rsidP="00D97238">
      <w:pPr>
        <w:autoSpaceDE w:val="0"/>
        <w:autoSpaceDN w:val="0"/>
        <w:adjustRightInd w:val="0"/>
        <w:jc w:val="both"/>
        <w:rPr>
          <w:rFonts w:ascii="Arial" w:hAnsi="Arial" w:cs="Arial"/>
        </w:rPr>
      </w:pPr>
      <w:r>
        <w:rPr>
          <w:rFonts w:ascii="Arial" w:hAnsi="Arial" w:cs="Arial"/>
          <w:b/>
        </w:rPr>
        <w:t xml:space="preserve">9.2.2 </w:t>
      </w:r>
      <w:r>
        <w:rPr>
          <w:rFonts w:ascii="Arial" w:hAnsi="Arial" w:cs="Arial"/>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7.1, sem prejuízo das sanções previstas na Lei nº 14.133, de 2021, e na legislação aplicável.</w:t>
      </w:r>
    </w:p>
    <w:p w:rsidR="00D97238" w:rsidRDefault="00D97238" w:rsidP="00D97238">
      <w:pPr>
        <w:autoSpaceDE w:val="0"/>
        <w:autoSpaceDN w:val="0"/>
        <w:adjustRightInd w:val="0"/>
        <w:jc w:val="both"/>
        <w:rPr>
          <w:rFonts w:ascii="Arial" w:hAnsi="Arial" w:cs="Arial"/>
        </w:rPr>
      </w:pPr>
      <w:r>
        <w:rPr>
          <w:rFonts w:ascii="Arial" w:hAnsi="Arial" w:cs="Arial"/>
          <w:b/>
        </w:rPr>
        <w:t xml:space="preserve">9.3 </w:t>
      </w:r>
      <w:r>
        <w:rPr>
          <w:rFonts w:ascii="Arial" w:hAnsi="Arial" w:cs="Arial"/>
        </w:rPr>
        <w:t>Quando o preço inicialmente registrado, por motivo superveniente, tornar-se superior ao praticado no mercado, o órgão gerenciador deverá:</w:t>
      </w:r>
    </w:p>
    <w:p w:rsidR="00D97238" w:rsidRDefault="00D97238" w:rsidP="00D97238">
      <w:pPr>
        <w:autoSpaceDE w:val="0"/>
        <w:autoSpaceDN w:val="0"/>
        <w:adjustRightInd w:val="0"/>
        <w:jc w:val="both"/>
        <w:rPr>
          <w:rFonts w:ascii="Arial" w:hAnsi="Arial" w:cs="Arial"/>
        </w:rPr>
      </w:pPr>
      <w:r>
        <w:rPr>
          <w:rFonts w:ascii="Arial" w:hAnsi="Arial" w:cs="Arial"/>
          <w:b/>
        </w:rPr>
        <w:t xml:space="preserve">I – </w:t>
      </w:r>
      <w:r>
        <w:rPr>
          <w:rFonts w:ascii="Arial" w:hAnsi="Arial" w:cs="Arial"/>
        </w:rPr>
        <w:t>Convocar o fornecedor visando a negociação para redução de preços e sua adequação ao praticado pelo mercado;</w:t>
      </w:r>
    </w:p>
    <w:p w:rsidR="00D97238" w:rsidRDefault="00D97238" w:rsidP="00D97238">
      <w:pPr>
        <w:autoSpaceDE w:val="0"/>
        <w:autoSpaceDN w:val="0"/>
        <w:adjustRightInd w:val="0"/>
        <w:jc w:val="both"/>
        <w:rPr>
          <w:rFonts w:ascii="Arial" w:hAnsi="Arial" w:cs="Arial"/>
        </w:rPr>
      </w:pPr>
      <w:r>
        <w:rPr>
          <w:rFonts w:ascii="Arial" w:hAnsi="Arial" w:cs="Arial"/>
          <w:b/>
        </w:rPr>
        <w:t xml:space="preserve">II – </w:t>
      </w:r>
      <w:r>
        <w:rPr>
          <w:rFonts w:ascii="Arial" w:hAnsi="Arial" w:cs="Arial"/>
        </w:rPr>
        <w:t>Frustrada a negociação, o fornecedor será liberado do compromisso assumido; e</w:t>
      </w:r>
    </w:p>
    <w:p w:rsidR="00D97238" w:rsidRDefault="00D97238" w:rsidP="00D97238">
      <w:pPr>
        <w:autoSpaceDE w:val="0"/>
        <w:autoSpaceDN w:val="0"/>
        <w:adjustRightInd w:val="0"/>
        <w:jc w:val="both"/>
        <w:rPr>
          <w:rFonts w:ascii="Arial" w:hAnsi="Arial" w:cs="Arial"/>
        </w:rPr>
      </w:pPr>
      <w:r>
        <w:rPr>
          <w:rFonts w:ascii="Arial" w:hAnsi="Arial" w:cs="Arial"/>
          <w:b/>
        </w:rPr>
        <w:t>III –</w:t>
      </w:r>
      <w:r>
        <w:rPr>
          <w:rFonts w:ascii="Arial" w:hAnsi="Arial" w:cs="Arial"/>
        </w:rPr>
        <w:t xml:space="preserve"> Convocar os demais fornecedores, visando igual oportunidade de negociação.</w:t>
      </w:r>
    </w:p>
    <w:p w:rsidR="00D97238" w:rsidRDefault="00D97238" w:rsidP="00D97238">
      <w:pPr>
        <w:autoSpaceDE w:val="0"/>
        <w:autoSpaceDN w:val="0"/>
        <w:adjustRightInd w:val="0"/>
        <w:jc w:val="both"/>
        <w:rPr>
          <w:rFonts w:ascii="Arial" w:hAnsi="Arial" w:cs="Arial"/>
        </w:rPr>
      </w:pPr>
      <w:r>
        <w:rPr>
          <w:rFonts w:ascii="Arial" w:hAnsi="Arial" w:cs="Arial"/>
          <w:b/>
        </w:rPr>
        <w:t>9.4</w:t>
      </w:r>
      <w:r>
        <w:rPr>
          <w:rFonts w:ascii="Arial" w:hAnsi="Arial" w:cs="Arial"/>
        </w:rPr>
        <w:t xml:space="preserve"> Quando o preço de mercado tornar-se superior aos preços registrados e o fornecedor, mediante requerimento devidamente comprovado, não puder cumprir o compromisso, o órgão gerenciador poderá:</w:t>
      </w:r>
    </w:p>
    <w:p w:rsidR="00D97238" w:rsidRDefault="00D97238" w:rsidP="00D97238">
      <w:pPr>
        <w:autoSpaceDE w:val="0"/>
        <w:autoSpaceDN w:val="0"/>
        <w:adjustRightInd w:val="0"/>
        <w:jc w:val="both"/>
        <w:rPr>
          <w:rFonts w:ascii="Arial" w:hAnsi="Arial" w:cs="Arial"/>
        </w:rPr>
      </w:pPr>
      <w:r>
        <w:rPr>
          <w:rFonts w:ascii="Arial" w:hAnsi="Arial" w:cs="Arial"/>
          <w:b/>
        </w:rPr>
        <w:t>I –</w:t>
      </w:r>
      <w:r>
        <w:rPr>
          <w:rFonts w:ascii="Arial" w:hAnsi="Arial" w:cs="Arial"/>
        </w:rPr>
        <w:t xml:space="preserve"> Liberar o fornecedor do compromisso assumido, sem aplicação de penalidade, confirmando a veracidade dos motivos e comprovantes apresentados e se a comunicação ocorrer antes do pedido de fornecimento; e</w:t>
      </w:r>
    </w:p>
    <w:p w:rsidR="00D97238" w:rsidRDefault="00D97238" w:rsidP="00D97238">
      <w:pPr>
        <w:autoSpaceDE w:val="0"/>
        <w:autoSpaceDN w:val="0"/>
        <w:adjustRightInd w:val="0"/>
        <w:jc w:val="both"/>
        <w:rPr>
          <w:rFonts w:ascii="Arial" w:hAnsi="Arial" w:cs="Arial"/>
        </w:rPr>
      </w:pPr>
      <w:r>
        <w:rPr>
          <w:rFonts w:ascii="Arial" w:hAnsi="Arial" w:cs="Arial"/>
          <w:b/>
        </w:rPr>
        <w:t>II -</w:t>
      </w:r>
      <w:r>
        <w:rPr>
          <w:rFonts w:ascii="Arial" w:hAnsi="Arial" w:cs="Arial"/>
        </w:rPr>
        <w:t xml:space="preserve"> Convocar os demais fornecedores visando igual oportunidade de negociação.</w:t>
      </w:r>
    </w:p>
    <w:p w:rsidR="00D97238" w:rsidRDefault="00D97238" w:rsidP="00D97238">
      <w:pPr>
        <w:autoSpaceDE w:val="0"/>
        <w:autoSpaceDN w:val="0"/>
        <w:adjustRightInd w:val="0"/>
        <w:jc w:val="both"/>
        <w:rPr>
          <w:rFonts w:ascii="Arial" w:hAnsi="Arial" w:cs="Arial"/>
        </w:rPr>
      </w:pPr>
      <w:r>
        <w:rPr>
          <w:rFonts w:ascii="Arial" w:hAnsi="Arial" w:cs="Arial"/>
          <w:b/>
        </w:rPr>
        <w:t xml:space="preserve">9.5 </w:t>
      </w:r>
      <w:r>
        <w:rPr>
          <w:rFonts w:ascii="Arial" w:hAnsi="Arial" w:cs="Arial"/>
        </w:rPr>
        <w:t xml:space="preserve">Não havendo êxito nas negociações, a </w:t>
      </w:r>
      <w:hyperlink r:id="rId64" w:history="1">
        <w:r w:rsidRPr="006D1171">
          <w:rPr>
            <w:rStyle w:val="Hyperlink"/>
            <w:rFonts w:ascii="Arial" w:hAnsi="Arial" w:cs="Arial"/>
          </w:rPr>
          <w:t>licitacao.furban@gmail.com</w:t>
        </w:r>
      </w:hyperlink>
      <w:r>
        <w:rPr>
          <w:rFonts w:ascii="Arial" w:hAnsi="Arial" w:cs="Arial"/>
        </w:rPr>
        <w:t xml:space="preserve">  procederá à revogação do item da Ata de Registro de Preços e adotará as medidas para obter contratação mais vantajosa.</w:t>
      </w:r>
    </w:p>
    <w:p w:rsidR="00D97238" w:rsidRDefault="00D97238" w:rsidP="00D97238">
      <w:pPr>
        <w:autoSpaceDE w:val="0"/>
        <w:autoSpaceDN w:val="0"/>
        <w:adjustRightInd w:val="0"/>
        <w:jc w:val="both"/>
        <w:rPr>
          <w:rFonts w:ascii="Arial" w:hAnsi="Arial" w:cs="Arial"/>
        </w:rPr>
      </w:pPr>
      <w:r>
        <w:rPr>
          <w:rFonts w:ascii="Arial" w:hAnsi="Arial" w:cs="Arial"/>
          <w:b/>
        </w:rPr>
        <w:t>9.6</w:t>
      </w:r>
      <w:r>
        <w:rPr>
          <w:rFonts w:ascii="Arial" w:hAnsi="Arial" w:cs="Arial"/>
        </w:rPr>
        <w:t xml:space="preserve"> Os valores revisados serão publicados no Informativo Oficial do Município de Volta Redonda.</w:t>
      </w:r>
    </w:p>
    <w:p w:rsidR="00D97238" w:rsidRDefault="00D97238" w:rsidP="00D97238">
      <w:pPr>
        <w:autoSpaceDE w:val="0"/>
        <w:autoSpaceDN w:val="0"/>
        <w:adjustRightInd w:val="0"/>
        <w:jc w:val="both"/>
        <w:rPr>
          <w:rFonts w:ascii="Arial" w:hAnsi="Arial" w:cs="Arial"/>
        </w:rPr>
      </w:pPr>
    </w:p>
    <w:p w:rsidR="00D97238" w:rsidRDefault="00D97238" w:rsidP="00D97238">
      <w:pPr>
        <w:spacing w:before="120" w:after="120"/>
        <w:jc w:val="both"/>
        <w:rPr>
          <w:rFonts w:ascii="Arial" w:hAnsi="Arial" w:cs="Arial"/>
          <w:b/>
          <w:bCs/>
        </w:rPr>
      </w:pPr>
      <w:r>
        <w:rPr>
          <w:rFonts w:ascii="Arial" w:hAnsi="Arial" w:cs="Arial"/>
          <w:b/>
          <w:bCs/>
        </w:rPr>
        <w:lastRenderedPageBreak/>
        <w:t>CLÁUSULA DÉCIMA – DO FORO</w:t>
      </w:r>
    </w:p>
    <w:p w:rsidR="00D97238" w:rsidRDefault="00D97238" w:rsidP="00D97238">
      <w:pPr>
        <w:jc w:val="both"/>
        <w:rPr>
          <w:rFonts w:ascii="Arial" w:hAnsi="Arial" w:cs="Arial"/>
        </w:rPr>
      </w:pPr>
      <w:r>
        <w:rPr>
          <w:rFonts w:ascii="Arial" w:hAnsi="Arial" w:cs="Arial"/>
          <w:b/>
        </w:rPr>
        <w:t>10.1</w:t>
      </w:r>
      <w:r>
        <w:rPr>
          <w:rFonts w:ascii="Arial" w:hAnsi="Arial" w:cs="Arial"/>
        </w:rPr>
        <w:t xml:space="preserve"> Fica eleito o Foro da Comarca de Volta Redonda/RJ, para dirimir eventuais pendências oriundas da presente licitação, esgotadas as vias administrativas.</w:t>
      </w:r>
    </w:p>
    <w:p w:rsidR="00D97238" w:rsidRDefault="00D97238" w:rsidP="00D97238">
      <w:pPr>
        <w:spacing w:before="120" w:after="120"/>
        <w:jc w:val="both"/>
        <w:rPr>
          <w:rFonts w:ascii="Arial" w:hAnsi="Arial" w:cs="Arial"/>
          <w:b/>
          <w:bCs/>
        </w:rPr>
      </w:pPr>
      <w:r>
        <w:rPr>
          <w:rFonts w:ascii="Arial" w:hAnsi="Arial" w:cs="Arial"/>
          <w:b/>
          <w:bCs/>
        </w:rPr>
        <w:t>CLÁUSULA DÉCIMA PRIMEIRA – DAS DISPOSIÇÕES FINAIS</w:t>
      </w:r>
    </w:p>
    <w:p w:rsidR="00D97238" w:rsidRDefault="00D97238" w:rsidP="00D97238">
      <w:pPr>
        <w:jc w:val="both"/>
        <w:rPr>
          <w:rFonts w:ascii="Arial" w:hAnsi="Arial" w:cs="Arial"/>
        </w:rPr>
      </w:pPr>
      <w:r>
        <w:rPr>
          <w:rFonts w:ascii="Arial" w:hAnsi="Arial" w:cs="Arial"/>
          <w:b/>
        </w:rPr>
        <w:t>11.1</w:t>
      </w:r>
      <w:r>
        <w:rPr>
          <w:rFonts w:ascii="Arial" w:hAnsi="Arial" w:cs="Arial"/>
        </w:rPr>
        <w:t xml:space="preserve"> As condições gerais de execução do objeto, tais como os prazos para entrega e recebimento, as obrigações da Administração e do fornecedor registrado, penalidades e demais condições do ajuste, encontram-se definidos no Termo de Referência, ANEXO AO EDITAL OU AVISO DE CONTRATAÇÃO DIRETA.</w:t>
      </w:r>
    </w:p>
    <w:p w:rsidR="00D97238" w:rsidRDefault="00D97238" w:rsidP="00D97238">
      <w:pPr>
        <w:jc w:val="both"/>
        <w:rPr>
          <w:rFonts w:ascii="Arial" w:hAnsi="Arial" w:cs="Arial"/>
        </w:rPr>
      </w:pPr>
      <w:r>
        <w:rPr>
          <w:rFonts w:ascii="Arial" w:hAnsi="Arial" w:cs="Arial"/>
          <w:b/>
        </w:rPr>
        <w:t>11.2</w:t>
      </w:r>
      <w:r>
        <w:rPr>
          <w:rFonts w:ascii="Arial" w:hAnsi="Arial" w:cs="Arial"/>
        </w:rPr>
        <w:t xml:space="preserve">  O vencimento da validade da Ata de Registro de Preços não cessa a obrigação da CONTRATADA de cumprir os termos contratuais assinados até a data de vencimento da mesma;</w:t>
      </w:r>
    </w:p>
    <w:p w:rsidR="00D97238" w:rsidRDefault="00D97238" w:rsidP="00D97238">
      <w:pPr>
        <w:jc w:val="both"/>
        <w:rPr>
          <w:rFonts w:ascii="Arial" w:hAnsi="Arial" w:cs="Arial"/>
        </w:rPr>
      </w:pPr>
      <w:r>
        <w:rPr>
          <w:rFonts w:ascii="Arial" w:hAnsi="Arial" w:cs="Arial"/>
          <w:b/>
        </w:rPr>
        <w:t>11.3</w:t>
      </w:r>
      <w:r>
        <w:rPr>
          <w:rFonts w:ascii="Arial" w:hAnsi="Arial" w:cs="Arial"/>
        </w:rPr>
        <w:t xml:space="preserve"> O </w:t>
      </w:r>
      <w:r>
        <w:rPr>
          <w:rFonts w:ascii="Arial" w:hAnsi="Arial" w:cs="Arial"/>
          <w:b/>
        </w:rPr>
        <w:t xml:space="preserve">DETENTOR DA ATA </w:t>
      </w:r>
      <w:r>
        <w:rPr>
          <w:rFonts w:ascii="Arial" w:hAnsi="Arial" w:cs="Arial"/>
        </w:rPr>
        <w:t xml:space="preserve">deverá manter, enquanto vigorar o registro de preços e em compatibilidade com as obrigações por ele assumidas, todas as condições de habilitação e qualificação </w:t>
      </w:r>
      <w:proofErr w:type="gramStart"/>
      <w:r>
        <w:rPr>
          <w:rFonts w:ascii="Arial" w:hAnsi="Arial" w:cs="Arial"/>
        </w:rPr>
        <w:t xml:space="preserve">exigidas no Edital de </w:t>
      </w:r>
      <w:r>
        <w:rPr>
          <w:rFonts w:ascii="Arial" w:hAnsi="Arial" w:cs="Arial"/>
          <w:b/>
        </w:rPr>
        <w:t>PREGÃO ELETRÔNICO</w:t>
      </w:r>
      <w:proofErr w:type="gramEnd"/>
      <w:r>
        <w:rPr>
          <w:rFonts w:ascii="Arial" w:hAnsi="Arial" w:cs="Arial"/>
          <w:b/>
        </w:rPr>
        <w:t xml:space="preserve"> SISTEMA REGISTRO DE PREÇOS</w:t>
      </w:r>
      <w:r w:rsidR="0020130A">
        <w:rPr>
          <w:rFonts w:ascii="Arial" w:hAnsi="Arial" w:cs="Arial"/>
          <w:b/>
        </w:rPr>
        <w:t>.</w:t>
      </w:r>
      <w:r>
        <w:rPr>
          <w:rFonts w:ascii="Arial" w:hAnsi="Arial" w:cs="Arial"/>
        </w:rPr>
        <w:t>.</w:t>
      </w:r>
    </w:p>
    <w:p w:rsidR="00D97238" w:rsidRDefault="00D97238" w:rsidP="00D97238">
      <w:pPr>
        <w:jc w:val="both"/>
        <w:rPr>
          <w:rFonts w:ascii="Arial" w:hAnsi="Arial" w:cs="Arial"/>
        </w:rPr>
      </w:pPr>
      <w:r>
        <w:rPr>
          <w:rFonts w:ascii="Arial" w:hAnsi="Arial" w:cs="Arial"/>
          <w:b/>
        </w:rPr>
        <w:t>11.4</w:t>
      </w:r>
      <w:r>
        <w:rPr>
          <w:rFonts w:ascii="Arial" w:hAnsi="Arial" w:cs="Arial"/>
        </w:rPr>
        <w:t xml:space="preserve"> Esta Ata de Registro de Preços é parte integrante do Edital de </w:t>
      </w:r>
      <w:r>
        <w:rPr>
          <w:rFonts w:ascii="Arial" w:hAnsi="Arial" w:cs="Arial"/>
          <w:b/>
        </w:rPr>
        <w:t xml:space="preserve">PREGÃO ELETRÔNICO SISTEMA REGISTRO DE </w:t>
      </w:r>
      <w:proofErr w:type="gramStart"/>
      <w:r>
        <w:rPr>
          <w:rFonts w:ascii="Arial" w:hAnsi="Arial" w:cs="Arial"/>
          <w:b/>
        </w:rPr>
        <w:t xml:space="preserve">PREÇOS </w:t>
      </w:r>
      <w:r w:rsidR="0020130A">
        <w:rPr>
          <w:rFonts w:ascii="Arial" w:hAnsi="Arial" w:cs="Arial"/>
          <w:b/>
        </w:rPr>
        <w:t>.</w:t>
      </w:r>
      <w:proofErr w:type="gramEnd"/>
    </w:p>
    <w:p w:rsidR="00D97238" w:rsidRDefault="00D97238" w:rsidP="00D97238">
      <w:pPr>
        <w:jc w:val="both"/>
        <w:rPr>
          <w:rFonts w:ascii="Arial" w:hAnsi="Arial" w:cs="Arial"/>
        </w:rPr>
      </w:pPr>
      <w:r>
        <w:rPr>
          <w:rFonts w:ascii="Arial" w:hAnsi="Arial" w:cs="Arial"/>
          <w:b/>
        </w:rPr>
        <w:t>11.5</w:t>
      </w:r>
      <w:r>
        <w:rPr>
          <w:rFonts w:ascii="Arial" w:hAnsi="Arial" w:cs="Arial"/>
        </w:rPr>
        <w:t xml:space="preserve"> E, por estarem assim justos e acordados, assinam as partes o presente instrumento, em três vias de igual teor e forma na presença das testemunhas que abaixo, também, subscrevem.</w:t>
      </w:r>
    </w:p>
    <w:p w:rsidR="00D97238" w:rsidRDefault="00D97238" w:rsidP="00D97238">
      <w:pPr>
        <w:pStyle w:val="Corpodetexto"/>
        <w:spacing w:line="240" w:lineRule="auto"/>
        <w:rPr>
          <w:rFonts w:ascii="Arial" w:hAnsi="Arial" w:cs="Arial"/>
        </w:rPr>
      </w:pPr>
    </w:p>
    <w:p w:rsidR="00D97238" w:rsidRDefault="00D97238" w:rsidP="00D97238">
      <w:pPr>
        <w:pStyle w:val="Corpodetexto"/>
        <w:spacing w:line="240" w:lineRule="auto"/>
        <w:rPr>
          <w:rFonts w:ascii="Arial" w:hAnsi="Arial" w:cs="Arial"/>
        </w:rPr>
      </w:pPr>
      <w:r>
        <w:rPr>
          <w:rFonts w:ascii="Arial" w:hAnsi="Arial" w:cs="Arial"/>
        </w:rPr>
        <w:t>MUNICÍPIO</w:t>
      </w:r>
    </w:p>
    <w:p w:rsidR="00D97238" w:rsidRDefault="00D97238" w:rsidP="00D97238">
      <w:pPr>
        <w:pStyle w:val="Corpodetexto"/>
        <w:spacing w:line="240" w:lineRule="auto"/>
        <w:rPr>
          <w:rFonts w:ascii="Arial" w:hAnsi="Arial" w:cs="Arial"/>
        </w:rPr>
      </w:pPr>
      <w:r>
        <w:rPr>
          <w:rFonts w:ascii="Arial" w:hAnsi="Arial" w:cs="Arial"/>
        </w:rPr>
        <w:t>FORNECEDOR</w:t>
      </w:r>
    </w:p>
    <w:p w:rsidR="00D97238" w:rsidRDefault="00D97238" w:rsidP="00D97238">
      <w:pPr>
        <w:pStyle w:val="Corpodetexto"/>
        <w:spacing w:line="240" w:lineRule="auto"/>
        <w:rPr>
          <w:rFonts w:ascii="Arial" w:hAnsi="Arial" w:cs="Arial"/>
        </w:rPr>
      </w:pPr>
      <w:r>
        <w:rPr>
          <w:rFonts w:ascii="Arial" w:hAnsi="Arial" w:cs="Arial"/>
        </w:rPr>
        <w:t>TESTEMUNHA 1</w:t>
      </w:r>
    </w:p>
    <w:p w:rsidR="00D97238" w:rsidRDefault="00D97238" w:rsidP="00D97238">
      <w:pPr>
        <w:spacing w:after="120" w:line="360" w:lineRule="auto"/>
        <w:rPr>
          <w:rFonts w:ascii="Arial" w:hAnsi="Arial" w:cs="Arial"/>
        </w:rPr>
      </w:pPr>
      <w:r>
        <w:rPr>
          <w:rFonts w:ascii="Arial" w:hAnsi="Arial" w:cs="Arial"/>
        </w:rPr>
        <w:t>TESTEMUNHA 2</w:t>
      </w: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Default="002D119F" w:rsidP="00D97238">
      <w:pPr>
        <w:spacing w:after="120" w:line="360" w:lineRule="auto"/>
        <w:rPr>
          <w:rFonts w:ascii="Arial" w:hAnsi="Arial" w:cs="Arial"/>
        </w:rPr>
      </w:pPr>
    </w:p>
    <w:p w:rsidR="002D119F" w:rsidRPr="00D97238" w:rsidRDefault="002D119F" w:rsidP="00D97238">
      <w:pPr>
        <w:spacing w:after="120" w:line="360" w:lineRule="auto"/>
        <w:rPr>
          <w:rFonts w:ascii="Arial" w:hAnsi="Arial" w:cs="Arial"/>
        </w:rPr>
      </w:pPr>
    </w:p>
    <w:p w:rsidR="00FF76EF" w:rsidRDefault="00D97238" w:rsidP="00D7542E">
      <w:pPr>
        <w:tabs>
          <w:tab w:val="left" w:pos="3390"/>
          <w:tab w:val="center" w:pos="5032"/>
        </w:tabs>
        <w:spacing w:after="0" w:line="240" w:lineRule="auto"/>
        <w:jc w:val="center"/>
        <w:rPr>
          <w:rFonts w:ascii="Arial" w:eastAsia="Arial" w:hAnsi="Arial" w:cs="Arial"/>
          <w:b/>
          <w:sz w:val="24"/>
          <w:szCs w:val="24"/>
        </w:rPr>
      </w:pPr>
      <w:r>
        <w:rPr>
          <w:rFonts w:ascii="Arial" w:eastAsia="Arial" w:hAnsi="Arial" w:cs="Arial"/>
          <w:b/>
          <w:sz w:val="24"/>
          <w:szCs w:val="24"/>
        </w:rPr>
        <w:t>A</w:t>
      </w:r>
      <w:r w:rsidR="00FF76EF">
        <w:rPr>
          <w:rFonts w:ascii="Arial" w:eastAsia="Arial" w:hAnsi="Arial" w:cs="Arial"/>
          <w:b/>
          <w:sz w:val="24"/>
          <w:szCs w:val="24"/>
        </w:rPr>
        <w:t>NEXO 9</w:t>
      </w:r>
    </w:p>
    <w:p w:rsidR="00FB66B2" w:rsidRDefault="00FB66B2" w:rsidP="00FB66B2">
      <w:pPr>
        <w:spacing w:after="0" w:line="240" w:lineRule="auto"/>
        <w:rPr>
          <w:sz w:val="20"/>
          <w:szCs w:val="20"/>
        </w:rPr>
      </w:pPr>
    </w:p>
    <w:tbl>
      <w:tblPr>
        <w:tblStyle w:val="Tabelacomgrade"/>
        <w:tblpPr w:leftFromText="141" w:rightFromText="141" w:vertAnchor="text" w:horzAnchor="margin" w:tblpX="-176" w:tblpY="110"/>
        <w:tblW w:w="11307" w:type="dxa"/>
        <w:shd w:val="pct15" w:color="auto" w:fill="auto"/>
        <w:tblLook w:val="04A0"/>
      </w:tblPr>
      <w:tblGrid>
        <w:gridCol w:w="11307"/>
      </w:tblGrid>
      <w:tr w:rsidR="00FB66B2" w:rsidRPr="00E439AF" w:rsidTr="003A5786">
        <w:tc>
          <w:tcPr>
            <w:tcW w:w="11307" w:type="dxa"/>
            <w:shd w:val="pct15" w:color="auto" w:fill="auto"/>
          </w:tcPr>
          <w:p w:rsidR="00FB66B2" w:rsidRPr="00E439AF" w:rsidRDefault="00FB66B2" w:rsidP="003A5786">
            <w:pPr>
              <w:jc w:val="center"/>
              <w:rPr>
                <w:b/>
                <w:sz w:val="28"/>
                <w:szCs w:val="28"/>
              </w:rPr>
            </w:pPr>
            <w:r>
              <w:rPr>
                <w:b/>
                <w:sz w:val="28"/>
                <w:szCs w:val="28"/>
              </w:rPr>
              <w:lastRenderedPageBreak/>
              <w:t>PLANI</w:t>
            </w:r>
            <w:r w:rsidRPr="00E439AF">
              <w:rPr>
                <w:b/>
                <w:sz w:val="28"/>
                <w:szCs w:val="28"/>
              </w:rPr>
              <w:t>LHA ORÇAMENTÁRIA</w:t>
            </w:r>
          </w:p>
        </w:tc>
      </w:tr>
    </w:tbl>
    <w:p w:rsidR="00FB66B2" w:rsidRPr="00B52DB8" w:rsidRDefault="00FB66B2" w:rsidP="00FB66B2">
      <w:pPr>
        <w:rPr>
          <w:sz w:val="16"/>
          <w:szCs w:val="16"/>
        </w:rPr>
      </w:pPr>
    </w:p>
    <w:tbl>
      <w:tblPr>
        <w:tblStyle w:val="Tabelacomgrade"/>
        <w:tblpPr w:leftFromText="141" w:rightFromText="141" w:vertAnchor="text" w:horzAnchor="page" w:tblpX="377" w:tblpY="-54"/>
        <w:tblW w:w="11242" w:type="dxa"/>
        <w:tblLayout w:type="fixed"/>
        <w:tblLook w:val="04A0"/>
      </w:tblPr>
      <w:tblGrid>
        <w:gridCol w:w="524"/>
        <w:gridCol w:w="695"/>
        <w:gridCol w:w="557"/>
        <w:gridCol w:w="696"/>
        <w:gridCol w:w="696"/>
        <w:gridCol w:w="696"/>
        <w:gridCol w:w="695"/>
        <w:gridCol w:w="696"/>
        <w:gridCol w:w="696"/>
        <w:gridCol w:w="835"/>
        <w:gridCol w:w="836"/>
        <w:gridCol w:w="835"/>
        <w:gridCol w:w="836"/>
        <w:gridCol w:w="835"/>
        <w:gridCol w:w="1114"/>
      </w:tblGrid>
      <w:tr w:rsidR="00336554" w:rsidRPr="001C6B0C" w:rsidTr="00C57CB1">
        <w:trPr>
          <w:trHeight w:val="1438"/>
        </w:trPr>
        <w:tc>
          <w:tcPr>
            <w:tcW w:w="524" w:type="dxa"/>
            <w:vAlign w:val="center"/>
          </w:tcPr>
          <w:p w:rsidR="00336554" w:rsidRPr="001C6B0C" w:rsidRDefault="00336554" w:rsidP="009544F9">
            <w:pPr>
              <w:jc w:val="center"/>
              <w:rPr>
                <w:sz w:val="16"/>
                <w:szCs w:val="16"/>
              </w:rPr>
            </w:pPr>
            <w:r w:rsidRPr="001C6B0C">
              <w:rPr>
                <w:sz w:val="16"/>
                <w:szCs w:val="16"/>
              </w:rPr>
              <w:t>Item</w:t>
            </w:r>
          </w:p>
        </w:tc>
        <w:tc>
          <w:tcPr>
            <w:tcW w:w="695" w:type="dxa"/>
            <w:vAlign w:val="center"/>
          </w:tcPr>
          <w:p w:rsidR="00336554" w:rsidRPr="001C6B0C" w:rsidRDefault="00336554" w:rsidP="009544F9">
            <w:pPr>
              <w:jc w:val="center"/>
              <w:rPr>
                <w:sz w:val="16"/>
                <w:szCs w:val="16"/>
              </w:rPr>
            </w:pPr>
            <w:r w:rsidRPr="001C6B0C">
              <w:rPr>
                <w:sz w:val="16"/>
                <w:szCs w:val="16"/>
              </w:rPr>
              <w:t>Quant.</w:t>
            </w:r>
          </w:p>
        </w:tc>
        <w:tc>
          <w:tcPr>
            <w:tcW w:w="557" w:type="dxa"/>
            <w:vAlign w:val="center"/>
          </w:tcPr>
          <w:p w:rsidR="00336554" w:rsidRPr="001C6B0C" w:rsidRDefault="00336554" w:rsidP="009544F9">
            <w:pPr>
              <w:jc w:val="center"/>
              <w:rPr>
                <w:sz w:val="16"/>
                <w:szCs w:val="16"/>
              </w:rPr>
            </w:pPr>
            <w:r w:rsidRPr="001C6B0C">
              <w:rPr>
                <w:sz w:val="16"/>
                <w:szCs w:val="16"/>
              </w:rPr>
              <w:t>Unid</w:t>
            </w:r>
          </w:p>
        </w:tc>
        <w:tc>
          <w:tcPr>
            <w:tcW w:w="696" w:type="dxa"/>
            <w:shd w:val="clear" w:color="auto" w:fill="A6A6A6" w:themeFill="background1" w:themeFillShade="A6"/>
            <w:vAlign w:val="center"/>
          </w:tcPr>
          <w:p w:rsidR="00336554" w:rsidRPr="001C6B0C" w:rsidRDefault="00336554" w:rsidP="009544F9">
            <w:pPr>
              <w:spacing w:after="100"/>
              <w:jc w:val="center"/>
              <w:rPr>
                <w:b/>
                <w:sz w:val="16"/>
                <w:szCs w:val="16"/>
              </w:rPr>
            </w:pPr>
            <w:r w:rsidRPr="001C6B0C">
              <w:rPr>
                <w:b/>
                <w:sz w:val="16"/>
                <w:szCs w:val="16"/>
              </w:rPr>
              <w:t>ESPECIFICAÇÃO</w:t>
            </w:r>
          </w:p>
        </w:tc>
        <w:tc>
          <w:tcPr>
            <w:tcW w:w="696" w:type="dxa"/>
            <w:vAlign w:val="center"/>
          </w:tcPr>
          <w:p w:rsidR="00336554" w:rsidRPr="001C6B0C" w:rsidRDefault="00336554" w:rsidP="009544F9">
            <w:pPr>
              <w:rPr>
                <w:sz w:val="16"/>
                <w:szCs w:val="16"/>
              </w:rPr>
            </w:pPr>
            <w:r w:rsidRPr="001C6B0C">
              <w:rPr>
                <w:sz w:val="16"/>
                <w:szCs w:val="16"/>
              </w:rPr>
              <w:t>ATA DE REGISTRO Nº20240078 TUCUMÃ</w:t>
            </w:r>
          </w:p>
        </w:tc>
        <w:tc>
          <w:tcPr>
            <w:tcW w:w="696" w:type="dxa"/>
          </w:tcPr>
          <w:p w:rsidR="00336554" w:rsidRPr="001C6B0C" w:rsidRDefault="00336554" w:rsidP="009544F9">
            <w:pPr>
              <w:rPr>
                <w:sz w:val="16"/>
                <w:szCs w:val="16"/>
              </w:rPr>
            </w:pPr>
          </w:p>
          <w:p w:rsidR="00336554" w:rsidRPr="001C6B0C" w:rsidRDefault="00336554" w:rsidP="009544F9">
            <w:pPr>
              <w:rPr>
                <w:sz w:val="16"/>
                <w:szCs w:val="16"/>
              </w:rPr>
            </w:pPr>
            <w:r w:rsidRPr="001C6B0C">
              <w:rPr>
                <w:sz w:val="16"/>
                <w:szCs w:val="16"/>
              </w:rPr>
              <w:t>ATA DE REGISTRONº20240202</w:t>
            </w:r>
          </w:p>
          <w:p w:rsidR="00336554" w:rsidRPr="001C6B0C" w:rsidRDefault="00336554" w:rsidP="009544F9">
            <w:pPr>
              <w:rPr>
                <w:sz w:val="16"/>
                <w:szCs w:val="16"/>
              </w:rPr>
            </w:pPr>
          </w:p>
        </w:tc>
        <w:tc>
          <w:tcPr>
            <w:tcW w:w="695" w:type="dxa"/>
            <w:vAlign w:val="center"/>
          </w:tcPr>
          <w:p w:rsidR="00336554" w:rsidRPr="001C6B0C" w:rsidRDefault="00336554" w:rsidP="009544F9">
            <w:pPr>
              <w:jc w:val="center"/>
              <w:rPr>
                <w:sz w:val="16"/>
                <w:szCs w:val="16"/>
              </w:rPr>
            </w:pPr>
            <w:r w:rsidRPr="001C6B0C">
              <w:rPr>
                <w:sz w:val="16"/>
                <w:szCs w:val="16"/>
              </w:rPr>
              <w:t>SITE</w:t>
            </w:r>
          </w:p>
          <w:p w:rsidR="00336554" w:rsidRPr="001C6B0C" w:rsidRDefault="00336554" w:rsidP="009544F9">
            <w:pPr>
              <w:jc w:val="center"/>
              <w:rPr>
                <w:sz w:val="16"/>
                <w:szCs w:val="16"/>
              </w:rPr>
            </w:pPr>
            <w:r w:rsidRPr="001C6B0C">
              <w:rPr>
                <w:sz w:val="16"/>
                <w:szCs w:val="16"/>
              </w:rPr>
              <w:t>DITTALE</w:t>
            </w:r>
          </w:p>
        </w:tc>
        <w:tc>
          <w:tcPr>
            <w:tcW w:w="696" w:type="dxa"/>
          </w:tcPr>
          <w:p w:rsidR="00336554" w:rsidRPr="001C6B0C" w:rsidRDefault="00336554" w:rsidP="009544F9">
            <w:pPr>
              <w:jc w:val="center"/>
              <w:rPr>
                <w:sz w:val="16"/>
                <w:szCs w:val="16"/>
              </w:rPr>
            </w:pPr>
          </w:p>
          <w:p w:rsidR="00336554" w:rsidRPr="001C6B0C" w:rsidRDefault="00336554" w:rsidP="009544F9">
            <w:pPr>
              <w:jc w:val="center"/>
              <w:rPr>
                <w:sz w:val="16"/>
                <w:szCs w:val="16"/>
              </w:rPr>
            </w:pPr>
            <w:r w:rsidRPr="001C6B0C">
              <w:rPr>
                <w:sz w:val="16"/>
                <w:szCs w:val="16"/>
              </w:rPr>
              <w:t xml:space="preserve">SITE </w:t>
            </w:r>
          </w:p>
          <w:p w:rsidR="00336554" w:rsidRPr="001C6B0C" w:rsidRDefault="00336554" w:rsidP="009544F9">
            <w:pPr>
              <w:jc w:val="center"/>
              <w:rPr>
                <w:sz w:val="16"/>
                <w:szCs w:val="16"/>
              </w:rPr>
            </w:pPr>
            <w:r w:rsidRPr="001C6B0C">
              <w:rPr>
                <w:sz w:val="16"/>
                <w:szCs w:val="16"/>
              </w:rPr>
              <w:t>DOMMEM</w:t>
            </w:r>
          </w:p>
        </w:tc>
        <w:tc>
          <w:tcPr>
            <w:tcW w:w="696" w:type="dxa"/>
          </w:tcPr>
          <w:p w:rsidR="00336554" w:rsidRPr="001C6B0C" w:rsidRDefault="00336554" w:rsidP="009544F9">
            <w:pPr>
              <w:jc w:val="center"/>
              <w:rPr>
                <w:sz w:val="16"/>
                <w:szCs w:val="16"/>
              </w:rPr>
            </w:pPr>
          </w:p>
          <w:p w:rsidR="00336554" w:rsidRPr="001C6B0C" w:rsidRDefault="00336554" w:rsidP="009544F9">
            <w:pPr>
              <w:jc w:val="center"/>
              <w:rPr>
                <w:sz w:val="16"/>
                <w:szCs w:val="16"/>
              </w:rPr>
            </w:pPr>
            <w:r w:rsidRPr="001C6B0C">
              <w:rPr>
                <w:sz w:val="16"/>
                <w:szCs w:val="16"/>
              </w:rPr>
              <w:t>SITE</w:t>
            </w:r>
          </w:p>
          <w:p w:rsidR="00336554" w:rsidRPr="001C6B0C" w:rsidRDefault="00336554" w:rsidP="009544F9">
            <w:pPr>
              <w:jc w:val="center"/>
              <w:rPr>
                <w:sz w:val="16"/>
                <w:szCs w:val="16"/>
              </w:rPr>
            </w:pPr>
            <w:r w:rsidRPr="001C6B0C">
              <w:rPr>
                <w:sz w:val="16"/>
                <w:szCs w:val="16"/>
              </w:rPr>
              <w:t>Mercado livre</w:t>
            </w:r>
          </w:p>
        </w:tc>
        <w:tc>
          <w:tcPr>
            <w:tcW w:w="835" w:type="dxa"/>
          </w:tcPr>
          <w:p w:rsidR="00336554" w:rsidRPr="001C6B0C" w:rsidRDefault="00336554" w:rsidP="009544F9">
            <w:pPr>
              <w:jc w:val="center"/>
              <w:rPr>
                <w:sz w:val="16"/>
                <w:szCs w:val="16"/>
              </w:rPr>
            </w:pPr>
          </w:p>
          <w:p w:rsidR="00336554" w:rsidRPr="001C6B0C" w:rsidRDefault="00336554" w:rsidP="009544F9">
            <w:pPr>
              <w:jc w:val="center"/>
              <w:rPr>
                <w:sz w:val="16"/>
                <w:szCs w:val="16"/>
              </w:rPr>
            </w:pPr>
            <w:r w:rsidRPr="001C6B0C">
              <w:rPr>
                <w:sz w:val="16"/>
                <w:szCs w:val="16"/>
              </w:rPr>
              <w:t>SITE</w:t>
            </w:r>
          </w:p>
          <w:p w:rsidR="00336554" w:rsidRPr="001C6B0C" w:rsidRDefault="00336554" w:rsidP="009544F9">
            <w:pPr>
              <w:jc w:val="center"/>
              <w:rPr>
                <w:sz w:val="16"/>
                <w:szCs w:val="16"/>
              </w:rPr>
            </w:pPr>
            <w:proofErr w:type="spellStart"/>
            <w:r w:rsidRPr="001C6B0C">
              <w:rPr>
                <w:sz w:val="16"/>
                <w:szCs w:val="16"/>
              </w:rPr>
              <w:t>Amazon</w:t>
            </w:r>
            <w:proofErr w:type="spellEnd"/>
          </w:p>
        </w:tc>
        <w:tc>
          <w:tcPr>
            <w:tcW w:w="836" w:type="dxa"/>
          </w:tcPr>
          <w:p w:rsidR="00336554" w:rsidRDefault="00336554" w:rsidP="009544F9">
            <w:pPr>
              <w:jc w:val="center"/>
              <w:rPr>
                <w:sz w:val="16"/>
                <w:szCs w:val="16"/>
              </w:rPr>
            </w:pPr>
          </w:p>
          <w:p w:rsidR="00336554" w:rsidRDefault="00336554" w:rsidP="009544F9">
            <w:pPr>
              <w:jc w:val="center"/>
              <w:rPr>
                <w:sz w:val="16"/>
                <w:szCs w:val="16"/>
              </w:rPr>
            </w:pPr>
            <w:r>
              <w:rPr>
                <w:sz w:val="16"/>
                <w:szCs w:val="16"/>
              </w:rPr>
              <w:t>SITE</w:t>
            </w:r>
          </w:p>
          <w:p w:rsidR="00336554" w:rsidRDefault="00336554" w:rsidP="009544F9">
            <w:pPr>
              <w:jc w:val="center"/>
              <w:rPr>
                <w:sz w:val="16"/>
                <w:szCs w:val="16"/>
              </w:rPr>
            </w:pPr>
            <w:r>
              <w:rPr>
                <w:sz w:val="16"/>
                <w:szCs w:val="16"/>
              </w:rPr>
              <w:t xml:space="preserve">DMVESTE </w:t>
            </w:r>
          </w:p>
          <w:p w:rsidR="00336554" w:rsidRPr="001C6B0C" w:rsidRDefault="00336554" w:rsidP="009544F9">
            <w:pPr>
              <w:jc w:val="center"/>
              <w:rPr>
                <w:sz w:val="16"/>
                <w:szCs w:val="16"/>
              </w:rPr>
            </w:pPr>
          </w:p>
        </w:tc>
        <w:tc>
          <w:tcPr>
            <w:tcW w:w="835" w:type="dxa"/>
          </w:tcPr>
          <w:p w:rsidR="00336554" w:rsidRDefault="00336554" w:rsidP="009544F9">
            <w:pPr>
              <w:jc w:val="center"/>
              <w:rPr>
                <w:sz w:val="16"/>
                <w:szCs w:val="16"/>
              </w:rPr>
            </w:pPr>
          </w:p>
          <w:p w:rsidR="00336554" w:rsidRDefault="00336554" w:rsidP="009544F9">
            <w:pPr>
              <w:jc w:val="center"/>
              <w:rPr>
                <w:sz w:val="16"/>
                <w:szCs w:val="16"/>
              </w:rPr>
            </w:pPr>
            <w:r>
              <w:rPr>
                <w:sz w:val="16"/>
                <w:szCs w:val="16"/>
              </w:rPr>
              <w:t xml:space="preserve">SITE </w:t>
            </w:r>
          </w:p>
          <w:p w:rsidR="00336554" w:rsidRPr="001C6B0C" w:rsidRDefault="00336554" w:rsidP="009544F9">
            <w:pPr>
              <w:jc w:val="center"/>
              <w:rPr>
                <w:sz w:val="16"/>
                <w:szCs w:val="16"/>
              </w:rPr>
            </w:pPr>
            <w:r>
              <w:rPr>
                <w:sz w:val="16"/>
                <w:szCs w:val="16"/>
              </w:rPr>
              <w:t>SHOPPE</w:t>
            </w:r>
          </w:p>
        </w:tc>
        <w:tc>
          <w:tcPr>
            <w:tcW w:w="836" w:type="dxa"/>
          </w:tcPr>
          <w:p w:rsidR="00336554" w:rsidRPr="001C6B0C" w:rsidRDefault="00336554" w:rsidP="009544F9">
            <w:pPr>
              <w:jc w:val="center"/>
              <w:rPr>
                <w:sz w:val="16"/>
                <w:szCs w:val="16"/>
              </w:rPr>
            </w:pPr>
          </w:p>
          <w:p w:rsidR="00336554" w:rsidRPr="001C6B0C" w:rsidRDefault="00336554" w:rsidP="009544F9">
            <w:pPr>
              <w:jc w:val="center"/>
              <w:rPr>
                <w:sz w:val="16"/>
                <w:szCs w:val="16"/>
              </w:rPr>
            </w:pPr>
            <w:r w:rsidRPr="001C6B0C">
              <w:rPr>
                <w:sz w:val="16"/>
                <w:szCs w:val="16"/>
              </w:rPr>
              <w:t>PAINEL DE PREÇOS</w:t>
            </w:r>
          </w:p>
        </w:tc>
        <w:tc>
          <w:tcPr>
            <w:tcW w:w="835" w:type="dxa"/>
            <w:shd w:val="pct30" w:color="auto" w:fill="auto"/>
            <w:vAlign w:val="center"/>
          </w:tcPr>
          <w:p w:rsidR="00336554" w:rsidRPr="001C6B0C" w:rsidRDefault="00336554" w:rsidP="009544F9">
            <w:pPr>
              <w:jc w:val="center"/>
              <w:rPr>
                <w:b/>
                <w:sz w:val="16"/>
                <w:szCs w:val="16"/>
                <w:u w:val="single"/>
              </w:rPr>
            </w:pPr>
            <w:r w:rsidRPr="001C6B0C">
              <w:rPr>
                <w:b/>
                <w:sz w:val="16"/>
                <w:szCs w:val="16"/>
                <w:u w:val="single"/>
              </w:rPr>
              <w:t>Média do Mercado</w:t>
            </w:r>
          </w:p>
          <w:p w:rsidR="00336554" w:rsidRPr="001C6B0C" w:rsidRDefault="00336554" w:rsidP="009544F9">
            <w:pPr>
              <w:jc w:val="center"/>
              <w:rPr>
                <w:b/>
                <w:sz w:val="16"/>
                <w:szCs w:val="16"/>
                <w:u w:val="single"/>
              </w:rPr>
            </w:pPr>
            <w:r w:rsidRPr="001C6B0C">
              <w:rPr>
                <w:b/>
                <w:sz w:val="16"/>
                <w:szCs w:val="16"/>
                <w:u w:val="single"/>
              </w:rPr>
              <w:t>Coleta de Preço</w:t>
            </w:r>
          </w:p>
          <w:p w:rsidR="00336554" w:rsidRPr="001C6B0C" w:rsidRDefault="00336554" w:rsidP="009544F9">
            <w:pPr>
              <w:rPr>
                <w:sz w:val="16"/>
                <w:szCs w:val="16"/>
                <w:u w:val="single"/>
              </w:rPr>
            </w:pPr>
          </w:p>
          <w:p w:rsidR="00336554" w:rsidRPr="001C6B0C" w:rsidRDefault="00336554" w:rsidP="009544F9">
            <w:pPr>
              <w:jc w:val="center"/>
              <w:rPr>
                <w:sz w:val="16"/>
                <w:szCs w:val="16"/>
                <w:u w:val="single"/>
              </w:rPr>
            </w:pPr>
          </w:p>
        </w:tc>
        <w:tc>
          <w:tcPr>
            <w:tcW w:w="1114" w:type="dxa"/>
          </w:tcPr>
          <w:p w:rsidR="00336554" w:rsidRPr="001C6B0C" w:rsidRDefault="00336554" w:rsidP="009544F9">
            <w:pPr>
              <w:rPr>
                <w:b/>
                <w:sz w:val="16"/>
                <w:szCs w:val="16"/>
              </w:rPr>
            </w:pPr>
          </w:p>
          <w:p w:rsidR="00336554" w:rsidRPr="001C6B0C" w:rsidRDefault="00336554" w:rsidP="009544F9">
            <w:pPr>
              <w:jc w:val="center"/>
              <w:rPr>
                <w:b/>
                <w:sz w:val="16"/>
                <w:szCs w:val="16"/>
              </w:rPr>
            </w:pPr>
            <w:r w:rsidRPr="001C6B0C">
              <w:rPr>
                <w:b/>
                <w:sz w:val="16"/>
                <w:szCs w:val="16"/>
              </w:rPr>
              <w:t>VALOR TOTAL</w:t>
            </w:r>
          </w:p>
        </w:tc>
      </w:tr>
    </w:tbl>
    <w:p w:rsidR="00FB66B2" w:rsidRPr="005D1E0C" w:rsidRDefault="00FB66B2" w:rsidP="00FB66B2">
      <w:pPr>
        <w:spacing w:after="0" w:line="0" w:lineRule="atLeast"/>
      </w:pPr>
    </w:p>
    <w:tbl>
      <w:tblPr>
        <w:tblStyle w:val="Tabelacomgrade"/>
        <w:tblpPr w:leftFromText="141" w:rightFromText="141" w:vertAnchor="text" w:horzAnchor="page" w:tblpX="296" w:tblpY="151"/>
        <w:tblW w:w="11448" w:type="dxa"/>
        <w:tblLayout w:type="fixed"/>
        <w:tblLook w:val="04A0"/>
      </w:tblPr>
      <w:tblGrid>
        <w:gridCol w:w="534"/>
        <w:gridCol w:w="567"/>
        <w:gridCol w:w="567"/>
        <w:gridCol w:w="708"/>
        <w:gridCol w:w="709"/>
        <w:gridCol w:w="851"/>
        <w:gridCol w:w="850"/>
        <w:gridCol w:w="567"/>
        <w:gridCol w:w="851"/>
        <w:gridCol w:w="850"/>
        <w:gridCol w:w="709"/>
        <w:gridCol w:w="850"/>
        <w:gridCol w:w="851"/>
        <w:gridCol w:w="992"/>
        <w:gridCol w:w="992"/>
      </w:tblGrid>
      <w:tr w:rsidR="00336554" w:rsidRPr="001C6B0C" w:rsidTr="00D873C5">
        <w:trPr>
          <w:trHeight w:val="569"/>
        </w:trPr>
        <w:tc>
          <w:tcPr>
            <w:tcW w:w="534" w:type="dxa"/>
          </w:tcPr>
          <w:p w:rsidR="00336554" w:rsidRPr="001C6B0C" w:rsidRDefault="00336554" w:rsidP="009544F9">
            <w:pPr>
              <w:spacing w:line="0" w:lineRule="atLeast"/>
              <w:rPr>
                <w:rFonts w:cstheme="minorHAnsi"/>
                <w:sz w:val="14"/>
                <w:szCs w:val="14"/>
              </w:rPr>
            </w:pPr>
          </w:p>
          <w:p w:rsidR="00336554" w:rsidRPr="001C6B0C" w:rsidRDefault="00336554" w:rsidP="009544F9">
            <w:pPr>
              <w:spacing w:line="0" w:lineRule="atLeast"/>
              <w:rPr>
                <w:rFonts w:cstheme="minorHAnsi"/>
                <w:sz w:val="14"/>
                <w:szCs w:val="14"/>
              </w:rPr>
            </w:pPr>
          </w:p>
          <w:p w:rsidR="00336554" w:rsidRPr="001C6B0C" w:rsidRDefault="00336554" w:rsidP="009544F9">
            <w:pPr>
              <w:spacing w:line="0" w:lineRule="atLeast"/>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01</w:t>
            </w:r>
          </w:p>
        </w:tc>
        <w:tc>
          <w:tcPr>
            <w:tcW w:w="567" w:type="dxa"/>
          </w:tcPr>
          <w:p w:rsidR="00336554" w:rsidRDefault="00336554" w:rsidP="009544F9">
            <w:pPr>
              <w:autoSpaceDE w:val="0"/>
              <w:autoSpaceDN w:val="0"/>
              <w:adjustRightInd w:val="0"/>
              <w:rPr>
                <w:rFonts w:ascii="Arial" w:hAnsi="Arial" w:cs="Arial"/>
                <w:sz w:val="14"/>
                <w:szCs w:val="14"/>
              </w:rPr>
            </w:pPr>
          </w:p>
          <w:p w:rsidR="00336554" w:rsidRPr="001C6B0C" w:rsidRDefault="00336554" w:rsidP="009544F9">
            <w:pPr>
              <w:autoSpaceDE w:val="0"/>
              <w:autoSpaceDN w:val="0"/>
              <w:adjustRightInd w:val="0"/>
              <w:jc w:val="both"/>
              <w:rPr>
                <w:rFonts w:ascii="Arial" w:hAnsi="Arial" w:cs="Arial"/>
                <w:sz w:val="14"/>
                <w:szCs w:val="14"/>
              </w:rPr>
            </w:pPr>
          </w:p>
          <w:p w:rsidR="00336554" w:rsidRPr="001C6B0C" w:rsidRDefault="00336554" w:rsidP="009544F9">
            <w:pPr>
              <w:rPr>
                <w:rFonts w:ascii="Arial" w:hAnsi="Arial" w:cs="Arial"/>
                <w:sz w:val="14"/>
                <w:szCs w:val="14"/>
              </w:rPr>
            </w:pPr>
          </w:p>
          <w:p w:rsidR="00336554" w:rsidRPr="001C6B0C" w:rsidRDefault="00336554" w:rsidP="009544F9">
            <w:pPr>
              <w:rPr>
                <w:rFonts w:ascii="Arial" w:hAnsi="Arial" w:cs="Arial"/>
                <w:sz w:val="14"/>
                <w:szCs w:val="14"/>
              </w:rPr>
            </w:pPr>
            <w:r w:rsidRPr="001C6B0C">
              <w:rPr>
                <w:rFonts w:ascii="Arial" w:hAnsi="Arial" w:cs="Arial"/>
                <w:sz w:val="14"/>
                <w:szCs w:val="14"/>
              </w:rPr>
              <w:t>100</w:t>
            </w:r>
          </w:p>
        </w:tc>
        <w:tc>
          <w:tcPr>
            <w:tcW w:w="567" w:type="dxa"/>
          </w:tcPr>
          <w:p w:rsidR="00336554" w:rsidRPr="001C6B0C" w:rsidRDefault="00336554" w:rsidP="009544F9">
            <w:pPr>
              <w:rPr>
                <w:rFonts w:cstheme="minorHAnsi"/>
                <w:sz w:val="14"/>
                <w:szCs w:val="14"/>
              </w:rPr>
            </w:pPr>
          </w:p>
          <w:p w:rsidR="00336554" w:rsidRPr="001C6B0C" w:rsidRDefault="00336554" w:rsidP="009544F9">
            <w:pPr>
              <w:rPr>
                <w:rFonts w:cstheme="minorHAnsi"/>
                <w:sz w:val="14"/>
                <w:szCs w:val="14"/>
              </w:rPr>
            </w:pPr>
          </w:p>
          <w:p w:rsidR="00336554" w:rsidRPr="001C6B0C" w:rsidRDefault="00336554" w:rsidP="009544F9">
            <w:pPr>
              <w:rPr>
                <w:rFonts w:cstheme="minorHAnsi"/>
                <w:sz w:val="14"/>
                <w:szCs w:val="14"/>
              </w:rPr>
            </w:pPr>
          </w:p>
          <w:p w:rsidR="00336554" w:rsidRPr="001C6B0C" w:rsidRDefault="00336554" w:rsidP="009544F9">
            <w:pPr>
              <w:rPr>
                <w:sz w:val="14"/>
                <w:szCs w:val="14"/>
              </w:rPr>
            </w:pPr>
            <w:r w:rsidRPr="001C6B0C">
              <w:rPr>
                <w:rFonts w:cstheme="minorHAnsi"/>
                <w:sz w:val="14"/>
                <w:szCs w:val="14"/>
              </w:rPr>
              <w:t>SERV</w:t>
            </w:r>
          </w:p>
        </w:tc>
        <w:tc>
          <w:tcPr>
            <w:tcW w:w="708" w:type="dxa"/>
          </w:tcPr>
          <w:p w:rsidR="00336554" w:rsidRPr="001C6B0C" w:rsidRDefault="00336554" w:rsidP="009544F9">
            <w:pPr>
              <w:pStyle w:val="PargrafodaLista"/>
              <w:ind w:left="0"/>
              <w:rPr>
                <w:rFonts w:ascii="Arial" w:hAnsi="Arial" w:cs="Arial"/>
                <w:b/>
                <w:color w:val="424142"/>
                <w:w w:val="105"/>
                <w:sz w:val="14"/>
                <w:szCs w:val="14"/>
              </w:rPr>
            </w:pPr>
            <w:r w:rsidRPr="001C6B0C">
              <w:rPr>
                <w:rFonts w:ascii="Arial" w:hAnsi="Arial" w:cs="Arial"/>
                <w:b/>
                <w:i/>
                <w:color w:val="424142"/>
                <w:w w:val="105"/>
                <w:sz w:val="14"/>
                <w:szCs w:val="14"/>
                <w:u w:val="single"/>
              </w:rPr>
              <w:t>JaquetaMasculina</w:t>
            </w:r>
            <w:r w:rsidRPr="001C6B0C">
              <w:rPr>
                <w:rStyle w:val="sc-kpdqfm"/>
                <w:rFonts w:ascii="Arial" w:hAnsi="Arial" w:cs="Arial"/>
                <w:sz w:val="14"/>
                <w:szCs w:val="14"/>
              </w:rPr>
              <w:t xml:space="preserve"> Jaqueta Puffer Bobojaco Corta Vento Nylon Frio Reforçada com capuz</w:t>
            </w:r>
            <w:r w:rsidRPr="001C6B0C">
              <w:rPr>
                <w:rFonts w:ascii="Arial" w:hAnsi="Arial" w:cs="Arial"/>
                <w:b/>
                <w:i/>
                <w:color w:val="424142"/>
                <w:spacing w:val="21"/>
                <w:w w:val="105"/>
                <w:sz w:val="14"/>
                <w:szCs w:val="14"/>
                <w:u w:val="single"/>
              </w:rPr>
              <w:t>(</w:t>
            </w:r>
            <w:r w:rsidRPr="001C6B0C">
              <w:rPr>
                <w:rFonts w:ascii="Arial" w:hAnsi="Arial" w:cs="Arial"/>
                <w:b/>
                <w:color w:val="00B0F0"/>
                <w:w w:val="105"/>
                <w:sz w:val="14"/>
                <w:szCs w:val="14"/>
              </w:rPr>
              <w:t>Administrativo</w:t>
            </w:r>
            <w:r w:rsidRPr="001C6B0C">
              <w:rPr>
                <w:rFonts w:ascii="Arial" w:hAnsi="Arial" w:cs="Arial"/>
                <w:b/>
                <w:color w:val="424142"/>
                <w:w w:val="105"/>
                <w:sz w:val="14"/>
                <w:szCs w:val="14"/>
              </w:rPr>
              <w:t>)</w:t>
            </w:r>
          </w:p>
          <w:p w:rsidR="00336554" w:rsidRPr="001C6B0C" w:rsidRDefault="00336554" w:rsidP="009544F9">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Cor Preta</w:t>
            </w:r>
          </w:p>
          <w:p w:rsidR="00336554" w:rsidRPr="001C6B0C" w:rsidRDefault="00336554" w:rsidP="009544F9">
            <w:pPr>
              <w:pStyle w:val="PargrafodaLista"/>
              <w:ind w:left="0"/>
              <w:rPr>
                <w:rFonts w:ascii="Arial" w:hAnsi="Arial" w:cs="Arial"/>
                <w:b/>
                <w:color w:val="424142"/>
                <w:w w:val="105"/>
                <w:sz w:val="14"/>
                <w:szCs w:val="14"/>
              </w:rPr>
            </w:pPr>
          </w:p>
          <w:p w:rsidR="00336554" w:rsidRPr="001C6B0C" w:rsidRDefault="00336554" w:rsidP="009544F9">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TAMANHOS</w:t>
            </w:r>
          </w:p>
          <w:p w:rsidR="00336554" w:rsidRPr="001C6B0C" w:rsidRDefault="00336554" w:rsidP="009544F9">
            <w:pPr>
              <w:pStyle w:val="PargrafodaLista"/>
              <w:ind w:left="0"/>
              <w:rPr>
                <w:rFonts w:ascii="Arial" w:hAnsi="Arial" w:cs="Arial"/>
                <w:b/>
                <w:color w:val="424142"/>
                <w:w w:val="105"/>
                <w:sz w:val="14"/>
                <w:szCs w:val="14"/>
              </w:rPr>
            </w:pPr>
          </w:p>
          <w:p w:rsidR="00336554" w:rsidRPr="001C6B0C" w:rsidRDefault="00336554" w:rsidP="009544F9">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M-20 UNID</w:t>
            </w:r>
          </w:p>
          <w:p w:rsidR="00336554" w:rsidRPr="001C6B0C" w:rsidRDefault="00336554" w:rsidP="009544F9">
            <w:pPr>
              <w:pStyle w:val="PargrafodaLista"/>
              <w:ind w:left="0"/>
              <w:rPr>
                <w:rFonts w:ascii="Arial" w:hAnsi="Arial" w:cs="Arial"/>
                <w:b/>
                <w:color w:val="424142"/>
                <w:w w:val="105"/>
                <w:sz w:val="14"/>
                <w:szCs w:val="14"/>
              </w:rPr>
            </w:pPr>
          </w:p>
          <w:p w:rsidR="00336554" w:rsidRPr="001C6B0C" w:rsidRDefault="00336554" w:rsidP="009544F9">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G-35 UNID</w:t>
            </w:r>
          </w:p>
          <w:p w:rsidR="00336554" w:rsidRPr="001C6B0C" w:rsidRDefault="00336554" w:rsidP="009544F9">
            <w:pPr>
              <w:pStyle w:val="PargrafodaLista"/>
              <w:ind w:left="0"/>
              <w:rPr>
                <w:rFonts w:ascii="Arial" w:hAnsi="Arial" w:cs="Arial"/>
                <w:b/>
                <w:color w:val="424142"/>
                <w:w w:val="105"/>
                <w:sz w:val="14"/>
                <w:szCs w:val="14"/>
              </w:rPr>
            </w:pPr>
          </w:p>
          <w:p w:rsidR="00336554" w:rsidRPr="001C6B0C" w:rsidRDefault="00336554" w:rsidP="009544F9">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GG-25 UNID</w:t>
            </w:r>
          </w:p>
          <w:p w:rsidR="00336554" w:rsidRPr="001C6B0C" w:rsidRDefault="00336554" w:rsidP="009544F9">
            <w:pPr>
              <w:pStyle w:val="PargrafodaLista"/>
              <w:ind w:left="0"/>
              <w:rPr>
                <w:rFonts w:ascii="Arial" w:hAnsi="Arial" w:cs="Arial"/>
                <w:b/>
                <w:color w:val="424142"/>
                <w:w w:val="105"/>
                <w:sz w:val="14"/>
                <w:szCs w:val="14"/>
                <w:lang w:val="en-US"/>
              </w:rPr>
            </w:pPr>
          </w:p>
          <w:p w:rsidR="00336554" w:rsidRPr="001C6B0C" w:rsidRDefault="00336554" w:rsidP="009544F9">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XG-10 UNID</w:t>
            </w:r>
          </w:p>
          <w:p w:rsidR="00336554" w:rsidRPr="001C6B0C" w:rsidRDefault="00336554" w:rsidP="009544F9">
            <w:pPr>
              <w:pStyle w:val="PargrafodaLista"/>
              <w:ind w:left="0"/>
              <w:rPr>
                <w:rFonts w:ascii="Arial" w:hAnsi="Arial" w:cs="Arial"/>
                <w:b/>
                <w:color w:val="424142"/>
                <w:w w:val="105"/>
                <w:sz w:val="14"/>
                <w:szCs w:val="14"/>
                <w:lang w:val="en-US"/>
              </w:rPr>
            </w:pPr>
          </w:p>
          <w:p w:rsidR="00336554" w:rsidRPr="001C6B0C" w:rsidRDefault="00336554" w:rsidP="009544F9">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XGG-10 UNID</w:t>
            </w:r>
          </w:p>
          <w:p w:rsidR="00336554" w:rsidRPr="001C6B0C" w:rsidRDefault="00336554" w:rsidP="009544F9">
            <w:pPr>
              <w:pStyle w:val="PargrafodaLista"/>
              <w:ind w:left="0"/>
              <w:rPr>
                <w:rFonts w:ascii="Arial" w:hAnsi="Arial" w:cs="Arial"/>
                <w:b/>
                <w:color w:val="424142"/>
                <w:w w:val="105"/>
                <w:sz w:val="14"/>
                <w:szCs w:val="14"/>
                <w:lang w:val="en-US"/>
              </w:rPr>
            </w:pPr>
          </w:p>
        </w:tc>
        <w:tc>
          <w:tcPr>
            <w:tcW w:w="709" w:type="dxa"/>
          </w:tcPr>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b/>
                <w:i/>
                <w:sz w:val="14"/>
                <w:szCs w:val="14"/>
                <w:u w:val="single"/>
                <w:lang w:val="en-US"/>
              </w:rPr>
            </w:pPr>
          </w:p>
          <w:p w:rsidR="00336554" w:rsidRPr="001C6B0C" w:rsidRDefault="00336554" w:rsidP="009544F9">
            <w:pPr>
              <w:spacing w:line="0" w:lineRule="atLeast"/>
              <w:rPr>
                <w:rFonts w:cstheme="minorHAnsi"/>
                <w:sz w:val="14"/>
                <w:szCs w:val="14"/>
                <w:lang w:val="en-US"/>
              </w:rPr>
            </w:pPr>
          </w:p>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w:t>
            </w:r>
          </w:p>
          <w:p w:rsidR="00336554" w:rsidRPr="001C6B0C" w:rsidRDefault="00336554" w:rsidP="009544F9">
            <w:pPr>
              <w:spacing w:line="0" w:lineRule="atLeast"/>
              <w:jc w:val="center"/>
              <w:rPr>
                <w:rFonts w:cstheme="minorHAnsi"/>
                <w:sz w:val="14"/>
                <w:szCs w:val="14"/>
              </w:rPr>
            </w:pPr>
          </w:p>
        </w:tc>
        <w:tc>
          <w:tcPr>
            <w:tcW w:w="850" w:type="dxa"/>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w:t>
            </w: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tc>
        <w:tc>
          <w:tcPr>
            <w:tcW w:w="567" w:type="dxa"/>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b/>
                <w:i/>
                <w:sz w:val="14"/>
                <w:szCs w:val="14"/>
                <w:u w:val="single"/>
                <w:lang w:val="en-US"/>
              </w:rPr>
            </w:pPr>
          </w:p>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R$139,99</w:t>
            </w:r>
          </w:p>
        </w:tc>
        <w:tc>
          <w:tcPr>
            <w:tcW w:w="850" w:type="dxa"/>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R$139,00</w:t>
            </w: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tc>
        <w:tc>
          <w:tcPr>
            <w:tcW w:w="709" w:type="dxa"/>
          </w:tcPr>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pPr>
            <w:r>
              <w:rPr>
                <w:rFonts w:cstheme="minorHAnsi"/>
                <w:sz w:val="14"/>
                <w:szCs w:val="14"/>
              </w:rPr>
              <w:t>--------</w:t>
            </w:r>
          </w:p>
        </w:tc>
        <w:tc>
          <w:tcPr>
            <w:tcW w:w="850" w:type="dxa"/>
          </w:tcPr>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p>
          <w:p w:rsidR="00336554" w:rsidRDefault="00336554" w:rsidP="00070776">
            <w:pPr>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R$267,50</w:t>
            </w:r>
          </w:p>
        </w:tc>
        <w:tc>
          <w:tcPr>
            <w:tcW w:w="992" w:type="dxa"/>
            <w:shd w:val="pct30" w:color="auto" w:fill="auto"/>
          </w:tcPr>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b/>
                <w:i/>
                <w:sz w:val="14"/>
                <w:szCs w:val="14"/>
                <w:u w:val="single"/>
                <w:lang w:val="en-US"/>
              </w:rPr>
            </w:pPr>
          </w:p>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sz w:val="14"/>
                <w:szCs w:val="14"/>
                <w:lang w:val="en-US"/>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R$182,16</w:t>
            </w:r>
          </w:p>
        </w:tc>
        <w:tc>
          <w:tcPr>
            <w:tcW w:w="992" w:type="dxa"/>
          </w:tcPr>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r w:rsidRPr="001C6B0C">
              <w:rPr>
                <w:rFonts w:cstheme="minorHAnsi"/>
                <w:sz w:val="14"/>
                <w:szCs w:val="14"/>
              </w:rPr>
              <w:t>R$18.216,00</w:t>
            </w:r>
          </w:p>
          <w:p w:rsidR="00336554" w:rsidRPr="001C6B0C" w:rsidRDefault="00336554" w:rsidP="009544F9">
            <w:pPr>
              <w:spacing w:line="0" w:lineRule="atLeast"/>
              <w:jc w:val="center"/>
              <w:rPr>
                <w:rFonts w:cstheme="minorHAnsi"/>
                <w:sz w:val="14"/>
                <w:szCs w:val="14"/>
              </w:rPr>
            </w:pPr>
          </w:p>
          <w:p w:rsidR="00336554" w:rsidRPr="001C6B0C" w:rsidRDefault="00336554" w:rsidP="009544F9">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FB66B2">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02</w:t>
            </w:r>
          </w:p>
        </w:tc>
        <w:tc>
          <w:tcPr>
            <w:tcW w:w="567" w:type="dxa"/>
          </w:tcPr>
          <w:p w:rsidR="00336554"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r w:rsidRPr="001C6B0C">
              <w:rPr>
                <w:rFonts w:ascii="Arial" w:hAnsi="Arial" w:cs="Arial"/>
                <w:sz w:val="14"/>
                <w:szCs w:val="14"/>
              </w:rPr>
              <w:t>100</w:t>
            </w:r>
          </w:p>
        </w:tc>
        <w:tc>
          <w:tcPr>
            <w:tcW w:w="567" w:type="dxa"/>
          </w:tcPr>
          <w:p w:rsidR="00336554" w:rsidRDefault="00336554" w:rsidP="003A5786">
            <w:pPr>
              <w:jc w:val="center"/>
              <w:rPr>
                <w:rFonts w:cstheme="minorHAnsi"/>
                <w:sz w:val="14"/>
                <w:szCs w:val="14"/>
              </w:rPr>
            </w:pPr>
          </w:p>
          <w:p w:rsidR="00336554" w:rsidRPr="001C6B0C" w:rsidRDefault="00336554" w:rsidP="003A5786">
            <w:pPr>
              <w:jc w:val="center"/>
              <w:rPr>
                <w:sz w:val="14"/>
                <w:szCs w:val="14"/>
              </w:rPr>
            </w:pPr>
            <w:r w:rsidRPr="001C6B0C">
              <w:rPr>
                <w:rFonts w:cstheme="minorHAnsi"/>
                <w:sz w:val="14"/>
                <w:szCs w:val="14"/>
              </w:rPr>
              <w:t>SERV</w:t>
            </w:r>
          </w:p>
        </w:tc>
        <w:tc>
          <w:tcPr>
            <w:tcW w:w="708" w:type="dxa"/>
          </w:tcPr>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i/>
                <w:color w:val="424142"/>
                <w:sz w:val="14"/>
                <w:szCs w:val="14"/>
                <w:u w:val="single"/>
              </w:rPr>
              <w:t>JaquetaFeminina</w:t>
            </w:r>
            <w:r w:rsidRPr="001C6B0C">
              <w:rPr>
                <w:rStyle w:val="sc-kpdqfm"/>
                <w:rFonts w:ascii="Arial" w:hAnsi="Arial" w:cs="Arial"/>
                <w:sz w:val="14"/>
                <w:szCs w:val="14"/>
              </w:rPr>
              <w:t xml:space="preserve"> Jaqueta Puffer Bobojaco Corta Vento Nylon Frio </w:t>
            </w:r>
            <w:r w:rsidRPr="001C6B0C">
              <w:rPr>
                <w:rStyle w:val="sc-kpdqfm"/>
                <w:rFonts w:ascii="Arial" w:hAnsi="Arial" w:cs="Arial"/>
                <w:sz w:val="14"/>
                <w:szCs w:val="14"/>
              </w:rPr>
              <w:lastRenderedPageBreak/>
              <w:t>Reforçada com capuz</w:t>
            </w:r>
            <w:r w:rsidRPr="001C6B0C">
              <w:rPr>
                <w:rFonts w:ascii="Arial" w:hAnsi="Arial" w:cs="Arial"/>
                <w:b/>
                <w:i/>
                <w:color w:val="424142"/>
                <w:spacing w:val="21"/>
                <w:w w:val="105"/>
                <w:sz w:val="14"/>
                <w:szCs w:val="14"/>
                <w:u w:val="single"/>
              </w:rPr>
              <w:t>(</w:t>
            </w:r>
            <w:r w:rsidRPr="001C6B0C">
              <w:rPr>
                <w:rFonts w:ascii="Arial" w:hAnsi="Arial" w:cs="Arial"/>
                <w:b/>
                <w:color w:val="00B0F0"/>
                <w:w w:val="105"/>
                <w:sz w:val="14"/>
                <w:szCs w:val="14"/>
              </w:rPr>
              <w:t>Administrativo</w:t>
            </w:r>
            <w:r w:rsidRPr="001C6B0C">
              <w:rPr>
                <w:rFonts w:ascii="Arial" w:hAnsi="Arial" w:cs="Arial"/>
                <w:b/>
                <w:color w:val="424142"/>
                <w:w w:val="105"/>
                <w:sz w:val="14"/>
                <w:szCs w:val="14"/>
              </w:rPr>
              <w:t>)</w:t>
            </w: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Cor Preta</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TAMANHOS</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PP-05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P-10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M-30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G-30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GG-15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XG-05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XGG-05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p>
        </w:tc>
        <w:tc>
          <w:tcPr>
            <w:tcW w:w="709"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R$117,59</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R$139,90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R$267,50</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R$174,99</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R$17.499,00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FB66B2">
            <w:pPr>
              <w:spacing w:line="0" w:lineRule="atLeast"/>
              <w:jc w:val="center"/>
              <w:rPr>
                <w:rFonts w:cstheme="minorHAnsi"/>
                <w:sz w:val="14"/>
                <w:szCs w:val="14"/>
              </w:rPr>
            </w:pPr>
          </w:p>
          <w:p w:rsidR="00336554" w:rsidRPr="001C6B0C" w:rsidRDefault="00336554" w:rsidP="00FB66B2">
            <w:pPr>
              <w:spacing w:line="0" w:lineRule="atLeast"/>
              <w:jc w:val="center"/>
              <w:rPr>
                <w:rFonts w:cstheme="minorHAnsi"/>
                <w:sz w:val="14"/>
                <w:szCs w:val="14"/>
              </w:rPr>
            </w:pPr>
          </w:p>
          <w:p w:rsidR="00336554" w:rsidRPr="001C6B0C" w:rsidRDefault="00336554" w:rsidP="00FB66B2">
            <w:pPr>
              <w:spacing w:line="0" w:lineRule="atLeast"/>
              <w:jc w:val="center"/>
              <w:rPr>
                <w:rFonts w:cstheme="minorHAnsi"/>
                <w:sz w:val="14"/>
                <w:szCs w:val="14"/>
              </w:rPr>
            </w:pPr>
          </w:p>
          <w:p w:rsidR="00336554" w:rsidRPr="001C6B0C" w:rsidRDefault="00336554" w:rsidP="00FB66B2">
            <w:pPr>
              <w:spacing w:line="0" w:lineRule="atLeast"/>
              <w:jc w:val="center"/>
              <w:rPr>
                <w:rFonts w:cstheme="minorHAnsi"/>
                <w:sz w:val="14"/>
                <w:szCs w:val="14"/>
              </w:rPr>
            </w:pPr>
            <w:r w:rsidRPr="001C6B0C">
              <w:rPr>
                <w:rFonts w:cstheme="minorHAnsi"/>
                <w:sz w:val="14"/>
                <w:szCs w:val="14"/>
              </w:rPr>
              <w:t>03</w:t>
            </w:r>
          </w:p>
        </w:tc>
        <w:tc>
          <w:tcPr>
            <w:tcW w:w="567" w:type="dxa"/>
          </w:tcPr>
          <w:p w:rsidR="00336554" w:rsidRPr="001C6B0C" w:rsidRDefault="00336554" w:rsidP="003A5786">
            <w:pPr>
              <w:autoSpaceDE w:val="0"/>
              <w:autoSpaceDN w:val="0"/>
              <w:adjustRightInd w:val="0"/>
              <w:rPr>
                <w:rFonts w:ascii="Arial" w:hAnsi="Arial" w:cs="Arial"/>
                <w:sz w:val="14"/>
                <w:szCs w:val="14"/>
              </w:rPr>
            </w:pPr>
          </w:p>
          <w:p w:rsidR="00336554" w:rsidRDefault="00336554" w:rsidP="003A5786">
            <w:pPr>
              <w:autoSpaceDE w:val="0"/>
              <w:autoSpaceDN w:val="0"/>
              <w:adjustRightInd w:val="0"/>
              <w:rPr>
                <w:rFonts w:ascii="Arial" w:hAnsi="Arial" w:cs="Arial"/>
                <w:sz w:val="14"/>
                <w:szCs w:val="14"/>
              </w:rPr>
            </w:pPr>
          </w:p>
          <w:p w:rsidR="00336554" w:rsidRPr="001C6B0C" w:rsidRDefault="00336554" w:rsidP="003A5786">
            <w:pPr>
              <w:autoSpaceDE w:val="0"/>
              <w:autoSpaceDN w:val="0"/>
              <w:adjustRightInd w:val="0"/>
              <w:rPr>
                <w:rFonts w:ascii="Arial" w:hAnsi="Arial" w:cs="Arial"/>
                <w:sz w:val="14"/>
                <w:szCs w:val="14"/>
              </w:rPr>
            </w:pPr>
          </w:p>
          <w:p w:rsidR="00336554" w:rsidRPr="001C6B0C" w:rsidRDefault="00336554" w:rsidP="003A5786">
            <w:pPr>
              <w:autoSpaceDE w:val="0"/>
              <w:autoSpaceDN w:val="0"/>
              <w:adjustRightInd w:val="0"/>
              <w:rPr>
                <w:rFonts w:ascii="Arial" w:hAnsi="Arial" w:cs="Arial"/>
                <w:sz w:val="14"/>
                <w:szCs w:val="14"/>
              </w:rPr>
            </w:pPr>
            <w:r w:rsidRPr="001C6B0C">
              <w:rPr>
                <w:rFonts w:ascii="Arial" w:hAnsi="Arial" w:cs="Arial"/>
                <w:sz w:val="14"/>
                <w:szCs w:val="14"/>
              </w:rPr>
              <w:t>100</w:t>
            </w:r>
          </w:p>
        </w:tc>
        <w:tc>
          <w:tcPr>
            <w:tcW w:w="567" w:type="dxa"/>
          </w:tcPr>
          <w:p w:rsidR="00336554" w:rsidRPr="001C6B0C" w:rsidRDefault="00336554" w:rsidP="003A5786">
            <w:pPr>
              <w:jc w:val="center"/>
              <w:rPr>
                <w:rFonts w:cstheme="minorHAnsi"/>
                <w:sz w:val="14"/>
                <w:szCs w:val="14"/>
              </w:rPr>
            </w:pPr>
          </w:p>
          <w:p w:rsidR="00336554" w:rsidRDefault="00336554" w:rsidP="003A5786">
            <w:pPr>
              <w:jc w:val="center"/>
              <w:rPr>
                <w:rFonts w:cstheme="minorHAnsi"/>
                <w:sz w:val="14"/>
                <w:szCs w:val="14"/>
              </w:rPr>
            </w:pPr>
          </w:p>
          <w:p w:rsidR="00336554" w:rsidRPr="001C6B0C" w:rsidRDefault="00336554" w:rsidP="003A5786">
            <w:pPr>
              <w:jc w:val="center"/>
              <w:rPr>
                <w:rFonts w:cstheme="minorHAnsi"/>
                <w:sz w:val="14"/>
                <w:szCs w:val="14"/>
              </w:rPr>
            </w:pPr>
          </w:p>
          <w:p w:rsidR="00336554" w:rsidRPr="001C6B0C" w:rsidRDefault="00336554" w:rsidP="003A5786">
            <w:pP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color w:val="2B2A2B"/>
                <w:spacing w:val="40"/>
                <w:sz w:val="14"/>
                <w:szCs w:val="14"/>
                <w:lang w:val="pt-BR"/>
              </w:rPr>
            </w:pPr>
            <w:r w:rsidRPr="001C6B0C">
              <w:rPr>
                <w:b/>
                <w:i/>
                <w:color w:val="424142"/>
                <w:sz w:val="14"/>
                <w:szCs w:val="14"/>
                <w:u w:val="single"/>
                <w:lang w:val="pt-BR"/>
              </w:rPr>
              <w:t>Camisasocialmangacurta</w:t>
            </w:r>
            <w:r w:rsidRPr="001C6B0C">
              <w:rPr>
                <w:b/>
                <w:i/>
                <w:color w:val="565659"/>
                <w:spacing w:val="-1"/>
                <w:w w:val="105"/>
                <w:sz w:val="14"/>
                <w:szCs w:val="14"/>
                <w:u w:val="single"/>
                <w:lang w:val="pt-BR"/>
              </w:rPr>
              <w:t xml:space="preserve"> Masculina</w:t>
            </w:r>
          </w:p>
          <w:p w:rsidR="00336554" w:rsidRPr="001C6B0C" w:rsidRDefault="00336554" w:rsidP="003A5786">
            <w:pPr>
              <w:pStyle w:val="TableParagraph"/>
              <w:spacing w:before="95" w:line="256" w:lineRule="auto"/>
              <w:ind w:right="58"/>
              <w:rPr>
                <w:color w:val="2B2A2B"/>
                <w:sz w:val="14"/>
                <w:szCs w:val="14"/>
                <w:lang w:val="pt-BR"/>
              </w:rPr>
            </w:pPr>
            <w:r w:rsidRPr="001C6B0C">
              <w:rPr>
                <w:color w:val="424142"/>
                <w:sz w:val="14"/>
                <w:szCs w:val="14"/>
                <w:lang w:val="pt-BR"/>
              </w:rPr>
              <w:t>emtricolinecomelastano</w:t>
            </w:r>
            <w:r w:rsidRPr="001C6B0C">
              <w:rPr>
                <w:color w:val="2B2A2B"/>
                <w:sz w:val="14"/>
                <w:szCs w:val="14"/>
                <w:lang w:val="pt-BR"/>
              </w:rPr>
              <w:t>lunar</w:t>
            </w: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 xml:space="preserve">Cor Verde Musgo </w:t>
            </w:r>
            <w:r w:rsidRPr="001C6B0C">
              <w:rPr>
                <w:rFonts w:ascii="Arial" w:hAnsi="Arial" w:cs="Arial"/>
                <w:color w:val="424142"/>
                <w:sz w:val="14"/>
                <w:szCs w:val="14"/>
              </w:rPr>
              <w:t>com</w:t>
            </w:r>
            <w:r w:rsidRPr="001C6B0C">
              <w:rPr>
                <w:rFonts w:ascii="Arial" w:hAnsi="Arial" w:cs="Arial"/>
                <w:color w:val="2B2A2B"/>
                <w:sz w:val="14"/>
                <w:szCs w:val="14"/>
              </w:rPr>
              <w:t>bordado</w:t>
            </w:r>
            <w:r w:rsidRPr="001C6B0C">
              <w:rPr>
                <w:rFonts w:ascii="Arial" w:hAnsi="Arial" w:cs="Arial"/>
                <w:b/>
                <w:color w:val="565659"/>
                <w:sz w:val="14"/>
                <w:szCs w:val="14"/>
              </w:rPr>
              <w:t>(</w:t>
            </w:r>
            <w:r w:rsidRPr="001C6B0C">
              <w:rPr>
                <w:rFonts w:ascii="Arial" w:hAnsi="Arial" w:cs="Arial"/>
                <w:b/>
                <w:color w:val="00B0F0"/>
                <w:sz w:val="14"/>
                <w:szCs w:val="14"/>
              </w:rPr>
              <w:t>Administrativo</w:t>
            </w:r>
            <w:r w:rsidRPr="001C6B0C">
              <w:rPr>
                <w:rFonts w:ascii="Arial" w:hAnsi="Arial" w:cs="Arial"/>
                <w:b/>
                <w:color w:val="565659"/>
                <w:sz w:val="14"/>
                <w:szCs w:val="14"/>
              </w:rPr>
              <w:t>)</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TAMANHOS</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P-20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M-100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G-100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GG-100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XGG-</w:t>
            </w:r>
            <w:r w:rsidRPr="001C6B0C">
              <w:rPr>
                <w:rFonts w:ascii="Arial" w:hAnsi="Arial" w:cs="Arial"/>
                <w:b/>
                <w:color w:val="424142"/>
                <w:w w:val="105"/>
                <w:sz w:val="14"/>
                <w:szCs w:val="14"/>
              </w:rPr>
              <w:lastRenderedPageBreak/>
              <w:t>30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p>
        </w:tc>
        <w:tc>
          <w:tcPr>
            <w:tcW w:w="709"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R$105,00</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R$79,00</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R$49,83</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R$129,00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D873C5">
            <w:pPr>
              <w:spacing w:line="0" w:lineRule="atLeast"/>
              <w:jc w:val="center"/>
              <w:rPr>
                <w:rFonts w:cstheme="minorHAnsi"/>
                <w:sz w:val="14"/>
                <w:szCs w:val="14"/>
              </w:rPr>
            </w:pPr>
          </w:p>
          <w:p w:rsidR="00D873C5" w:rsidRDefault="00D873C5" w:rsidP="00D873C5">
            <w:pPr>
              <w:spacing w:line="0" w:lineRule="atLeast"/>
              <w:jc w:val="center"/>
              <w:rPr>
                <w:rFonts w:cstheme="minorHAnsi"/>
                <w:sz w:val="14"/>
                <w:szCs w:val="14"/>
              </w:rPr>
            </w:pPr>
          </w:p>
          <w:p w:rsidR="00D873C5" w:rsidRDefault="00D873C5" w:rsidP="00D873C5">
            <w:pPr>
              <w:spacing w:line="0" w:lineRule="atLeast"/>
              <w:jc w:val="center"/>
              <w:rPr>
                <w:rFonts w:cstheme="minorHAnsi"/>
                <w:sz w:val="14"/>
                <w:szCs w:val="14"/>
              </w:rPr>
            </w:pPr>
          </w:p>
          <w:p w:rsidR="00D873C5" w:rsidRDefault="00D873C5" w:rsidP="00D873C5">
            <w:pPr>
              <w:spacing w:line="0" w:lineRule="atLeast"/>
              <w:jc w:val="center"/>
              <w:rPr>
                <w:rFonts w:cstheme="minorHAnsi"/>
                <w:sz w:val="14"/>
                <w:szCs w:val="14"/>
              </w:rPr>
            </w:pPr>
          </w:p>
          <w:p w:rsidR="00D873C5" w:rsidRDefault="00D873C5" w:rsidP="00D873C5">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R$79,41</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R$88,44</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R$8.844,00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Default="00336554" w:rsidP="003A5786">
            <w:pPr>
              <w:spacing w:line="0" w:lineRule="atLeast"/>
              <w:rPr>
                <w:rFonts w:cstheme="minorHAnsi"/>
                <w:sz w:val="14"/>
                <w:szCs w:val="14"/>
              </w:rPr>
            </w:pPr>
          </w:p>
          <w:p w:rsidR="00336554" w:rsidRDefault="00336554" w:rsidP="003A5786">
            <w:pPr>
              <w:spacing w:line="0" w:lineRule="atLeast"/>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04</w:t>
            </w:r>
          </w:p>
        </w:tc>
        <w:tc>
          <w:tcPr>
            <w:tcW w:w="567" w:type="dxa"/>
          </w:tcPr>
          <w:p w:rsidR="00336554" w:rsidRDefault="00336554" w:rsidP="003A5786">
            <w:pPr>
              <w:rPr>
                <w:rFonts w:ascii="Arial" w:hAnsi="Arial" w:cs="Arial"/>
                <w:sz w:val="14"/>
                <w:szCs w:val="14"/>
              </w:rPr>
            </w:pPr>
          </w:p>
          <w:p w:rsidR="00336554" w:rsidRDefault="00336554" w:rsidP="003A5786">
            <w:pPr>
              <w:rPr>
                <w:rFonts w:ascii="Arial" w:hAnsi="Arial" w:cs="Arial"/>
                <w:sz w:val="14"/>
                <w:szCs w:val="14"/>
              </w:rPr>
            </w:pPr>
          </w:p>
          <w:p w:rsidR="00336554" w:rsidRPr="001C6B0C" w:rsidRDefault="00336554" w:rsidP="003A5786">
            <w:pPr>
              <w:rPr>
                <w:rFonts w:ascii="Arial" w:hAnsi="Arial" w:cs="Arial"/>
                <w:sz w:val="14"/>
                <w:szCs w:val="14"/>
              </w:rPr>
            </w:pPr>
          </w:p>
          <w:p w:rsidR="00336554" w:rsidRPr="001C6B0C" w:rsidRDefault="00336554" w:rsidP="003A5786">
            <w:pPr>
              <w:rPr>
                <w:rFonts w:ascii="Arial" w:hAnsi="Arial" w:cs="Arial"/>
                <w:sz w:val="14"/>
                <w:szCs w:val="14"/>
              </w:rPr>
            </w:pPr>
          </w:p>
          <w:p w:rsidR="00336554" w:rsidRPr="001C6B0C" w:rsidRDefault="00336554" w:rsidP="003A5786">
            <w:pPr>
              <w:rPr>
                <w:rFonts w:ascii="Arial" w:hAnsi="Arial" w:cs="Arial"/>
                <w:sz w:val="14"/>
                <w:szCs w:val="14"/>
              </w:rPr>
            </w:pPr>
            <w:r w:rsidRPr="001C6B0C">
              <w:rPr>
                <w:rFonts w:ascii="Arial" w:hAnsi="Arial" w:cs="Arial"/>
                <w:sz w:val="14"/>
                <w:szCs w:val="14"/>
              </w:rPr>
              <w:t>144</w:t>
            </w:r>
          </w:p>
          <w:p w:rsidR="00336554" w:rsidRPr="001C6B0C" w:rsidRDefault="00336554" w:rsidP="003A5786">
            <w:pPr>
              <w:rPr>
                <w:rFonts w:ascii="Arial" w:hAnsi="Arial" w:cs="Arial"/>
                <w:sz w:val="14"/>
                <w:szCs w:val="14"/>
              </w:rPr>
            </w:pPr>
          </w:p>
          <w:p w:rsidR="00336554" w:rsidRPr="001C6B0C" w:rsidRDefault="00336554" w:rsidP="003A5786">
            <w:pPr>
              <w:rPr>
                <w:rFonts w:ascii="Arial" w:hAnsi="Arial" w:cs="Arial"/>
                <w:sz w:val="14"/>
                <w:szCs w:val="14"/>
              </w:rPr>
            </w:pPr>
          </w:p>
        </w:tc>
        <w:tc>
          <w:tcPr>
            <w:tcW w:w="567" w:type="dxa"/>
          </w:tcPr>
          <w:p w:rsidR="00336554" w:rsidRDefault="00336554" w:rsidP="003A5786">
            <w:pPr>
              <w:rPr>
                <w:rFonts w:cstheme="minorHAnsi"/>
                <w:sz w:val="14"/>
                <w:szCs w:val="14"/>
              </w:rPr>
            </w:pPr>
          </w:p>
          <w:p w:rsidR="00336554" w:rsidRDefault="00336554" w:rsidP="003A5786">
            <w:pPr>
              <w:rPr>
                <w:rFonts w:cstheme="minorHAnsi"/>
                <w:sz w:val="14"/>
                <w:szCs w:val="14"/>
              </w:rPr>
            </w:pPr>
          </w:p>
          <w:p w:rsidR="00336554" w:rsidRPr="001C6B0C" w:rsidRDefault="00336554" w:rsidP="003A5786">
            <w:pPr>
              <w:rPr>
                <w:rFonts w:cstheme="minorHAnsi"/>
                <w:sz w:val="14"/>
                <w:szCs w:val="14"/>
              </w:rPr>
            </w:pPr>
          </w:p>
          <w:p w:rsidR="00336554" w:rsidRPr="001C6B0C" w:rsidRDefault="00336554" w:rsidP="003A5786">
            <w:pPr>
              <w:rPr>
                <w:rFonts w:cstheme="minorHAnsi"/>
                <w:sz w:val="14"/>
                <w:szCs w:val="14"/>
              </w:rPr>
            </w:pPr>
          </w:p>
          <w:p w:rsidR="00336554" w:rsidRPr="001C6B0C" w:rsidRDefault="00336554" w:rsidP="003A5786">
            <w:pP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b/>
                <w:color w:val="424142"/>
                <w:w w:val="105"/>
                <w:sz w:val="14"/>
                <w:szCs w:val="14"/>
                <w:lang w:val="pt-BR"/>
              </w:rPr>
            </w:pPr>
            <w:r w:rsidRPr="001C6B0C">
              <w:rPr>
                <w:b/>
                <w:i/>
                <w:color w:val="424142"/>
                <w:w w:val="105"/>
                <w:sz w:val="14"/>
                <w:szCs w:val="14"/>
                <w:u w:val="single"/>
                <w:lang w:val="pt-BR"/>
              </w:rPr>
              <w:t xml:space="preserve">Camisete social Feminina </w:t>
            </w:r>
            <w:r w:rsidRPr="001C6B0C">
              <w:rPr>
                <w:b/>
                <w:i/>
                <w:color w:val="2B2A2B"/>
                <w:w w:val="105"/>
                <w:sz w:val="14"/>
                <w:szCs w:val="14"/>
                <w:u w:val="single"/>
                <w:lang w:val="pt-BR"/>
              </w:rPr>
              <w:t>mang</w:t>
            </w:r>
            <w:r w:rsidRPr="001C6B0C">
              <w:rPr>
                <w:b/>
                <w:i/>
                <w:color w:val="565659"/>
                <w:w w:val="105"/>
                <w:sz w:val="14"/>
                <w:szCs w:val="14"/>
                <w:u w:val="single"/>
                <w:lang w:val="pt-BR"/>
              </w:rPr>
              <w:t xml:space="preserve">a </w:t>
            </w:r>
            <w:r w:rsidRPr="001C6B0C">
              <w:rPr>
                <w:b/>
                <w:i/>
                <w:color w:val="424142"/>
                <w:w w:val="105"/>
                <w:sz w:val="14"/>
                <w:szCs w:val="14"/>
                <w:u w:val="single"/>
                <w:lang w:val="pt-BR"/>
              </w:rPr>
              <w:t xml:space="preserve">longa </w:t>
            </w:r>
            <w:r w:rsidRPr="001C6B0C">
              <w:rPr>
                <w:color w:val="424142"/>
                <w:w w:val="105"/>
                <w:sz w:val="14"/>
                <w:szCs w:val="14"/>
                <w:lang w:val="pt-BR"/>
              </w:rPr>
              <w:t xml:space="preserve">em tricoline com elastano lunar com </w:t>
            </w:r>
            <w:r w:rsidRPr="001C6B0C">
              <w:rPr>
                <w:color w:val="2B2A2B"/>
                <w:w w:val="105"/>
                <w:sz w:val="14"/>
                <w:szCs w:val="14"/>
                <w:lang w:val="pt-BR"/>
              </w:rPr>
              <w:t>bordad</w:t>
            </w:r>
            <w:r w:rsidRPr="001C6B0C">
              <w:rPr>
                <w:color w:val="565659"/>
                <w:w w:val="105"/>
                <w:sz w:val="14"/>
                <w:szCs w:val="14"/>
                <w:lang w:val="pt-BR"/>
              </w:rPr>
              <w:t>o</w:t>
            </w:r>
            <w:r w:rsidRPr="001C6B0C">
              <w:rPr>
                <w:color w:val="424142"/>
                <w:w w:val="105"/>
                <w:sz w:val="14"/>
                <w:szCs w:val="14"/>
                <w:lang w:val="pt-BR"/>
              </w:rPr>
              <w:t>.</w:t>
            </w:r>
            <w:r w:rsidRPr="001C6B0C">
              <w:rPr>
                <w:b/>
                <w:color w:val="424142"/>
                <w:w w:val="105"/>
                <w:sz w:val="14"/>
                <w:szCs w:val="14"/>
                <w:lang w:val="pt-BR"/>
              </w:rPr>
              <w:t>(</w:t>
            </w:r>
            <w:r w:rsidRPr="001C6B0C">
              <w:rPr>
                <w:b/>
                <w:color w:val="00B0F0"/>
                <w:w w:val="105"/>
                <w:sz w:val="14"/>
                <w:szCs w:val="14"/>
                <w:lang w:val="pt-BR"/>
              </w:rPr>
              <w:t>Administrativo</w:t>
            </w:r>
            <w:r w:rsidRPr="001C6B0C">
              <w:rPr>
                <w:b/>
                <w:color w:val="424142"/>
                <w:w w:val="105"/>
                <w:sz w:val="14"/>
                <w:szCs w:val="14"/>
                <w:lang w:val="pt-BR"/>
              </w:rPr>
              <w:t>)</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Cor Verde Musgo Bordado (frente) esquerda</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TAMANHOS</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PP -04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P-20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M-35 UNID</w:t>
            </w:r>
          </w:p>
          <w:p w:rsidR="00336554" w:rsidRPr="00FB66B2" w:rsidRDefault="00336554" w:rsidP="003A5786">
            <w:pPr>
              <w:pStyle w:val="TableParagraph"/>
              <w:spacing w:before="95" w:line="256" w:lineRule="auto"/>
              <w:ind w:right="58"/>
              <w:rPr>
                <w:b/>
                <w:color w:val="424142"/>
                <w:w w:val="105"/>
                <w:sz w:val="14"/>
                <w:szCs w:val="14"/>
                <w:lang w:val="en-US"/>
              </w:rPr>
            </w:pPr>
            <w:r w:rsidRPr="00FB66B2">
              <w:rPr>
                <w:b/>
                <w:color w:val="424142"/>
                <w:w w:val="105"/>
                <w:sz w:val="14"/>
                <w:szCs w:val="14"/>
                <w:lang w:val="en-US"/>
              </w:rPr>
              <w:t>G-45 UNID</w:t>
            </w:r>
          </w:p>
          <w:p w:rsidR="00336554" w:rsidRPr="00FB66B2" w:rsidRDefault="00336554" w:rsidP="003A5786">
            <w:pPr>
              <w:pStyle w:val="TableParagraph"/>
              <w:spacing w:before="95" w:line="256" w:lineRule="auto"/>
              <w:ind w:right="58"/>
              <w:rPr>
                <w:b/>
                <w:color w:val="424142"/>
                <w:w w:val="105"/>
                <w:sz w:val="14"/>
                <w:szCs w:val="14"/>
                <w:lang w:val="en-US"/>
              </w:rPr>
            </w:pPr>
            <w:r w:rsidRPr="00FB66B2">
              <w:rPr>
                <w:b/>
                <w:color w:val="424142"/>
                <w:w w:val="105"/>
                <w:sz w:val="14"/>
                <w:szCs w:val="14"/>
                <w:lang w:val="en-US"/>
              </w:rPr>
              <w:t>GG-20 UNID</w:t>
            </w:r>
          </w:p>
          <w:p w:rsidR="00336554" w:rsidRPr="00FB66B2" w:rsidRDefault="00336554" w:rsidP="003A5786">
            <w:pPr>
              <w:pStyle w:val="TableParagraph"/>
              <w:spacing w:before="95" w:line="256" w:lineRule="auto"/>
              <w:ind w:right="58"/>
              <w:rPr>
                <w:b/>
                <w:color w:val="424142"/>
                <w:w w:val="105"/>
                <w:sz w:val="14"/>
                <w:szCs w:val="14"/>
                <w:lang w:val="en-US"/>
              </w:rPr>
            </w:pPr>
            <w:r w:rsidRPr="00FB66B2">
              <w:rPr>
                <w:b/>
                <w:color w:val="424142"/>
                <w:w w:val="105"/>
                <w:sz w:val="14"/>
                <w:szCs w:val="14"/>
                <w:lang w:val="en-US"/>
              </w:rPr>
              <w:t>XG-10 UNID</w:t>
            </w:r>
          </w:p>
          <w:p w:rsidR="00336554" w:rsidRPr="001C6B0C" w:rsidRDefault="00336554" w:rsidP="003A5786">
            <w:pPr>
              <w:pStyle w:val="TableParagraph"/>
              <w:spacing w:before="95" w:line="256" w:lineRule="auto"/>
              <w:ind w:right="58"/>
              <w:rPr>
                <w:b/>
                <w:color w:val="424142"/>
                <w:w w:val="105"/>
                <w:sz w:val="14"/>
                <w:szCs w:val="14"/>
              </w:rPr>
            </w:pPr>
            <w:r w:rsidRPr="001C6B0C">
              <w:rPr>
                <w:b/>
                <w:color w:val="424142"/>
                <w:w w:val="105"/>
                <w:sz w:val="14"/>
                <w:szCs w:val="14"/>
              </w:rPr>
              <w:t>XGG-10 UNID</w:t>
            </w:r>
          </w:p>
          <w:p w:rsidR="00336554" w:rsidRPr="001C6B0C" w:rsidRDefault="00336554" w:rsidP="003A5786">
            <w:pPr>
              <w:pStyle w:val="TableParagraph"/>
              <w:spacing w:before="95" w:line="256" w:lineRule="auto"/>
              <w:ind w:right="58"/>
              <w:rPr>
                <w:b/>
                <w:color w:val="424142"/>
                <w:w w:val="105"/>
                <w:sz w:val="14"/>
                <w:szCs w:val="14"/>
              </w:rPr>
            </w:pPr>
          </w:p>
        </w:tc>
        <w:tc>
          <w:tcPr>
            <w:tcW w:w="709"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R$133,00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R$78,99</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R$89,90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Pr="001C6B0C" w:rsidRDefault="00336554" w:rsidP="0007077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R$70,41</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R$93,07</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R$13.402,08</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3A5786">
            <w:pPr>
              <w:spacing w:line="0" w:lineRule="atLeast"/>
              <w:jc w:val="center"/>
              <w:rPr>
                <w:rFonts w:cstheme="minorHAnsi"/>
                <w:sz w:val="14"/>
                <w:szCs w:val="14"/>
              </w:rPr>
            </w:pPr>
          </w:p>
          <w:p w:rsidR="00336554" w:rsidRDefault="00336554" w:rsidP="00FB66B2">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05</w:t>
            </w:r>
          </w:p>
          <w:p w:rsidR="00336554" w:rsidRPr="001C6B0C" w:rsidRDefault="00336554" w:rsidP="003A5786">
            <w:pPr>
              <w:spacing w:line="0" w:lineRule="atLeast"/>
              <w:jc w:val="center"/>
              <w:rPr>
                <w:rFonts w:cstheme="minorHAnsi"/>
                <w:sz w:val="14"/>
                <w:szCs w:val="14"/>
              </w:rPr>
            </w:pPr>
          </w:p>
        </w:tc>
        <w:tc>
          <w:tcPr>
            <w:tcW w:w="567" w:type="dxa"/>
          </w:tcPr>
          <w:p w:rsidR="00336554" w:rsidRDefault="00336554" w:rsidP="003A5786">
            <w:pPr>
              <w:rPr>
                <w:rFonts w:ascii="Arial" w:hAnsi="Arial" w:cs="Arial"/>
                <w:sz w:val="14"/>
                <w:szCs w:val="14"/>
              </w:rPr>
            </w:pPr>
          </w:p>
          <w:p w:rsidR="00336554" w:rsidRDefault="00336554" w:rsidP="003A5786">
            <w:pPr>
              <w:rPr>
                <w:rFonts w:ascii="Arial" w:hAnsi="Arial" w:cs="Arial"/>
                <w:sz w:val="14"/>
                <w:szCs w:val="14"/>
              </w:rPr>
            </w:pPr>
          </w:p>
          <w:p w:rsidR="00336554" w:rsidRPr="001C6B0C" w:rsidRDefault="00336554" w:rsidP="003A5786">
            <w:pPr>
              <w:rPr>
                <w:rFonts w:ascii="Arial" w:hAnsi="Arial" w:cs="Arial"/>
                <w:sz w:val="14"/>
                <w:szCs w:val="14"/>
              </w:rPr>
            </w:pPr>
          </w:p>
          <w:p w:rsidR="00336554" w:rsidRPr="001C6B0C" w:rsidRDefault="00336554" w:rsidP="003A5786">
            <w:pPr>
              <w:spacing w:after="100"/>
              <w:rPr>
                <w:rFonts w:ascii="Arial" w:hAnsi="Arial" w:cs="Arial"/>
                <w:sz w:val="14"/>
                <w:szCs w:val="14"/>
              </w:rPr>
            </w:pPr>
            <w:r w:rsidRPr="001C6B0C">
              <w:rPr>
                <w:rFonts w:ascii="Arial" w:hAnsi="Arial" w:cs="Arial"/>
                <w:sz w:val="14"/>
                <w:szCs w:val="14"/>
              </w:rPr>
              <w:t>100</w:t>
            </w:r>
          </w:p>
          <w:p w:rsidR="00336554" w:rsidRPr="001C6B0C" w:rsidRDefault="00336554" w:rsidP="003A5786">
            <w:pPr>
              <w:rPr>
                <w:rFonts w:ascii="Arial" w:hAnsi="Arial" w:cs="Arial"/>
                <w:sz w:val="14"/>
                <w:szCs w:val="14"/>
              </w:rPr>
            </w:pPr>
          </w:p>
        </w:tc>
        <w:tc>
          <w:tcPr>
            <w:tcW w:w="567" w:type="dxa"/>
          </w:tcPr>
          <w:p w:rsidR="00336554" w:rsidRDefault="00336554" w:rsidP="003A5786">
            <w:pPr>
              <w:rPr>
                <w:rFonts w:cstheme="minorHAnsi"/>
                <w:sz w:val="14"/>
                <w:szCs w:val="14"/>
              </w:rPr>
            </w:pPr>
          </w:p>
          <w:p w:rsidR="00336554" w:rsidRDefault="00336554" w:rsidP="003A5786">
            <w:pPr>
              <w:rPr>
                <w:rFonts w:cstheme="minorHAnsi"/>
                <w:sz w:val="14"/>
                <w:szCs w:val="14"/>
              </w:rPr>
            </w:pPr>
          </w:p>
          <w:p w:rsidR="00336554" w:rsidRPr="001C6B0C" w:rsidRDefault="00336554" w:rsidP="003A5786">
            <w:pPr>
              <w:rPr>
                <w:rFonts w:cstheme="minorHAnsi"/>
                <w:sz w:val="14"/>
                <w:szCs w:val="14"/>
              </w:rPr>
            </w:pPr>
          </w:p>
          <w:p w:rsidR="00336554" w:rsidRPr="001C6B0C" w:rsidRDefault="00336554" w:rsidP="003A5786">
            <w:pP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sz w:val="14"/>
                <w:szCs w:val="14"/>
                <w:lang w:val="pt-BR"/>
              </w:rPr>
            </w:pPr>
            <w:r w:rsidRPr="001C6B0C">
              <w:rPr>
                <w:b/>
                <w:i/>
                <w:color w:val="565659"/>
                <w:spacing w:val="-1"/>
                <w:w w:val="105"/>
                <w:sz w:val="14"/>
                <w:szCs w:val="14"/>
                <w:u w:val="single"/>
                <w:lang w:val="pt-BR"/>
              </w:rPr>
              <w:t>Camisa Polo Masculina</w:t>
            </w:r>
            <w:r w:rsidRPr="001C6B0C">
              <w:rPr>
                <w:sz w:val="14"/>
                <w:szCs w:val="14"/>
                <w:lang w:val="pt-BR"/>
              </w:rPr>
              <w:t xml:space="preserve"> MALHA PIQUET 50% ALGODÃO, 50% POLIÉSTER.</w:t>
            </w:r>
          </w:p>
          <w:p w:rsidR="00336554" w:rsidRPr="001C6B0C" w:rsidRDefault="00336554" w:rsidP="003A5786">
            <w:pPr>
              <w:pStyle w:val="TableParagraph"/>
              <w:spacing w:before="95" w:line="256" w:lineRule="auto"/>
              <w:ind w:right="58"/>
              <w:rPr>
                <w:b/>
                <w:sz w:val="14"/>
                <w:szCs w:val="14"/>
                <w:lang w:val="pt-BR"/>
              </w:rPr>
            </w:pPr>
            <w:r w:rsidRPr="001C6B0C">
              <w:rPr>
                <w:b/>
                <w:color w:val="424142"/>
                <w:w w:val="105"/>
                <w:sz w:val="14"/>
                <w:szCs w:val="14"/>
                <w:u w:val="single"/>
                <w:lang w:val="pt-BR"/>
              </w:rPr>
              <w:t xml:space="preserve"> (Cor Verde </w:t>
            </w:r>
            <w:r w:rsidRPr="001C6B0C">
              <w:rPr>
                <w:b/>
                <w:color w:val="424142"/>
                <w:w w:val="105"/>
                <w:sz w:val="14"/>
                <w:szCs w:val="14"/>
                <w:u w:val="single"/>
                <w:lang w:val="pt-BR"/>
              </w:rPr>
              <w:lastRenderedPageBreak/>
              <w:t>Musgo)</w:t>
            </w:r>
            <w:r w:rsidRPr="001C6B0C">
              <w:rPr>
                <w:color w:val="424142"/>
                <w:w w:val="105"/>
                <w:sz w:val="14"/>
                <w:szCs w:val="14"/>
                <w:lang w:val="pt-BR"/>
              </w:rPr>
              <w:t>Com bordado.</w:t>
            </w:r>
            <w:r w:rsidRPr="001C6B0C">
              <w:rPr>
                <w:sz w:val="14"/>
                <w:szCs w:val="14"/>
                <w:lang w:val="pt-BR"/>
              </w:rPr>
              <w:t xml:space="preserve"> Gola no mesmo tecido. </w:t>
            </w:r>
            <w:r w:rsidRPr="001C6B0C">
              <w:rPr>
                <w:b/>
                <w:color w:val="565659"/>
                <w:sz w:val="14"/>
                <w:szCs w:val="14"/>
                <w:lang w:val="pt-BR"/>
              </w:rPr>
              <w:t>(</w:t>
            </w:r>
            <w:r w:rsidRPr="001C6B0C">
              <w:rPr>
                <w:b/>
                <w:color w:val="00B0F0"/>
                <w:sz w:val="14"/>
                <w:szCs w:val="14"/>
                <w:lang w:val="pt-BR"/>
              </w:rPr>
              <w:t>Administrativo</w:t>
            </w:r>
            <w:r w:rsidRPr="001C6B0C">
              <w:rPr>
                <w:b/>
                <w:sz w:val="14"/>
                <w:szCs w:val="14"/>
                <w:lang w:val="pt-BR"/>
              </w:rPr>
              <w:t>)</w:t>
            </w:r>
          </w:p>
          <w:p w:rsidR="00336554" w:rsidRPr="001C6B0C" w:rsidRDefault="00336554" w:rsidP="003A5786">
            <w:pPr>
              <w:pStyle w:val="TableParagraph"/>
              <w:spacing w:before="95" w:line="256" w:lineRule="auto"/>
              <w:ind w:right="58"/>
              <w:rPr>
                <w:b/>
                <w:sz w:val="14"/>
                <w:szCs w:val="14"/>
                <w:lang w:val="pt-BR"/>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TAMANHOS</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M-10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G-40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GG-30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XG-10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XGG-10 UNID</w:t>
            </w:r>
          </w:p>
          <w:p w:rsidR="00336554" w:rsidRPr="001C6B0C" w:rsidRDefault="00336554" w:rsidP="003A5786">
            <w:pPr>
              <w:pStyle w:val="TableParagraph"/>
              <w:spacing w:before="95" w:line="256" w:lineRule="auto"/>
              <w:ind w:right="58"/>
              <w:rPr>
                <w:b/>
                <w:i/>
                <w:color w:val="565659"/>
                <w:spacing w:val="-1"/>
                <w:w w:val="105"/>
                <w:sz w:val="14"/>
                <w:szCs w:val="14"/>
                <w:u w:val="single"/>
              </w:rPr>
            </w:pPr>
          </w:p>
        </w:tc>
        <w:tc>
          <w:tcPr>
            <w:tcW w:w="709"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R$30,99</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R$60,00</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R$69,00</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R$33,02</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R$49,39</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Default="00336554" w:rsidP="00070776">
            <w:pPr>
              <w:spacing w:line="0" w:lineRule="atLeast"/>
              <w:jc w:val="center"/>
              <w:rPr>
                <w:rFonts w:cstheme="minorHAnsi"/>
                <w:sz w:val="14"/>
                <w:szCs w:val="14"/>
              </w:rPr>
            </w:pPr>
          </w:p>
          <w:p w:rsidR="00336554" w:rsidRPr="001C6B0C" w:rsidRDefault="00336554" w:rsidP="0007077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p>
          <w:p w:rsidR="00D873C5" w:rsidRDefault="00D873C5" w:rsidP="00070776">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R$70,25</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R$52,10</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R$5.210,00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both"/>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06</w:t>
            </w:r>
          </w:p>
        </w:tc>
        <w:tc>
          <w:tcPr>
            <w:tcW w:w="567" w:type="dxa"/>
          </w:tcPr>
          <w:p w:rsidR="00336554" w:rsidRPr="001C6B0C"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rPr>
                <w:rFonts w:ascii="Arial" w:hAnsi="Arial" w:cs="Arial"/>
                <w:sz w:val="14"/>
                <w:szCs w:val="14"/>
              </w:rPr>
            </w:pPr>
          </w:p>
          <w:p w:rsidR="00336554" w:rsidRPr="001C6B0C" w:rsidRDefault="00336554" w:rsidP="003A5786">
            <w:pPr>
              <w:autoSpaceDE w:val="0"/>
              <w:autoSpaceDN w:val="0"/>
              <w:adjustRightInd w:val="0"/>
              <w:rPr>
                <w:rFonts w:ascii="Arial" w:hAnsi="Arial" w:cs="Arial"/>
                <w:sz w:val="14"/>
                <w:szCs w:val="14"/>
              </w:rPr>
            </w:pPr>
          </w:p>
          <w:p w:rsidR="00336554" w:rsidRPr="001C6B0C" w:rsidRDefault="00336554" w:rsidP="003A5786">
            <w:pPr>
              <w:autoSpaceDE w:val="0"/>
              <w:autoSpaceDN w:val="0"/>
              <w:adjustRightInd w:val="0"/>
              <w:rPr>
                <w:rFonts w:ascii="Arial" w:hAnsi="Arial" w:cs="Arial"/>
                <w:sz w:val="14"/>
                <w:szCs w:val="14"/>
              </w:rPr>
            </w:pPr>
            <w:r w:rsidRPr="001C6B0C">
              <w:rPr>
                <w:rFonts w:ascii="Arial" w:hAnsi="Arial" w:cs="Arial"/>
                <w:sz w:val="14"/>
                <w:szCs w:val="14"/>
              </w:rPr>
              <w:t>158</w:t>
            </w:r>
          </w:p>
          <w:p w:rsidR="00336554" w:rsidRPr="001C6B0C" w:rsidRDefault="00336554" w:rsidP="003A5786">
            <w:pPr>
              <w:rPr>
                <w:rFonts w:ascii="Arial" w:hAnsi="Arial" w:cs="Arial"/>
                <w:sz w:val="14"/>
                <w:szCs w:val="14"/>
              </w:rPr>
            </w:pPr>
          </w:p>
        </w:tc>
        <w:tc>
          <w:tcPr>
            <w:tcW w:w="567" w:type="dxa"/>
          </w:tcPr>
          <w:p w:rsidR="00336554" w:rsidRPr="001C6B0C" w:rsidRDefault="00336554" w:rsidP="003A5786">
            <w:pPr>
              <w:jc w:val="center"/>
              <w:rPr>
                <w:rFonts w:cstheme="minorHAnsi"/>
                <w:sz w:val="14"/>
                <w:szCs w:val="14"/>
              </w:rPr>
            </w:pPr>
          </w:p>
          <w:p w:rsidR="00336554" w:rsidRDefault="00336554" w:rsidP="003A5786">
            <w:pPr>
              <w:jc w:val="center"/>
              <w:rPr>
                <w:rFonts w:cstheme="minorHAnsi"/>
                <w:sz w:val="14"/>
                <w:szCs w:val="14"/>
              </w:rPr>
            </w:pPr>
          </w:p>
          <w:p w:rsidR="00336554" w:rsidRPr="001C6B0C" w:rsidRDefault="00336554" w:rsidP="003A5786">
            <w:pPr>
              <w:jc w:val="center"/>
              <w:rPr>
                <w:rFonts w:cstheme="minorHAnsi"/>
                <w:sz w:val="14"/>
                <w:szCs w:val="14"/>
              </w:rPr>
            </w:pPr>
          </w:p>
          <w:p w:rsidR="00336554" w:rsidRPr="001C6B0C" w:rsidRDefault="00336554" w:rsidP="003A5786">
            <w:pP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b/>
                <w:color w:val="424142"/>
                <w:w w:val="105"/>
                <w:sz w:val="14"/>
                <w:szCs w:val="14"/>
                <w:u w:val="single"/>
                <w:lang w:val="pt-BR"/>
              </w:rPr>
            </w:pPr>
            <w:r w:rsidRPr="001C6B0C">
              <w:rPr>
                <w:b/>
                <w:i/>
                <w:color w:val="565659"/>
                <w:spacing w:val="-1"/>
                <w:w w:val="105"/>
                <w:sz w:val="14"/>
                <w:szCs w:val="14"/>
                <w:u w:val="single"/>
                <w:lang w:val="pt-BR"/>
              </w:rPr>
              <w:t>Camisa Polo Feminina</w:t>
            </w:r>
            <w:r w:rsidRPr="001C6B0C">
              <w:rPr>
                <w:sz w:val="14"/>
                <w:szCs w:val="14"/>
                <w:lang w:val="pt-BR"/>
              </w:rPr>
              <w:t xml:space="preserve"> MALHA PIQUET 50% ALGODÃO, 50% POLIÉSTER.</w:t>
            </w:r>
          </w:p>
          <w:p w:rsidR="00336554" w:rsidRPr="001C6B0C" w:rsidRDefault="00336554" w:rsidP="003A5786">
            <w:pPr>
              <w:pStyle w:val="TableParagraph"/>
              <w:spacing w:before="95" w:line="256" w:lineRule="auto"/>
              <w:ind w:right="58"/>
              <w:rPr>
                <w:b/>
                <w:sz w:val="14"/>
                <w:szCs w:val="14"/>
                <w:lang w:val="pt-BR"/>
              </w:rPr>
            </w:pPr>
            <w:r w:rsidRPr="001C6B0C">
              <w:rPr>
                <w:b/>
                <w:color w:val="424142"/>
                <w:w w:val="105"/>
                <w:sz w:val="14"/>
                <w:szCs w:val="14"/>
                <w:u w:val="single"/>
                <w:lang w:val="pt-BR"/>
              </w:rPr>
              <w:t>(Cor Verde Musgo)</w:t>
            </w:r>
            <w:r w:rsidRPr="001C6B0C">
              <w:rPr>
                <w:color w:val="424142"/>
                <w:w w:val="105"/>
                <w:sz w:val="14"/>
                <w:szCs w:val="14"/>
                <w:lang w:val="pt-BR"/>
              </w:rPr>
              <w:t>com</w:t>
            </w:r>
            <w:r w:rsidRPr="001C6B0C">
              <w:rPr>
                <w:color w:val="2B2A2B"/>
                <w:w w:val="105"/>
                <w:sz w:val="14"/>
                <w:szCs w:val="14"/>
                <w:lang w:val="pt-BR"/>
              </w:rPr>
              <w:t>bordad</w:t>
            </w:r>
            <w:r w:rsidRPr="001C6B0C">
              <w:rPr>
                <w:color w:val="565659"/>
                <w:w w:val="105"/>
                <w:sz w:val="14"/>
                <w:szCs w:val="14"/>
                <w:lang w:val="pt-BR"/>
              </w:rPr>
              <w:t>o</w:t>
            </w:r>
            <w:r w:rsidRPr="001C6B0C">
              <w:rPr>
                <w:color w:val="424142"/>
                <w:w w:val="105"/>
                <w:sz w:val="14"/>
                <w:szCs w:val="14"/>
                <w:lang w:val="pt-BR"/>
              </w:rPr>
              <w:t>.</w:t>
            </w:r>
            <w:r w:rsidRPr="001C6B0C">
              <w:rPr>
                <w:sz w:val="14"/>
                <w:szCs w:val="14"/>
                <w:lang w:val="pt-BR"/>
              </w:rPr>
              <w:t xml:space="preserve"> Gola no mesmo tecido. </w:t>
            </w:r>
            <w:r w:rsidRPr="001C6B0C">
              <w:rPr>
                <w:b/>
                <w:color w:val="565659"/>
                <w:sz w:val="14"/>
                <w:szCs w:val="14"/>
                <w:lang w:val="pt-BR"/>
              </w:rPr>
              <w:t>(</w:t>
            </w:r>
            <w:r w:rsidRPr="001C6B0C">
              <w:rPr>
                <w:b/>
                <w:color w:val="00B0F0"/>
                <w:sz w:val="14"/>
                <w:szCs w:val="14"/>
                <w:lang w:val="pt-BR"/>
              </w:rPr>
              <w:t>Administrativo</w:t>
            </w:r>
            <w:r w:rsidRPr="001C6B0C">
              <w:rPr>
                <w:b/>
                <w:sz w:val="14"/>
                <w:szCs w:val="14"/>
                <w:lang w:val="pt-BR"/>
              </w:rPr>
              <w:t>)</w:t>
            </w:r>
          </w:p>
          <w:p w:rsidR="00336554" w:rsidRPr="001C6B0C" w:rsidRDefault="00336554" w:rsidP="003A5786">
            <w:pPr>
              <w:pStyle w:val="TableParagraph"/>
              <w:spacing w:before="95" w:line="256" w:lineRule="auto"/>
              <w:ind w:right="58"/>
              <w:rPr>
                <w:b/>
                <w:sz w:val="14"/>
                <w:szCs w:val="14"/>
                <w:lang w:val="pt-BR"/>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TAMANHOS</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PP-08 UNID</w:t>
            </w:r>
          </w:p>
          <w:p w:rsidR="00336554" w:rsidRPr="001C6B0C" w:rsidRDefault="00336554" w:rsidP="003A5786">
            <w:pPr>
              <w:pStyle w:val="PargrafodaLista"/>
              <w:ind w:left="0"/>
              <w:rPr>
                <w:rFonts w:ascii="Arial" w:hAnsi="Arial" w:cs="Arial"/>
                <w:b/>
                <w:color w:val="424142"/>
                <w:w w:val="105"/>
                <w:sz w:val="14"/>
                <w:szCs w:val="14"/>
              </w:rPr>
            </w:pPr>
          </w:p>
          <w:p w:rsidR="00336554" w:rsidRPr="001C6B0C" w:rsidRDefault="00336554" w:rsidP="003A5786">
            <w:pPr>
              <w:pStyle w:val="PargrafodaLista"/>
              <w:ind w:left="0"/>
              <w:rPr>
                <w:rFonts w:ascii="Arial" w:hAnsi="Arial" w:cs="Arial"/>
                <w:b/>
                <w:color w:val="424142"/>
                <w:w w:val="105"/>
                <w:sz w:val="14"/>
                <w:szCs w:val="14"/>
              </w:rPr>
            </w:pPr>
            <w:r w:rsidRPr="001C6B0C">
              <w:rPr>
                <w:rFonts w:ascii="Arial" w:hAnsi="Arial" w:cs="Arial"/>
                <w:b/>
                <w:color w:val="424142"/>
                <w:w w:val="105"/>
                <w:sz w:val="14"/>
                <w:szCs w:val="14"/>
              </w:rPr>
              <w:t>P-25 UNID</w:t>
            </w:r>
          </w:p>
          <w:p w:rsidR="00336554" w:rsidRPr="001C6B0C" w:rsidRDefault="00336554" w:rsidP="003A5786">
            <w:pPr>
              <w:pStyle w:val="PargrafodaLista"/>
              <w:ind w:left="0"/>
              <w:rPr>
                <w:rFonts w:ascii="Arial" w:hAnsi="Arial" w:cs="Arial"/>
                <w:b/>
                <w:color w:val="424142"/>
                <w:w w:val="105"/>
                <w:sz w:val="14"/>
                <w:szCs w:val="14"/>
              </w:rPr>
            </w:pPr>
          </w:p>
          <w:p w:rsidR="00336554" w:rsidRPr="00860BA6" w:rsidRDefault="00336554" w:rsidP="003A5786">
            <w:pPr>
              <w:pStyle w:val="PargrafodaLista"/>
              <w:ind w:left="0"/>
              <w:rPr>
                <w:rFonts w:ascii="Arial" w:hAnsi="Arial" w:cs="Arial"/>
                <w:b/>
                <w:color w:val="424142"/>
                <w:w w:val="105"/>
                <w:sz w:val="14"/>
                <w:szCs w:val="14"/>
                <w:lang w:val="en-US"/>
              </w:rPr>
            </w:pPr>
            <w:r w:rsidRPr="00860BA6">
              <w:rPr>
                <w:rFonts w:ascii="Arial" w:hAnsi="Arial" w:cs="Arial"/>
                <w:b/>
                <w:color w:val="424142"/>
                <w:w w:val="105"/>
                <w:sz w:val="14"/>
                <w:szCs w:val="14"/>
                <w:lang w:val="en-US"/>
              </w:rPr>
              <w:t>M-45 UNID</w:t>
            </w:r>
          </w:p>
          <w:p w:rsidR="00336554" w:rsidRPr="00860BA6"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G-40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GG-20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XG-10 UNID</w:t>
            </w:r>
          </w:p>
          <w:p w:rsidR="00336554" w:rsidRPr="001C6B0C" w:rsidRDefault="00336554" w:rsidP="003A5786">
            <w:pPr>
              <w:pStyle w:val="PargrafodaLista"/>
              <w:ind w:left="0"/>
              <w:rPr>
                <w:rFonts w:ascii="Arial" w:hAnsi="Arial" w:cs="Arial"/>
                <w:b/>
                <w:color w:val="424142"/>
                <w:w w:val="105"/>
                <w:sz w:val="14"/>
                <w:szCs w:val="14"/>
                <w:lang w:val="en-US"/>
              </w:rPr>
            </w:pPr>
          </w:p>
          <w:p w:rsidR="00336554" w:rsidRPr="001C6B0C" w:rsidRDefault="00336554" w:rsidP="003A5786">
            <w:pPr>
              <w:pStyle w:val="PargrafodaLista"/>
              <w:ind w:left="0"/>
              <w:rPr>
                <w:rFonts w:ascii="Arial" w:hAnsi="Arial" w:cs="Arial"/>
                <w:b/>
                <w:color w:val="424142"/>
                <w:w w:val="105"/>
                <w:sz w:val="14"/>
                <w:szCs w:val="14"/>
                <w:lang w:val="en-US"/>
              </w:rPr>
            </w:pPr>
            <w:r w:rsidRPr="001C6B0C">
              <w:rPr>
                <w:rFonts w:ascii="Arial" w:hAnsi="Arial" w:cs="Arial"/>
                <w:b/>
                <w:color w:val="424142"/>
                <w:w w:val="105"/>
                <w:sz w:val="14"/>
                <w:szCs w:val="14"/>
                <w:lang w:val="en-US"/>
              </w:rPr>
              <w:t>XGG-10 UNID</w:t>
            </w:r>
          </w:p>
          <w:p w:rsidR="00336554" w:rsidRDefault="00336554" w:rsidP="003A5786">
            <w:pPr>
              <w:pStyle w:val="TableParagraph"/>
              <w:spacing w:before="95" w:line="256" w:lineRule="auto"/>
              <w:ind w:right="58"/>
              <w:rPr>
                <w:b/>
                <w:i/>
                <w:color w:val="565659"/>
                <w:spacing w:val="-1"/>
                <w:w w:val="105"/>
                <w:sz w:val="14"/>
                <w:szCs w:val="14"/>
                <w:u w:val="single"/>
              </w:rPr>
            </w:pPr>
          </w:p>
          <w:p w:rsidR="00336554" w:rsidRDefault="00336554" w:rsidP="003A5786">
            <w:pPr>
              <w:pStyle w:val="TableParagraph"/>
              <w:spacing w:before="95" w:line="256" w:lineRule="auto"/>
              <w:ind w:right="58"/>
              <w:rPr>
                <w:b/>
                <w:i/>
                <w:color w:val="565659"/>
                <w:spacing w:val="-1"/>
                <w:w w:val="105"/>
                <w:sz w:val="14"/>
                <w:szCs w:val="14"/>
                <w:u w:val="single"/>
              </w:rPr>
            </w:pPr>
          </w:p>
          <w:p w:rsidR="00336554" w:rsidRPr="001C6B0C" w:rsidRDefault="00336554" w:rsidP="003A5786">
            <w:pPr>
              <w:pStyle w:val="TableParagraph"/>
              <w:spacing w:before="95" w:line="256" w:lineRule="auto"/>
              <w:ind w:right="58"/>
              <w:rPr>
                <w:b/>
                <w:i/>
                <w:color w:val="565659"/>
                <w:spacing w:val="-1"/>
                <w:w w:val="105"/>
                <w:sz w:val="14"/>
                <w:szCs w:val="14"/>
                <w:u w:val="single"/>
              </w:rPr>
            </w:pPr>
          </w:p>
        </w:tc>
        <w:tc>
          <w:tcPr>
            <w:tcW w:w="709"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R$30,99</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R$60,00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R$27,84</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R$59,90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R$70,25</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R$49,79</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R$7.866,82</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FB66B2">
            <w:pPr>
              <w:spacing w:line="0" w:lineRule="atLeast"/>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07</w:t>
            </w:r>
          </w:p>
        </w:tc>
        <w:tc>
          <w:tcPr>
            <w:tcW w:w="567" w:type="dxa"/>
          </w:tcPr>
          <w:p w:rsidR="00336554" w:rsidRPr="001C6B0C"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r w:rsidRPr="001C6B0C">
              <w:rPr>
                <w:rFonts w:ascii="Arial" w:hAnsi="Arial" w:cs="Arial"/>
                <w:sz w:val="14"/>
                <w:szCs w:val="14"/>
              </w:rPr>
              <w:t>283</w:t>
            </w:r>
          </w:p>
          <w:p w:rsidR="00336554" w:rsidRPr="001C6B0C" w:rsidRDefault="00336554" w:rsidP="003A5786">
            <w:pPr>
              <w:rPr>
                <w:rFonts w:ascii="Arial" w:hAnsi="Arial" w:cs="Arial"/>
                <w:sz w:val="14"/>
                <w:szCs w:val="14"/>
              </w:rPr>
            </w:pPr>
          </w:p>
        </w:tc>
        <w:tc>
          <w:tcPr>
            <w:tcW w:w="567" w:type="dxa"/>
          </w:tcPr>
          <w:p w:rsidR="00336554" w:rsidRPr="001C6B0C" w:rsidRDefault="00336554" w:rsidP="003A5786">
            <w:pPr>
              <w:jc w:val="center"/>
              <w:rPr>
                <w:rFonts w:cstheme="minorHAnsi"/>
                <w:sz w:val="14"/>
                <w:szCs w:val="14"/>
              </w:rPr>
            </w:pPr>
          </w:p>
          <w:p w:rsidR="00336554" w:rsidRDefault="00336554" w:rsidP="003A5786">
            <w:pPr>
              <w:jc w:val="center"/>
              <w:rPr>
                <w:rFonts w:cstheme="minorHAnsi"/>
                <w:sz w:val="14"/>
                <w:szCs w:val="14"/>
              </w:rPr>
            </w:pPr>
          </w:p>
          <w:p w:rsidR="00D873C5" w:rsidRDefault="00D873C5" w:rsidP="003A5786">
            <w:pPr>
              <w:jc w:val="center"/>
              <w:rPr>
                <w:rFonts w:cstheme="minorHAnsi"/>
                <w:sz w:val="14"/>
                <w:szCs w:val="14"/>
              </w:rPr>
            </w:pPr>
          </w:p>
          <w:p w:rsidR="00336554" w:rsidRDefault="00336554" w:rsidP="003A5786">
            <w:pPr>
              <w:jc w:val="center"/>
              <w:rPr>
                <w:rFonts w:cstheme="minorHAnsi"/>
                <w:sz w:val="14"/>
                <w:szCs w:val="14"/>
              </w:rPr>
            </w:pPr>
          </w:p>
          <w:p w:rsidR="00336554" w:rsidRPr="001C6B0C" w:rsidRDefault="00336554" w:rsidP="003A5786">
            <w:pPr>
              <w:jc w:val="center"/>
              <w:rPr>
                <w:rFonts w:cstheme="minorHAnsi"/>
                <w:sz w:val="14"/>
                <w:szCs w:val="14"/>
              </w:rPr>
            </w:pPr>
          </w:p>
          <w:p w:rsidR="00336554" w:rsidRPr="001C6B0C" w:rsidRDefault="00336554" w:rsidP="003A5786">
            <w:pPr>
              <w:jc w:val="cente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color w:val="424142"/>
                <w:w w:val="105"/>
                <w:sz w:val="14"/>
                <w:szCs w:val="14"/>
                <w:lang w:val="pt-BR"/>
              </w:rPr>
            </w:pPr>
            <w:r w:rsidRPr="001C6B0C">
              <w:rPr>
                <w:b/>
                <w:i/>
                <w:color w:val="565659"/>
                <w:spacing w:val="-1"/>
                <w:w w:val="105"/>
                <w:sz w:val="14"/>
                <w:szCs w:val="14"/>
                <w:u w:val="single"/>
                <w:lang w:val="pt-BR"/>
              </w:rPr>
              <w:t>Camisa Malha PV (FEMININO E MASCULINO)</w:t>
            </w:r>
            <w:r w:rsidRPr="001C6B0C">
              <w:rPr>
                <w:b/>
                <w:color w:val="565659"/>
                <w:sz w:val="14"/>
                <w:szCs w:val="14"/>
                <w:lang w:val="pt-BR"/>
              </w:rPr>
              <w:t xml:space="preserve"> (</w:t>
            </w:r>
            <w:r w:rsidRPr="001C6B0C">
              <w:rPr>
                <w:b/>
                <w:color w:val="00B0F0"/>
                <w:sz w:val="14"/>
                <w:szCs w:val="14"/>
                <w:lang w:val="pt-BR"/>
              </w:rPr>
              <w:t>Administrativo</w:t>
            </w:r>
            <w:r w:rsidRPr="001C6B0C">
              <w:rPr>
                <w:b/>
                <w:sz w:val="14"/>
                <w:szCs w:val="14"/>
                <w:lang w:val="pt-BR"/>
              </w:rPr>
              <w:t>)</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Cor Verde MusgoBordado (frente) esquerda</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TAMANHOS</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PP-</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–08 UNID</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 xml:space="preserve">P- </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-25 UNID</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M-</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-50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MASC-30 UNID</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 xml:space="preserve">G- </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-40 UN</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MASC-40 UNID</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lastRenderedPageBreak/>
              <w:t xml:space="preserve">GG- </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-30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MASC-30 UNID</w:t>
            </w:r>
          </w:p>
          <w:p w:rsidR="00336554" w:rsidRPr="001C6B0C" w:rsidRDefault="00336554" w:rsidP="003A5786">
            <w:pPr>
              <w:pStyle w:val="TableParagraph"/>
              <w:spacing w:before="95" w:line="256" w:lineRule="auto"/>
              <w:ind w:right="58"/>
              <w:rPr>
                <w:b/>
                <w:color w:val="424142"/>
                <w:w w:val="105"/>
                <w:sz w:val="14"/>
                <w:szCs w:val="14"/>
                <w:lang w:val="pt-BR"/>
              </w:rPr>
            </w:pP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 xml:space="preserve">XGG- </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FEM -15 UNID MASC-15 UNID</w:t>
            </w:r>
          </w:p>
          <w:p w:rsidR="00336554" w:rsidRDefault="00336554" w:rsidP="003A5786">
            <w:pPr>
              <w:pStyle w:val="TableParagraph"/>
              <w:spacing w:before="95" w:line="256" w:lineRule="auto"/>
              <w:ind w:right="58"/>
              <w:rPr>
                <w:b/>
                <w:color w:val="424142"/>
                <w:w w:val="105"/>
                <w:sz w:val="14"/>
                <w:szCs w:val="14"/>
                <w:lang w:val="pt-BR"/>
              </w:rPr>
            </w:pPr>
          </w:p>
          <w:p w:rsidR="00D873C5" w:rsidRPr="001C6B0C" w:rsidRDefault="00D873C5" w:rsidP="003A5786">
            <w:pPr>
              <w:pStyle w:val="TableParagraph"/>
              <w:spacing w:before="95" w:line="256" w:lineRule="auto"/>
              <w:ind w:right="58"/>
              <w:rPr>
                <w:b/>
                <w:color w:val="424142"/>
                <w:w w:val="105"/>
                <w:sz w:val="14"/>
                <w:szCs w:val="14"/>
                <w:lang w:val="pt-BR"/>
              </w:rPr>
            </w:pPr>
          </w:p>
        </w:tc>
        <w:tc>
          <w:tcPr>
            <w:tcW w:w="709"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b/>
                <w:i/>
                <w:sz w:val="14"/>
                <w:szCs w:val="14"/>
                <w:u w:val="single"/>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R$23,90</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R$42,00</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R$39,90</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R$39,90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r>
              <w:rPr>
                <w:rFonts w:cstheme="minorHAnsi"/>
                <w:sz w:val="14"/>
                <w:szCs w:val="14"/>
              </w:rPr>
              <w:t>-----</w:t>
            </w:r>
          </w:p>
          <w:p w:rsidR="00D873C5" w:rsidRDefault="00D873C5" w:rsidP="003A5786">
            <w:pPr>
              <w:spacing w:line="0" w:lineRule="atLeast"/>
              <w:jc w:val="center"/>
              <w:rPr>
                <w:rFonts w:cstheme="minorHAnsi"/>
                <w:sz w:val="14"/>
                <w:szCs w:val="14"/>
              </w:rPr>
            </w:pP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R$42,47</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R$37,63</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R$10.649,29</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Pr="001C6B0C" w:rsidRDefault="00336554" w:rsidP="00FB66B2">
            <w:pPr>
              <w:spacing w:line="0" w:lineRule="atLeast"/>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08</w:t>
            </w: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r w:rsidRPr="001C6B0C">
              <w:rPr>
                <w:rFonts w:ascii="Arial" w:hAnsi="Arial" w:cs="Arial"/>
                <w:sz w:val="14"/>
                <w:szCs w:val="14"/>
              </w:rPr>
              <w:t>174</w:t>
            </w:r>
          </w:p>
        </w:tc>
        <w:tc>
          <w:tcPr>
            <w:tcW w:w="567" w:type="dxa"/>
          </w:tcPr>
          <w:p w:rsidR="00336554" w:rsidRDefault="00336554" w:rsidP="003A5786">
            <w:pPr>
              <w:jc w:val="center"/>
              <w:rPr>
                <w:rFonts w:cstheme="minorHAnsi"/>
                <w:sz w:val="14"/>
                <w:szCs w:val="14"/>
              </w:rPr>
            </w:pPr>
          </w:p>
          <w:p w:rsidR="00336554" w:rsidRPr="001C6B0C" w:rsidRDefault="00336554" w:rsidP="003A5786">
            <w:pPr>
              <w:jc w:val="center"/>
              <w:rPr>
                <w:rFonts w:cstheme="minorHAnsi"/>
                <w:sz w:val="14"/>
                <w:szCs w:val="14"/>
              </w:rPr>
            </w:pPr>
          </w:p>
          <w:p w:rsidR="00336554" w:rsidRPr="001C6B0C" w:rsidRDefault="00336554" w:rsidP="003A5786">
            <w:pPr>
              <w:jc w:val="center"/>
              <w:rPr>
                <w:rFonts w:cstheme="minorHAnsi"/>
                <w:sz w:val="14"/>
                <w:szCs w:val="14"/>
              </w:rPr>
            </w:pPr>
          </w:p>
          <w:p w:rsidR="00336554" w:rsidRPr="001C6B0C" w:rsidRDefault="00336554" w:rsidP="003A5786">
            <w:pPr>
              <w:jc w:val="center"/>
              <w:rPr>
                <w:sz w:val="14"/>
                <w:szCs w:val="14"/>
              </w:rPr>
            </w:pPr>
            <w:r w:rsidRPr="001C6B0C">
              <w:rPr>
                <w:rFonts w:cstheme="minorHAnsi"/>
                <w:sz w:val="14"/>
                <w:szCs w:val="14"/>
              </w:rPr>
              <w:t>SERV</w:t>
            </w:r>
          </w:p>
        </w:tc>
        <w:tc>
          <w:tcPr>
            <w:tcW w:w="708" w:type="dxa"/>
          </w:tcPr>
          <w:p w:rsidR="00D873C5" w:rsidRDefault="00D873C5" w:rsidP="003A5786">
            <w:pPr>
              <w:pStyle w:val="TableParagraph"/>
              <w:spacing w:before="95" w:line="256" w:lineRule="auto"/>
              <w:ind w:right="58"/>
              <w:rPr>
                <w:b/>
                <w:i/>
                <w:color w:val="565659"/>
                <w:spacing w:val="-1"/>
                <w:w w:val="105"/>
                <w:sz w:val="14"/>
                <w:szCs w:val="14"/>
                <w:u w:val="single"/>
                <w:lang w:val="pt-BR"/>
              </w:rPr>
            </w:pPr>
          </w:p>
          <w:p w:rsidR="00D873C5" w:rsidRDefault="00D873C5" w:rsidP="003A5786">
            <w:pPr>
              <w:pStyle w:val="TableParagraph"/>
              <w:spacing w:before="95" w:line="256" w:lineRule="auto"/>
              <w:ind w:right="58"/>
              <w:rPr>
                <w:b/>
                <w:i/>
                <w:color w:val="565659"/>
                <w:spacing w:val="-1"/>
                <w:w w:val="105"/>
                <w:sz w:val="14"/>
                <w:szCs w:val="14"/>
                <w:u w:val="single"/>
                <w:lang w:val="pt-BR"/>
              </w:rPr>
            </w:pPr>
          </w:p>
          <w:p w:rsidR="00336554" w:rsidRPr="001C6B0C" w:rsidRDefault="00336554" w:rsidP="003A5786">
            <w:pPr>
              <w:pStyle w:val="TableParagraph"/>
              <w:spacing w:before="95" w:line="256" w:lineRule="auto"/>
              <w:ind w:right="58"/>
              <w:rPr>
                <w:color w:val="424142"/>
                <w:w w:val="105"/>
                <w:sz w:val="14"/>
                <w:szCs w:val="14"/>
                <w:lang w:val="pt-BR"/>
              </w:rPr>
            </w:pPr>
            <w:proofErr w:type="gramStart"/>
            <w:r w:rsidRPr="001C6B0C">
              <w:rPr>
                <w:b/>
                <w:i/>
                <w:color w:val="565659"/>
                <w:spacing w:val="-1"/>
                <w:w w:val="105"/>
                <w:sz w:val="14"/>
                <w:szCs w:val="14"/>
                <w:u w:val="single"/>
                <w:lang w:val="pt-BR"/>
              </w:rPr>
              <w:t>Calça</w:t>
            </w:r>
            <w:r w:rsidRPr="001C6B0C">
              <w:rPr>
                <w:b/>
                <w:i/>
                <w:color w:val="424142"/>
                <w:spacing w:val="-1"/>
                <w:w w:val="105"/>
                <w:sz w:val="14"/>
                <w:szCs w:val="14"/>
                <w:u w:val="single"/>
                <w:lang w:val="pt-BR"/>
              </w:rPr>
              <w:t>jeansmasculina</w:t>
            </w:r>
            <w:r w:rsidRPr="001C6B0C">
              <w:rPr>
                <w:color w:val="424142"/>
                <w:w w:val="105"/>
                <w:sz w:val="14"/>
                <w:szCs w:val="14"/>
                <w:lang w:val="pt-BR"/>
              </w:rPr>
              <w:t>emslimfit ,</w:t>
            </w:r>
            <w:proofErr w:type="gramEnd"/>
            <w:r w:rsidRPr="001C6B0C">
              <w:rPr>
                <w:color w:val="424142"/>
                <w:w w:val="105"/>
                <w:sz w:val="14"/>
                <w:szCs w:val="14"/>
                <w:lang w:val="pt-BR"/>
              </w:rPr>
              <w:t xml:space="preserve"> algodão, elastano.</w:t>
            </w:r>
          </w:p>
          <w:p w:rsidR="00336554" w:rsidRPr="001C6B0C" w:rsidRDefault="00336554" w:rsidP="003A5786">
            <w:pPr>
              <w:pStyle w:val="TableParagraph"/>
              <w:spacing w:before="95" w:line="256" w:lineRule="auto"/>
              <w:ind w:right="58"/>
              <w:rPr>
                <w:color w:val="424142"/>
                <w:spacing w:val="-7"/>
                <w:w w:val="105"/>
                <w:sz w:val="14"/>
                <w:szCs w:val="14"/>
                <w:lang w:val="pt-BR"/>
              </w:rPr>
            </w:pPr>
            <w:r w:rsidRPr="001C6B0C">
              <w:rPr>
                <w:b/>
                <w:color w:val="424142"/>
                <w:w w:val="105"/>
                <w:sz w:val="14"/>
                <w:szCs w:val="14"/>
                <w:lang w:val="pt-BR"/>
              </w:rPr>
              <w:t>Corpreto.</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424142"/>
                <w:w w:val="105"/>
                <w:sz w:val="14"/>
                <w:szCs w:val="14"/>
                <w:lang w:val="pt-BR"/>
              </w:rPr>
              <w:t>(</w:t>
            </w:r>
            <w:r w:rsidRPr="001C6B0C">
              <w:rPr>
                <w:b/>
                <w:color w:val="00B0F0"/>
                <w:w w:val="105"/>
                <w:sz w:val="14"/>
                <w:szCs w:val="14"/>
                <w:lang w:val="pt-BR"/>
              </w:rPr>
              <w:t>Administrativo</w:t>
            </w:r>
            <w:r w:rsidRPr="001C6B0C">
              <w:rPr>
                <w:b/>
                <w:color w:val="424142"/>
                <w:w w:val="105"/>
                <w:sz w:val="14"/>
                <w:szCs w:val="14"/>
                <w:lang w:val="pt-BR"/>
              </w:rPr>
              <w:t>)</w:t>
            </w:r>
          </w:p>
          <w:p w:rsidR="00336554" w:rsidRPr="001C6B0C" w:rsidRDefault="00336554" w:rsidP="003A5786">
            <w:pPr>
              <w:pStyle w:val="TableParagraph"/>
              <w:spacing w:before="95" w:line="256" w:lineRule="auto"/>
              <w:ind w:right="58"/>
              <w:rPr>
                <w:b/>
                <w:color w:val="565659"/>
                <w:sz w:val="14"/>
                <w:szCs w:val="14"/>
                <w:lang w:val="pt-BR"/>
              </w:rPr>
            </w:pPr>
            <w:r w:rsidRPr="001C6B0C">
              <w:rPr>
                <w:b/>
                <w:color w:val="565659"/>
                <w:sz w:val="14"/>
                <w:szCs w:val="14"/>
                <w:lang w:val="pt-BR"/>
              </w:rPr>
              <w:t>TAMANHOS</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Nº38-10</w:t>
            </w:r>
            <w:r w:rsidRPr="001C6B0C">
              <w:rPr>
                <w:b/>
                <w:color w:val="424142"/>
                <w:w w:val="105"/>
                <w:sz w:val="14"/>
                <w:szCs w:val="14"/>
                <w:lang w:val="pt-BR"/>
              </w:rPr>
              <w:t xml:space="preserve">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40-10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42-20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44-40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46-40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48-20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50-20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52-10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58-04 UNID</w:t>
            </w:r>
          </w:p>
          <w:p w:rsidR="00336554" w:rsidRPr="001C6B0C" w:rsidRDefault="00336554" w:rsidP="003A5786">
            <w:pPr>
              <w:pStyle w:val="TableParagraph"/>
              <w:spacing w:before="95" w:line="256" w:lineRule="auto"/>
              <w:ind w:right="58"/>
              <w:rPr>
                <w:color w:val="424142"/>
                <w:w w:val="105"/>
                <w:sz w:val="14"/>
                <w:szCs w:val="14"/>
                <w:lang w:val="pt-BR"/>
              </w:rPr>
            </w:pPr>
          </w:p>
        </w:tc>
        <w:tc>
          <w:tcPr>
            <w:tcW w:w="709"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b/>
                <w:i/>
                <w:sz w:val="14"/>
                <w:szCs w:val="14"/>
                <w:u w:val="single"/>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R$108,00</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R$139,90</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R$182,52</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3A5786">
            <w:pPr>
              <w:spacing w:line="0" w:lineRule="atLeast"/>
              <w:jc w:val="center"/>
              <w:rPr>
                <w:rFonts w:cstheme="minorHAnsi"/>
                <w:sz w:val="14"/>
                <w:szCs w:val="14"/>
              </w:rPr>
            </w:pP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R$143,47</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R$24.963,78</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09</w:t>
            </w:r>
          </w:p>
        </w:tc>
        <w:tc>
          <w:tcPr>
            <w:tcW w:w="567" w:type="dxa"/>
          </w:tcPr>
          <w:p w:rsidR="00336554"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Default="00336554" w:rsidP="003A5786">
            <w:pPr>
              <w:autoSpaceDE w:val="0"/>
              <w:autoSpaceDN w:val="0"/>
              <w:adjustRightInd w:val="0"/>
              <w:jc w:val="center"/>
              <w:rPr>
                <w:rFonts w:ascii="Arial" w:hAnsi="Arial" w:cs="Arial"/>
                <w:sz w:val="14"/>
                <w:szCs w:val="14"/>
              </w:rPr>
            </w:pPr>
          </w:p>
          <w:p w:rsidR="00336554" w:rsidRPr="001C6B0C" w:rsidRDefault="00336554" w:rsidP="003A5786">
            <w:pPr>
              <w:autoSpaceDE w:val="0"/>
              <w:autoSpaceDN w:val="0"/>
              <w:adjustRightInd w:val="0"/>
              <w:jc w:val="center"/>
              <w:rPr>
                <w:rFonts w:ascii="Arial" w:hAnsi="Arial" w:cs="Arial"/>
                <w:sz w:val="14"/>
                <w:szCs w:val="14"/>
              </w:rPr>
            </w:pPr>
            <w:r w:rsidRPr="001C6B0C">
              <w:rPr>
                <w:rFonts w:ascii="Arial" w:hAnsi="Arial" w:cs="Arial"/>
                <w:sz w:val="14"/>
                <w:szCs w:val="14"/>
              </w:rPr>
              <w:t>220</w:t>
            </w:r>
          </w:p>
        </w:tc>
        <w:tc>
          <w:tcPr>
            <w:tcW w:w="567" w:type="dxa"/>
          </w:tcPr>
          <w:p w:rsidR="00336554" w:rsidRDefault="00336554" w:rsidP="00FB66B2">
            <w:pPr>
              <w:jc w:val="center"/>
              <w:rPr>
                <w:rFonts w:cstheme="minorHAnsi"/>
                <w:sz w:val="14"/>
                <w:szCs w:val="14"/>
              </w:rPr>
            </w:pPr>
          </w:p>
          <w:p w:rsidR="00336554" w:rsidRDefault="00336554" w:rsidP="00FB66B2">
            <w:pPr>
              <w:jc w:val="center"/>
              <w:rPr>
                <w:rFonts w:cstheme="minorHAnsi"/>
                <w:sz w:val="14"/>
                <w:szCs w:val="14"/>
              </w:rPr>
            </w:pPr>
          </w:p>
          <w:p w:rsidR="00336554" w:rsidRDefault="00336554" w:rsidP="00FB66B2">
            <w:pPr>
              <w:jc w:val="center"/>
              <w:rPr>
                <w:rFonts w:cstheme="minorHAnsi"/>
                <w:sz w:val="14"/>
                <w:szCs w:val="14"/>
              </w:rPr>
            </w:pPr>
          </w:p>
          <w:p w:rsidR="00336554" w:rsidRDefault="00336554" w:rsidP="00FB66B2">
            <w:pPr>
              <w:jc w:val="center"/>
              <w:rPr>
                <w:rFonts w:cstheme="minorHAnsi"/>
                <w:sz w:val="14"/>
                <w:szCs w:val="14"/>
              </w:rPr>
            </w:pPr>
          </w:p>
          <w:p w:rsidR="00336554" w:rsidRPr="001C6B0C" w:rsidRDefault="00336554" w:rsidP="00FB66B2">
            <w:pPr>
              <w:jc w:val="center"/>
              <w:rPr>
                <w:sz w:val="14"/>
                <w:szCs w:val="14"/>
              </w:rPr>
            </w:pPr>
            <w:r w:rsidRPr="001C6B0C">
              <w:rPr>
                <w:rFonts w:cstheme="minorHAnsi"/>
                <w:sz w:val="14"/>
                <w:szCs w:val="14"/>
              </w:rPr>
              <w:t>SERV</w:t>
            </w:r>
          </w:p>
        </w:tc>
        <w:tc>
          <w:tcPr>
            <w:tcW w:w="708" w:type="dxa"/>
          </w:tcPr>
          <w:p w:rsidR="00336554" w:rsidRPr="001C6B0C" w:rsidRDefault="00336554" w:rsidP="003A5786">
            <w:pPr>
              <w:pStyle w:val="TableParagraph"/>
              <w:spacing w:before="95" w:line="256" w:lineRule="auto"/>
              <w:ind w:right="58"/>
              <w:rPr>
                <w:color w:val="424142"/>
                <w:w w:val="105"/>
                <w:sz w:val="14"/>
                <w:szCs w:val="14"/>
                <w:lang w:val="pt-BR"/>
              </w:rPr>
            </w:pPr>
            <w:r w:rsidRPr="001C6B0C">
              <w:rPr>
                <w:b/>
                <w:i/>
                <w:color w:val="424142"/>
                <w:sz w:val="14"/>
                <w:szCs w:val="14"/>
                <w:u w:val="single"/>
                <w:lang w:val="pt-BR"/>
              </w:rPr>
              <w:t>Calça jeansfeminina</w:t>
            </w:r>
            <w:r w:rsidRPr="001C6B0C">
              <w:rPr>
                <w:color w:val="424142"/>
                <w:sz w:val="14"/>
                <w:szCs w:val="14"/>
                <w:lang w:val="pt-BR"/>
              </w:rPr>
              <w:t>emslimfit</w:t>
            </w:r>
            <w:r w:rsidRPr="001C6B0C">
              <w:rPr>
                <w:color w:val="424142"/>
                <w:spacing w:val="16"/>
                <w:sz w:val="14"/>
                <w:szCs w:val="14"/>
                <w:lang w:val="pt-BR"/>
              </w:rPr>
              <w:t>,</w:t>
            </w:r>
            <w:r w:rsidRPr="001C6B0C">
              <w:rPr>
                <w:color w:val="424142"/>
                <w:w w:val="105"/>
                <w:sz w:val="14"/>
                <w:szCs w:val="14"/>
                <w:lang w:val="pt-BR"/>
              </w:rPr>
              <w:t>algodão, elastano.</w:t>
            </w:r>
          </w:p>
          <w:p w:rsidR="00336554" w:rsidRPr="001C6B0C" w:rsidRDefault="00336554" w:rsidP="003A5786">
            <w:pPr>
              <w:pStyle w:val="TableParagraph"/>
              <w:spacing w:before="95" w:line="256" w:lineRule="auto"/>
              <w:ind w:right="58"/>
              <w:rPr>
                <w:b/>
                <w:color w:val="565659"/>
                <w:sz w:val="14"/>
                <w:szCs w:val="14"/>
                <w:lang w:val="pt-BR"/>
              </w:rPr>
            </w:pPr>
            <w:r w:rsidRPr="001C6B0C">
              <w:rPr>
                <w:b/>
                <w:color w:val="424142"/>
                <w:w w:val="105"/>
                <w:sz w:val="14"/>
                <w:szCs w:val="14"/>
                <w:lang w:val="pt-BR"/>
              </w:rPr>
              <w:t>Corpreto.</w:t>
            </w:r>
          </w:p>
          <w:p w:rsidR="00336554" w:rsidRPr="001C6B0C" w:rsidRDefault="00336554" w:rsidP="003A5786">
            <w:pPr>
              <w:pStyle w:val="TableParagraph"/>
              <w:spacing w:before="95" w:line="256" w:lineRule="auto"/>
              <w:ind w:right="58"/>
              <w:rPr>
                <w:b/>
                <w:color w:val="565659"/>
                <w:sz w:val="14"/>
                <w:szCs w:val="14"/>
                <w:lang w:val="pt-BR"/>
              </w:rPr>
            </w:pPr>
            <w:r w:rsidRPr="001C6B0C">
              <w:rPr>
                <w:b/>
                <w:color w:val="565659"/>
                <w:sz w:val="14"/>
                <w:szCs w:val="14"/>
                <w:lang w:val="pt-BR"/>
              </w:rPr>
              <w:t>(</w:t>
            </w:r>
            <w:r w:rsidRPr="001C6B0C">
              <w:rPr>
                <w:b/>
                <w:color w:val="00B0F0"/>
                <w:sz w:val="14"/>
                <w:szCs w:val="14"/>
                <w:lang w:val="pt-BR"/>
              </w:rPr>
              <w:t>Administrativo</w:t>
            </w:r>
            <w:r w:rsidRPr="001C6B0C">
              <w:rPr>
                <w:b/>
                <w:color w:val="565659"/>
                <w:sz w:val="14"/>
                <w:szCs w:val="14"/>
                <w:lang w:val="pt-BR"/>
              </w:rPr>
              <w:t>)</w:t>
            </w:r>
          </w:p>
          <w:p w:rsidR="00336554" w:rsidRPr="001C6B0C" w:rsidRDefault="00336554" w:rsidP="003A5786">
            <w:pPr>
              <w:pStyle w:val="TableParagraph"/>
              <w:spacing w:before="95" w:line="256" w:lineRule="auto"/>
              <w:ind w:right="58"/>
              <w:rPr>
                <w:b/>
                <w:color w:val="565659"/>
                <w:sz w:val="14"/>
                <w:szCs w:val="14"/>
                <w:lang w:val="pt-BR"/>
              </w:rPr>
            </w:pPr>
            <w:r w:rsidRPr="001C6B0C">
              <w:rPr>
                <w:b/>
                <w:color w:val="565659"/>
                <w:sz w:val="14"/>
                <w:szCs w:val="14"/>
                <w:lang w:val="pt-BR"/>
              </w:rPr>
              <w:t>TAMANHOS</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 36-20</w:t>
            </w:r>
            <w:r w:rsidRPr="001C6B0C">
              <w:rPr>
                <w:b/>
                <w:color w:val="424142"/>
                <w:w w:val="105"/>
                <w:sz w:val="14"/>
                <w:szCs w:val="14"/>
                <w:lang w:val="pt-BR"/>
              </w:rPr>
              <w:t xml:space="preserve">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 38-30</w:t>
            </w:r>
            <w:r w:rsidRPr="001C6B0C">
              <w:rPr>
                <w:b/>
                <w:color w:val="424142"/>
                <w:w w:val="105"/>
                <w:sz w:val="14"/>
                <w:szCs w:val="14"/>
                <w:lang w:val="pt-BR"/>
              </w:rPr>
              <w:t xml:space="preserve">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40-40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42-40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44-40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46-20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48-10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50-10 UNID</w:t>
            </w:r>
          </w:p>
          <w:p w:rsidR="00336554" w:rsidRPr="001C6B0C" w:rsidRDefault="00336554" w:rsidP="003A5786">
            <w:pPr>
              <w:pStyle w:val="TableParagraph"/>
              <w:spacing w:before="95" w:line="256" w:lineRule="auto"/>
              <w:ind w:right="58"/>
              <w:rPr>
                <w:b/>
                <w:color w:val="424142"/>
                <w:w w:val="105"/>
                <w:sz w:val="14"/>
                <w:szCs w:val="14"/>
                <w:lang w:val="pt-BR"/>
              </w:rPr>
            </w:pPr>
            <w:r w:rsidRPr="001C6B0C">
              <w:rPr>
                <w:b/>
                <w:color w:val="565659"/>
                <w:sz w:val="14"/>
                <w:szCs w:val="14"/>
                <w:lang w:val="pt-BR"/>
              </w:rPr>
              <w:t>Nº</w:t>
            </w:r>
            <w:r w:rsidRPr="001C6B0C">
              <w:rPr>
                <w:b/>
                <w:color w:val="424142"/>
                <w:w w:val="105"/>
                <w:sz w:val="14"/>
                <w:szCs w:val="14"/>
                <w:lang w:val="pt-BR"/>
              </w:rPr>
              <w:t xml:space="preserve"> 52-10 UNID</w:t>
            </w:r>
          </w:p>
          <w:p w:rsidR="00336554" w:rsidRPr="001C6B0C" w:rsidRDefault="00336554" w:rsidP="003A5786">
            <w:pPr>
              <w:pStyle w:val="TableParagraph"/>
              <w:spacing w:before="95" w:line="256" w:lineRule="auto"/>
              <w:ind w:right="58"/>
              <w:rPr>
                <w:color w:val="424142"/>
                <w:w w:val="105"/>
                <w:sz w:val="14"/>
                <w:szCs w:val="14"/>
                <w:lang w:val="pt-BR"/>
              </w:rPr>
            </w:pPr>
          </w:p>
        </w:tc>
        <w:tc>
          <w:tcPr>
            <w:tcW w:w="709"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b/>
                <w:i/>
                <w:sz w:val="14"/>
                <w:szCs w:val="14"/>
                <w:u w:val="single"/>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R$108,00</w:t>
            </w:r>
          </w:p>
          <w:p w:rsidR="00336554" w:rsidRPr="001C6B0C" w:rsidRDefault="00336554" w:rsidP="003A5786">
            <w:pPr>
              <w:spacing w:line="0" w:lineRule="atLeast"/>
              <w:jc w:val="center"/>
              <w:rPr>
                <w:rFonts w:cstheme="minorHAnsi"/>
                <w:sz w:val="14"/>
                <w:szCs w:val="14"/>
              </w:rPr>
            </w:pP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567"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R$219,87</w:t>
            </w:r>
          </w:p>
        </w:tc>
        <w:tc>
          <w:tcPr>
            <w:tcW w:w="850"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R$144,43</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c>
          <w:tcPr>
            <w:tcW w:w="709" w:type="dxa"/>
          </w:tcPr>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Pr>
                <w:rFonts w:cstheme="minorHAnsi"/>
                <w:sz w:val="14"/>
                <w:szCs w:val="14"/>
              </w:rPr>
              <w:t>-----</w:t>
            </w:r>
          </w:p>
        </w:tc>
        <w:tc>
          <w:tcPr>
            <w:tcW w:w="850" w:type="dxa"/>
          </w:tcPr>
          <w:p w:rsidR="00336554" w:rsidRDefault="00336554"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p>
          <w:p w:rsidR="00D873C5" w:rsidRDefault="00D873C5" w:rsidP="003A5786">
            <w:pPr>
              <w:spacing w:line="0" w:lineRule="atLeast"/>
              <w:jc w:val="center"/>
              <w:rPr>
                <w:rFonts w:cstheme="minorHAnsi"/>
                <w:sz w:val="14"/>
                <w:szCs w:val="14"/>
              </w:rPr>
            </w:pPr>
            <w:r>
              <w:rPr>
                <w:rFonts w:cstheme="minorHAnsi"/>
                <w:sz w:val="14"/>
                <w:szCs w:val="14"/>
              </w:rPr>
              <w:t>-----</w:t>
            </w:r>
          </w:p>
        </w:tc>
        <w:tc>
          <w:tcPr>
            <w:tcW w:w="851" w:type="dxa"/>
            <w:shd w:val="clear" w:color="auto" w:fill="auto"/>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w:t>
            </w:r>
          </w:p>
        </w:tc>
        <w:tc>
          <w:tcPr>
            <w:tcW w:w="992" w:type="dxa"/>
            <w:shd w:val="pct30" w:color="auto" w:fill="auto"/>
          </w:tcPr>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b/>
                <w:i/>
                <w:sz w:val="14"/>
                <w:szCs w:val="14"/>
                <w:u w:val="single"/>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lang w:val="en-US"/>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R$157,43</w:t>
            </w:r>
          </w:p>
        </w:tc>
        <w:tc>
          <w:tcPr>
            <w:tcW w:w="992" w:type="dxa"/>
          </w:tcPr>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r w:rsidRPr="001C6B0C">
              <w:rPr>
                <w:rFonts w:cstheme="minorHAnsi"/>
                <w:sz w:val="14"/>
                <w:szCs w:val="14"/>
              </w:rPr>
              <w:t>R$34.634,60</w:t>
            </w:r>
          </w:p>
          <w:p w:rsidR="00336554" w:rsidRPr="001C6B0C" w:rsidRDefault="00336554" w:rsidP="003A5786">
            <w:pPr>
              <w:spacing w:line="0" w:lineRule="atLeast"/>
              <w:jc w:val="center"/>
              <w:rPr>
                <w:rFonts w:cstheme="minorHAnsi"/>
                <w:sz w:val="14"/>
                <w:szCs w:val="14"/>
              </w:rPr>
            </w:pPr>
          </w:p>
          <w:p w:rsidR="00336554" w:rsidRPr="001C6B0C" w:rsidRDefault="00336554" w:rsidP="003A5786">
            <w:pPr>
              <w:spacing w:line="0" w:lineRule="atLeast"/>
              <w:jc w:val="center"/>
              <w:rPr>
                <w:rFonts w:cstheme="minorHAnsi"/>
                <w:sz w:val="14"/>
                <w:szCs w:val="14"/>
              </w:rPr>
            </w:pPr>
          </w:p>
        </w:tc>
      </w:tr>
      <w:tr w:rsidR="00336554" w:rsidRPr="001C6B0C" w:rsidTr="00D873C5">
        <w:trPr>
          <w:trHeight w:val="569"/>
        </w:trPr>
        <w:tc>
          <w:tcPr>
            <w:tcW w:w="534" w:type="dxa"/>
          </w:tcPr>
          <w:p w:rsidR="00336554" w:rsidRDefault="00336554" w:rsidP="00DC170F">
            <w:pPr>
              <w:spacing w:line="0" w:lineRule="atLeast"/>
              <w:jc w:val="center"/>
              <w:rPr>
                <w:rFonts w:cstheme="minorHAnsi"/>
                <w:sz w:val="14"/>
                <w:szCs w:val="14"/>
              </w:rPr>
            </w:pPr>
          </w:p>
          <w:p w:rsidR="00336554" w:rsidRDefault="00336554" w:rsidP="00DC170F">
            <w:pPr>
              <w:spacing w:line="0" w:lineRule="atLeast"/>
              <w:jc w:val="center"/>
              <w:rPr>
                <w:rFonts w:cstheme="minorHAnsi"/>
                <w:sz w:val="14"/>
                <w:szCs w:val="14"/>
              </w:rPr>
            </w:pPr>
          </w:p>
          <w:p w:rsidR="00336554"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10</w:t>
            </w:r>
          </w:p>
        </w:tc>
        <w:tc>
          <w:tcPr>
            <w:tcW w:w="567" w:type="dxa"/>
          </w:tcPr>
          <w:p w:rsidR="00336554" w:rsidRDefault="00336554" w:rsidP="00DC170F">
            <w:pPr>
              <w:autoSpaceDE w:val="0"/>
              <w:autoSpaceDN w:val="0"/>
              <w:adjustRightInd w:val="0"/>
              <w:jc w:val="center"/>
              <w:rPr>
                <w:rFonts w:ascii="Arial" w:hAnsi="Arial" w:cs="Arial"/>
                <w:sz w:val="14"/>
                <w:szCs w:val="14"/>
              </w:rPr>
            </w:pPr>
          </w:p>
          <w:p w:rsidR="00336554" w:rsidRDefault="00336554" w:rsidP="00DC170F">
            <w:pPr>
              <w:autoSpaceDE w:val="0"/>
              <w:autoSpaceDN w:val="0"/>
              <w:adjustRightInd w:val="0"/>
              <w:jc w:val="center"/>
              <w:rPr>
                <w:rFonts w:ascii="Arial" w:hAnsi="Arial" w:cs="Arial"/>
                <w:sz w:val="14"/>
                <w:szCs w:val="14"/>
              </w:rPr>
            </w:pPr>
          </w:p>
          <w:p w:rsidR="00336554" w:rsidRDefault="00336554" w:rsidP="00DC170F">
            <w:pPr>
              <w:autoSpaceDE w:val="0"/>
              <w:autoSpaceDN w:val="0"/>
              <w:adjustRightInd w:val="0"/>
              <w:jc w:val="center"/>
              <w:rPr>
                <w:rFonts w:ascii="Arial" w:hAnsi="Arial" w:cs="Arial"/>
                <w:sz w:val="14"/>
                <w:szCs w:val="14"/>
              </w:rPr>
            </w:pPr>
          </w:p>
          <w:p w:rsidR="00336554" w:rsidRDefault="00336554" w:rsidP="00DC170F">
            <w:pPr>
              <w:autoSpaceDE w:val="0"/>
              <w:autoSpaceDN w:val="0"/>
              <w:adjustRightInd w:val="0"/>
              <w:jc w:val="center"/>
              <w:rPr>
                <w:rFonts w:ascii="Arial" w:hAnsi="Arial" w:cs="Arial"/>
                <w:sz w:val="14"/>
                <w:szCs w:val="14"/>
              </w:rPr>
            </w:pPr>
          </w:p>
          <w:p w:rsidR="00336554" w:rsidRPr="001C6B0C" w:rsidRDefault="00336554" w:rsidP="00DC170F">
            <w:pPr>
              <w:autoSpaceDE w:val="0"/>
              <w:autoSpaceDN w:val="0"/>
              <w:adjustRightInd w:val="0"/>
              <w:jc w:val="center"/>
              <w:rPr>
                <w:rFonts w:ascii="Arial" w:hAnsi="Arial" w:cs="Arial"/>
                <w:sz w:val="14"/>
                <w:szCs w:val="14"/>
              </w:rPr>
            </w:pPr>
            <w:r>
              <w:rPr>
                <w:rFonts w:ascii="Arial" w:hAnsi="Arial" w:cs="Arial"/>
                <w:sz w:val="14"/>
                <w:szCs w:val="14"/>
              </w:rPr>
              <w:t>50</w:t>
            </w:r>
          </w:p>
        </w:tc>
        <w:tc>
          <w:tcPr>
            <w:tcW w:w="567" w:type="dxa"/>
          </w:tcPr>
          <w:p w:rsidR="00336554" w:rsidRDefault="00336554" w:rsidP="00DC170F">
            <w:pPr>
              <w:jc w:val="center"/>
              <w:rPr>
                <w:rFonts w:cstheme="minorHAnsi"/>
                <w:sz w:val="14"/>
                <w:szCs w:val="14"/>
              </w:rPr>
            </w:pPr>
          </w:p>
          <w:p w:rsidR="00336554" w:rsidRDefault="00336554" w:rsidP="00DC170F">
            <w:pPr>
              <w:jc w:val="center"/>
              <w:rPr>
                <w:rFonts w:cstheme="minorHAnsi"/>
                <w:sz w:val="14"/>
                <w:szCs w:val="14"/>
              </w:rPr>
            </w:pPr>
          </w:p>
          <w:p w:rsidR="00336554" w:rsidRDefault="00336554" w:rsidP="00DC170F">
            <w:pPr>
              <w:jc w:val="center"/>
              <w:rPr>
                <w:rFonts w:cstheme="minorHAnsi"/>
                <w:sz w:val="14"/>
                <w:szCs w:val="14"/>
              </w:rPr>
            </w:pPr>
          </w:p>
          <w:p w:rsidR="00336554" w:rsidRDefault="00336554" w:rsidP="00DC170F">
            <w:pPr>
              <w:jc w:val="center"/>
              <w:rPr>
                <w:rFonts w:cstheme="minorHAnsi"/>
                <w:sz w:val="14"/>
                <w:szCs w:val="14"/>
              </w:rPr>
            </w:pPr>
          </w:p>
          <w:p w:rsidR="00336554" w:rsidRPr="001C6B0C" w:rsidRDefault="00336554" w:rsidP="00DC170F">
            <w:pPr>
              <w:jc w:val="center"/>
              <w:rPr>
                <w:rFonts w:cstheme="minorHAnsi"/>
                <w:sz w:val="14"/>
                <w:szCs w:val="14"/>
              </w:rPr>
            </w:pPr>
            <w:r>
              <w:rPr>
                <w:rFonts w:cstheme="minorHAnsi"/>
                <w:sz w:val="14"/>
                <w:szCs w:val="14"/>
              </w:rPr>
              <w:t>SER</w:t>
            </w:r>
          </w:p>
        </w:tc>
        <w:tc>
          <w:tcPr>
            <w:tcW w:w="708" w:type="dxa"/>
          </w:tcPr>
          <w:p w:rsidR="00336554" w:rsidRPr="00070776" w:rsidRDefault="00336554" w:rsidP="00DC170F">
            <w:pPr>
              <w:pStyle w:val="TableParagraph"/>
              <w:spacing w:before="95" w:line="256" w:lineRule="auto"/>
              <w:ind w:right="58"/>
              <w:rPr>
                <w:b/>
                <w:i/>
                <w:color w:val="565659"/>
                <w:spacing w:val="-1"/>
                <w:w w:val="105"/>
                <w:sz w:val="14"/>
                <w:szCs w:val="14"/>
                <w:u w:val="single"/>
                <w:lang w:val="pt-BR"/>
              </w:rPr>
            </w:pPr>
            <w:r w:rsidRPr="00070776">
              <w:rPr>
                <w:b/>
                <w:i/>
                <w:color w:val="565659"/>
                <w:spacing w:val="-1"/>
                <w:w w:val="105"/>
                <w:sz w:val="14"/>
                <w:szCs w:val="14"/>
                <w:u w:val="single"/>
                <w:lang w:val="pt-BR"/>
              </w:rPr>
              <w:t>Vestido Tubinho Forrado em Alfaiataria com Zíper nas Costas</w:t>
            </w:r>
          </w:p>
          <w:p w:rsidR="00336554" w:rsidRPr="00070776" w:rsidRDefault="00336554" w:rsidP="00DC170F">
            <w:pPr>
              <w:pStyle w:val="TableParagraph"/>
              <w:spacing w:before="95" w:line="256" w:lineRule="auto"/>
              <w:ind w:right="58"/>
              <w:rPr>
                <w:color w:val="424142"/>
                <w:w w:val="105"/>
                <w:sz w:val="14"/>
                <w:szCs w:val="14"/>
                <w:lang w:val="pt-BR"/>
              </w:rPr>
            </w:pPr>
            <w:r w:rsidRPr="00070776">
              <w:rPr>
                <w:b/>
                <w:color w:val="565659"/>
                <w:sz w:val="14"/>
                <w:szCs w:val="14"/>
                <w:lang w:val="pt-BR"/>
              </w:rPr>
              <w:t>(</w:t>
            </w:r>
            <w:r w:rsidRPr="00070776">
              <w:rPr>
                <w:b/>
                <w:color w:val="00B0F0"/>
                <w:sz w:val="14"/>
                <w:szCs w:val="14"/>
                <w:lang w:val="pt-BR"/>
              </w:rPr>
              <w:t>Administrativo</w:t>
            </w:r>
            <w:r w:rsidRPr="00070776">
              <w:rPr>
                <w:b/>
                <w:sz w:val="14"/>
                <w:szCs w:val="14"/>
                <w:lang w:val="pt-BR"/>
              </w:rPr>
              <w:t>)</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Cor Verde Musgo Bordado (frente) esquerda</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lastRenderedPageBreak/>
              <w:t>TAMANHOS</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 xml:space="preserve">P- </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FEM -05 UNID</w:t>
            </w:r>
          </w:p>
          <w:p w:rsidR="00336554" w:rsidRPr="00070776" w:rsidRDefault="00336554" w:rsidP="00DC170F">
            <w:pPr>
              <w:pStyle w:val="TableParagraph"/>
              <w:spacing w:before="95" w:line="256" w:lineRule="auto"/>
              <w:ind w:right="58"/>
              <w:rPr>
                <w:b/>
                <w:color w:val="424142"/>
                <w:w w:val="105"/>
                <w:sz w:val="14"/>
                <w:szCs w:val="14"/>
                <w:lang w:val="pt-BR"/>
              </w:rPr>
            </w:pP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M-</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FEM -15 UNID</w:t>
            </w:r>
          </w:p>
          <w:p w:rsidR="00336554" w:rsidRPr="00070776" w:rsidRDefault="00336554" w:rsidP="00DC170F">
            <w:pPr>
              <w:pStyle w:val="TableParagraph"/>
              <w:spacing w:before="95" w:line="256" w:lineRule="auto"/>
              <w:ind w:right="58"/>
              <w:rPr>
                <w:b/>
                <w:color w:val="424142"/>
                <w:w w:val="105"/>
                <w:sz w:val="14"/>
                <w:szCs w:val="14"/>
                <w:lang w:val="pt-BR"/>
              </w:rPr>
            </w:pP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 xml:space="preserve">G- </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FEM -20 UNID</w:t>
            </w:r>
          </w:p>
          <w:p w:rsidR="00336554" w:rsidRPr="00070776" w:rsidRDefault="00336554" w:rsidP="00DC170F">
            <w:pPr>
              <w:pStyle w:val="TableParagraph"/>
              <w:spacing w:before="95" w:line="256" w:lineRule="auto"/>
              <w:ind w:right="58"/>
              <w:rPr>
                <w:b/>
                <w:color w:val="424142"/>
                <w:w w:val="105"/>
                <w:sz w:val="14"/>
                <w:szCs w:val="14"/>
                <w:lang w:val="pt-BR"/>
              </w:rPr>
            </w:pP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 xml:space="preserve">GG- </w:t>
            </w:r>
          </w:p>
          <w:p w:rsidR="00336554" w:rsidRPr="00070776" w:rsidRDefault="00336554" w:rsidP="00DC170F">
            <w:pPr>
              <w:pStyle w:val="TableParagraph"/>
              <w:spacing w:before="95" w:line="256" w:lineRule="auto"/>
              <w:ind w:right="58"/>
              <w:rPr>
                <w:b/>
                <w:color w:val="424142"/>
                <w:w w:val="105"/>
                <w:sz w:val="14"/>
                <w:szCs w:val="14"/>
                <w:lang w:val="pt-BR"/>
              </w:rPr>
            </w:pPr>
            <w:r w:rsidRPr="00070776">
              <w:rPr>
                <w:b/>
                <w:color w:val="424142"/>
                <w:w w:val="105"/>
                <w:sz w:val="14"/>
                <w:szCs w:val="14"/>
                <w:lang w:val="pt-BR"/>
              </w:rPr>
              <w:t>FEM -10 UNID</w:t>
            </w:r>
          </w:p>
          <w:p w:rsidR="00336554" w:rsidRPr="00070776" w:rsidRDefault="00336554" w:rsidP="00DC170F">
            <w:pPr>
              <w:pStyle w:val="TableParagraph"/>
              <w:spacing w:before="95" w:line="256" w:lineRule="auto"/>
              <w:ind w:right="58"/>
              <w:rPr>
                <w:b/>
                <w:i/>
                <w:color w:val="424142"/>
                <w:sz w:val="14"/>
                <w:szCs w:val="14"/>
                <w:u w:val="single"/>
                <w:lang w:val="pt-BR"/>
              </w:rPr>
            </w:pPr>
          </w:p>
        </w:tc>
        <w:tc>
          <w:tcPr>
            <w:tcW w:w="709"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w:t>
            </w: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tc>
        <w:tc>
          <w:tcPr>
            <w:tcW w:w="851"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w:t>
            </w:r>
          </w:p>
        </w:tc>
        <w:tc>
          <w:tcPr>
            <w:tcW w:w="850"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w:t>
            </w: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tc>
        <w:tc>
          <w:tcPr>
            <w:tcW w:w="567"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w:t>
            </w:r>
          </w:p>
        </w:tc>
        <w:tc>
          <w:tcPr>
            <w:tcW w:w="851" w:type="dxa"/>
          </w:tcPr>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b/>
                <w:i/>
                <w:sz w:val="14"/>
                <w:szCs w:val="14"/>
                <w:u w:val="single"/>
                <w:lang w:val="en-US"/>
              </w:rPr>
            </w:pPr>
          </w:p>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sz w:val="14"/>
                <w:szCs w:val="14"/>
              </w:rPr>
            </w:pPr>
            <w:r>
              <w:rPr>
                <w:rFonts w:cstheme="minorHAnsi"/>
                <w:sz w:val="14"/>
                <w:szCs w:val="14"/>
              </w:rPr>
              <w:t>R$260,26</w:t>
            </w:r>
          </w:p>
        </w:tc>
        <w:tc>
          <w:tcPr>
            <w:tcW w:w="850"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Pr>
                <w:rFonts w:cstheme="minorHAnsi"/>
                <w:sz w:val="14"/>
                <w:szCs w:val="14"/>
              </w:rPr>
              <w:t>------</w:t>
            </w: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tc>
        <w:tc>
          <w:tcPr>
            <w:tcW w:w="709" w:type="dxa"/>
          </w:tcPr>
          <w:p w:rsidR="00336554" w:rsidRDefault="00336554">
            <w:pPr>
              <w:rPr>
                <w:rFonts w:cstheme="minorHAnsi"/>
                <w:sz w:val="14"/>
                <w:szCs w:val="14"/>
              </w:rPr>
            </w:pPr>
          </w:p>
          <w:p w:rsidR="00336554" w:rsidRDefault="00336554">
            <w:pPr>
              <w:rPr>
                <w:rFonts w:cstheme="minorHAnsi"/>
                <w:sz w:val="14"/>
                <w:szCs w:val="14"/>
              </w:rPr>
            </w:pPr>
          </w:p>
          <w:p w:rsidR="00336554" w:rsidRDefault="00336554">
            <w:pPr>
              <w:rPr>
                <w:rFonts w:cstheme="minorHAnsi"/>
                <w:sz w:val="14"/>
                <w:szCs w:val="14"/>
              </w:rPr>
            </w:pPr>
          </w:p>
          <w:p w:rsidR="00336554" w:rsidRDefault="00336554">
            <w:pPr>
              <w:rPr>
                <w:rFonts w:cstheme="minorHAnsi"/>
                <w:sz w:val="14"/>
                <w:szCs w:val="14"/>
              </w:rPr>
            </w:pPr>
          </w:p>
          <w:p w:rsidR="00336554" w:rsidRDefault="00336554">
            <w:r w:rsidRPr="007D685E">
              <w:rPr>
                <w:rFonts w:cstheme="minorHAnsi"/>
                <w:sz w:val="14"/>
                <w:szCs w:val="14"/>
              </w:rPr>
              <w:t>R$2</w:t>
            </w:r>
            <w:r>
              <w:rPr>
                <w:rFonts w:cstheme="minorHAnsi"/>
                <w:sz w:val="14"/>
                <w:szCs w:val="14"/>
              </w:rPr>
              <w:t>29,80</w:t>
            </w:r>
          </w:p>
        </w:tc>
        <w:tc>
          <w:tcPr>
            <w:tcW w:w="850" w:type="dxa"/>
          </w:tcPr>
          <w:p w:rsidR="00336554" w:rsidRDefault="00336554">
            <w:pPr>
              <w:rPr>
                <w:rFonts w:cstheme="minorHAnsi"/>
                <w:sz w:val="14"/>
                <w:szCs w:val="14"/>
              </w:rPr>
            </w:pPr>
          </w:p>
          <w:p w:rsidR="00D873C5" w:rsidRDefault="00D873C5">
            <w:pPr>
              <w:rPr>
                <w:rFonts w:cstheme="minorHAnsi"/>
                <w:sz w:val="14"/>
                <w:szCs w:val="14"/>
              </w:rPr>
            </w:pPr>
          </w:p>
          <w:p w:rsidR="00D873C5" w:rsidRDefault="00D873C5">
            <w:pPr>
              <w:rPr>
                <w:rFonts w:cstheme="minorHAnsi"/>
                <w:sz w:val="14"/>
                <w:szCs w:val="14"/>
              </w:rPr>
            </w:pPr>
          </w:p>
          <w:p w:rsidR="00D873C5" w:rsidRDefault="00D873C5">
            <w:pPr>
              <w:rPr>
                <w:rFonts w:cstheme="minorHAnsi"/>
                <w:sz w:val="14"/>
                <w:szCs w:val="14"/>
              </w:rPr>
            </w:pPr>
          </w:p>
          <w:p w:rsidR="00D873C5" w:rsidRDefault="00D873C5">
            <w:pPr>
              <w:rPr>
                <w:rFonts w:cstheme="minorHAnsi"/>
                <w:sz w:val="14"/>
                <w:szCs w:val="14"/>
              </w:rPr>
            </w:pPr>
            <w:r>
              <w:rPr>
                <w:rFonts w:cstheme="minorHAnsi"/>
                <w:sz w:val="14"/>
                <w:szCs w:val="14"/>
              </w:rPr>
              <w:t>R$238,99</w:t>
            </w:r>
          </w:p>
        </w:tc>
        <w:tc>
          <w:tcPr>
            <w:tcW w:w="851" w:type="dxa"/>
            <w:shd w:val="clear" w:color="auto" w:fill="auto"/>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sidRPr="001C6B0C">
              <w:rPr>
                <w:rFonts w:cstheme="minorHAnsi"/>
                <w:sz w:val="14"/>
                <w:szCs w:val="14"/>
              </w:rPr>
              <w:t>-----</w:t>
            </w:r>
          </w:p>
        </w:tc>
        <w:tc>
          <w:tcPr>
            <w:tcW w:w="992" w:type="dxa"/>
            <w:shd w:val="pct30" w:color="auto" w:fill="auto"/>
          </w:tcPr>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b/>
                <w:i/>
                <w:sz w:val="14"/>
                <w:szCs w:val="14"/>
                <w:u w:val="single"/>
                <w:lang w:val="en-US"/>
              </w:rPr>
            </w:pPr>
          </w:p>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sz w:val="14"/>
                <w:szCs w:val="14"/>
                <w:lang w:val="en-US"/>
              </w:rPr>
            </w:pPr>
          </w:p>
          <w:p w:rsidR="00336554" w:rsidRPr="001C6B0C" w:rsidRDefault="00336554" w:rsidP="00DC170F">
            <w:pPr>
              <w:spacing w:line="0" w:lineRule="atLeast"/>
              <w:jc w:val="center"/>
              <w:rPr>
                <w:rFonts w:cstheme="minorHAnsi"/>
                <w:sz w:val="14"/>
                <w:szCs w:val="14"/>
              </w:rPr>
            </w:pPr>
            <w:r>
              <w:rPr>
                <w:rFonts w:cstheme="minorHAnsi"/>
                <w:sz w:val="14"/>
                <w:szCs w:val="14"/>
              </w:rPr>
              <w:t>R$243,02</w:t>
            </w:r>
          </w:p>
        </w:tc>
        <w:tc>
          <w:tcPr>
            <w:tcW w:w="992" w:type="dxa"/>
          </w:tcPr>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r>
              <w:rPr>
                <w:rFonts w:cstheme="minorHAnsi"/>
                <w:sz w:val="14"/>
                <w:szCs w:val="14"/>
              </w:rPr>
              <w:t>R$12.151,00</w:t>
            </w:r>
          </w:p>
          <w:p w:rsidR="00336554" w:rsidRPr="001C6B0C" w:rsidRDefault="00336554" w:rsidP="00DC170F">
            <w:pPr>
              <w:spacing w:line="0" w:lineRule="atLeast"/>
              <w:jc w:val="center"/>
              <w:rPr>
                <w:rFonts w:cstheme="minorHAnsi"/>
                <w:sz w:val="14"/>
                <w:szCs w:val="14"/>
              </w:rPr>
            </w:pPr>
          </w:p>
          <w:p w:rsidR="00336554" w:rsidRPr="001C6B0C" w:rsidRDefault="00336554" w:rsidP="00DC170F">
            <w:pPr>
              <w:spacing w:line="0" w:lineRule="atLeast"/>
              <w:jc w:val="center"/>
              <w:rPr>
                <w:rFonts w:cstheme="minorHAnsi"/>
                <w:sz w:val="14"/>
                <w:szCs w:val="14"/>
              </w:rPr>
            </w:pPr>
          </w:p>
        </w:tc>
      </w:tr>
    </w:tbl>
    <w:p w:rsidR="00FB66B2" w:rsidRDefault="00FB66B2" w:rsidP="00FB66B2">
      <w:pPr>
        <w:spacing w:after="0" w:line="0" w:lineRule="atLeast"/>
      </w:pPr>
    </w:p>
    <w:tbl>
      <w:tblPr>
        <w:tblStyle w:val="Tabelacomgrade"/>
        <w:tblW w:w="11341" w:type="dxa"/>
        <w:tblInd w:w="-176" w:type="dxa"/>
        <w:shd w:val="pct25" w:color="auto" w:fill="auto"/>
        <w:tblLook w:val="04A0"/>
      </w:tblPr>
      <w:tblGrid>
        <w:gridCol w:w="11341"/>
      </w:tblGrid>
      <w:tr w:rsidR="00FB66B2" w:rsidRPr="001C6B0C" w:rsidTr="00100503">
        <w:tc>
          <w:tcPr>
            <w:tcW w:w="11341" w:type="dxa"/>
            <w:shd w:val="pct25" w:color="auto" w:fill="auto"/>
          </w:tcPr>
          <w:p w:rsidR="00FB66B2" w:rsidRPr="001C6B0C" w:rsidRDefault="00DC170F" w:rsidP="003A5786">
            <w:pPr>
              <w:spacing w:line="0" w:lineRule="atLeast"/>
              <w:jc w:val="center"/>
              <w:rPr>
                <w:b/>
                <w:sz w:val="18"/>
                <w:szCs w:val="18"/>
              </w:rPr>
            </w:pPr>
            <w:r>
              <w:rPr>
                <w:b/>
                <w:sz w:val="18"/>
                <w:szCs w:val="18"/>
              </w:rPr>
              <w:t xml:space="preserve">TOTAL R$ </w:t>
            </w:r>
            <w:r w:rsidR="00AD376B">
              <w:rPr>
                <w:b/>
                <w:sz w:val="18"/>
                <w:szCs w:val="18"/>
              </w:rPr>
              <w:t>153.436,57</w:t>
            </w:r>
          </w:p>
        </w:tc>
      </w:tr>
    </w:tbl>
    <w:p w:rsidR="00FB66B2" w:rsidRDefault="00070776" w:rsidP="00FB66B2">
      <w:pPr>
        <w:spacing w:after="0" w:line="0" w:lineRule="atLeast"/>
        <w:jc w:val="center"/>
      </w:pPr>
      <w:r>
        <w:t>Volta Redonda, 18 de Dez</w:t>
      </w:r>
      <w:r w:rsidR="00FB66B2">
        <w:t>embro de 2024.</w:t>
      </w:r>
    </w:p>
    <w:p w:rsidR="00FB66B2" w:rsidRDefault="00FB66B2" w:rsidP="00FB66B2">
      <w:pPr>
        <w:pStyle w:val="PargrafodaLista"/>
        <w:numPr>
          <w:ilvl w:val="0"/>
          <w:numId w:val="41"/>
        </w:numPr>
        <w:spacing w:after="0" w:line="0" w:lineRule="atLeast"/>
        <w:jc w:val="both"/>
        <w:rPr>
          <w:sz w:val="18"/>
          <w:szCs w:val="18"/>
        </w:rPr>
      </w:pPr>
      <w:r w:rsidRPr="00D84D71">
        <w:rPr>
          <w:sz w:val="18"/>
          <w:szCs w:val="18"/>
        </w:rPr>
        <w:t>Valores grifado</w:t>
      </w:r>
      <w:r>
        <w:rPr>
          <w:sz w:val="18"/>
          <w:szCs w:val="18"/>
        </w:rPr>
        <w:t>s estão discrepantes na cotação</w:t>
      </w:r>
    </w:p>
    <w:p w:rsidR="00FB66B2" w:rsidRDefault="00FB66B2" w:rsidP="00FB66B2">
      <w:pPr>
        <w:pStyle w:val="PargrafodaLista"/>
        <w:numPr>
          <w:ilvl w:val="0"/>
          <w:numId w:val="41"/>
        </w:numPr>
        <w:spacing w:after="0" w:line="0" w:lineRule="atLeast"/>
        <w:jc w:val="both"/>
        <w:rPr>
          <w:sz w:val="18"/>
          <w:szCs w:val="18"/>
        </w:rPr>
      </w:pPr>
      <w:r>
        <w:rPr>
          <w:sz w:val="18"/>
          <w:szCs w:val="18"/>
        </w:rPr>
        <w:t>Itens 08 , 09 e 10 não encontrado produtos com a mesma</w:t>
      </w:r>
    </w:p>
    <w:p w:rsidR="00FB66B2" w:rsidRPr="00DE4178" w:rsidRDefault="00FB66B2" w:rsidP="00FB66B2">
      <w:pPr>
        <w:pStyle w:val="PargrafodaLista"/>
        <w:spacing w:after="0" w:line="0" w:lineRule="atLeast"/>
        <w:ind w:left="1429"/>
        <w:rPr>
          <w:sz w:val="18"/>
          <w:szCs w:val="18"/>
        </w:rPr>
      </w:pPr>
      <w:r w:rsidRPr="00DE4178">
        <w:rPr>
          <w:sz w:val="18"/>
          <w:szCs w:val="18"/>
        </w:rPr>
        <w:t xml:space="preserve"> especificação para compor a planilha de preços.</w:t>
      </w:r>
    </w:p>
    <w:p w:rsidR="00FB66B2" w:rsidRPr="00786952" w:rsidRDefault="00FB66B2" w:rsidP="00FB66B2">
      <w:pPr>
        <w:spacing w:after="0" w:line="0" w:lineRule="atLeast"/>
        <w:rPr>
          <w:rFonts w:ascii="Arial" w:hAnsi="Arial" w:cs="Arial"/>
          <w:bCs/>
          <w:sz w:val="20"/>
          <w:szCs w:val="20"/>
        </w:rPr>
      </w:pPr>
    </w:p>
    <w:p w:rsidR="00FB66B2" w:rsidRPr="001C6B0C" w:rsidRDefault="00FB66B2" w:rsidP="00C57CB1">
      <w:pPr>
        <w:autoSpaceDE w:val="0"/>
        <w:autoSpaceDN w:val="0"/>
        <w:adjustRightInd w:val="0"/>
        <w:spacing w:after="0" w:line="240" w:lineRule="auto"/>
        <w:jc w:val="both"/>
        <w:rPr>
          <w:rFonts w:ascii="Arial" w:hAnsi="Arial" w:cs="Arial"/>
          <w:sz w:val="20"/>
          <w:szCs w:val="20"/>
        </w:rPr>
      </w:pPr>
      <w:r w:rsidRPr="001C6B0C">
        <w:rPr>
          <w:rFonts w:ascii="Arial" w:hAnsi="Arial" w:cs="Arial"/>
          <w:sz w:val="20"/>
          <w:szCs w:val="20"/>
        </w:rPr>
        <w:t>Jaqueline F.P.Rodrigues</w:t>
      </w:r>
    </w:p>
    <w:p w:rsidR="00FB66B2" w:rsidRPr="001C6B0C" w:rsidRDefault="00FB66B2" w:rsidP="00C57CB1">
      <w:pPr>
        <w:autoSpaceDE w:val="0"/>
        <w:autoSpaceDN w:val="0"/>
        <w:adjustRightInd w:val="0"/>
        <w:spacing w:after="0" w:line="240" w:lineRule="auto"/>
        <w:jc w:val="both"/>
        <w:rPr>
          <w:rFonts w:ascii="Arial" w:hAnsi="Arial" w:cs="Arial"/>
          <w:sz w:val="20"/>
          <w:szCs w:val="20"/>
        </w:rPr>
      </w:pPr>
      <w:r w:rsidRPr="001C6B0C">
        <w:rPr>
          <w:rFonts w:ascii="Arial" w:hAnsi="Arial" w:cs="Arial"/>
          <w:sz w:val="20"/>
          <w:szCs w:val="20"/>
        </w:rPr>
        <w:t>Mat.</w:t>
      </w:r>
      <w:r w:rsidR="004D0776">
        <w:rPr>
          <w:rFonts w:ascii="Arial" w:hAnsi="Arial" w:cs="Arial"/>
          <w:sz w:val="20"/>
          <w:szCs w:val="20"/>
        </w:rPr>
        <w:t>00</w:t>
      </w:r>
      <w:r w:rsidRPr="001C6B0C">
        <w:rPr>
          <w:rFonts w:ascii="Arial" w:hAnsi="Arial" w:cs="Arial"/>
          <w:sz w:val="20"/>
          <w:szCs w:val="20"/>
        </w:rPr>
        <w:t>7204</w:t>
      </w:r>
    </w:p>
    <w:p w:rsidR="00FB66B2" w:rsidRPr="001C6B0C" w:rsidRDefault="00FB66B2" w:rsidP="00C57CB1">
      <w:pPr>
        <w:autoSpaceDE w:val="0"/>
        <w:autoSpaceDN w:val="0"/>
        <w:adjustRightInd w:val="0"/>
        <w:spacing w:after="0" w:line="240" w:lineRule="auto"/>
        <w:ind w:left="1416"/>
        <w:jc w:val="both"/>
        <w:rPr>
          <w:rFonts w:ascii="Arial" w:hAnsi="Arial" w:cs="Arial"/>
          <w:sz w:val="20"/>
          <w:szCs w:val="20"/>
        </w:rPr>
      </w:pPr>
      <w:r w:rsidRPr="001C6B0C">
        <w:rPr>
          <w:rFonts w:ascii="Arial" w:hAnsi="Arial" w:cs="Arial"/>
          <w:sz w:val="20"/>
          <w:szCs w:val="20"/>
        </w:rPr>
        <w:t>FURBAN/VR</w:t>
      </w:r>
    </w:p>
    <w:p w:rsidR="00FB66B2" w:rsidRDefault="00FB66B2" w:rsidP="00FB66B2">
      <w:pPr>
        <w:rPr>
          <w:sz w:val="18"/>
          <w:szCs w:val="18"/>
        </w:rPr>
      </w:pPr>
    </w:p>
    <w:p w:rsidR="00D873C5" w:rsidRDefault="00D873C5" w:rsidP="00FB66B2">
      <w:pPr>
        <w:rPr>
          <w:sz w:val="18"/>
          <w:szCs w:val="18"/>
        </w:rPr>
      </w:pPr>
    </w:p>
    <w:p w:rsidR="00D873C5" w:rsidRDefault="00D873C5" w:rsidP="00FB66B2">
      <w:pPr>
        <w:rPr>
          <w:sz w:val="18"/>
          <w:szCs w:val="18"/>
        </w:rPr>
      </w:pPr>
    </w:p>
    <w:p w:rsidR="00D10279" w:rsidRDefault="00D10279" w:rsidP="00FB66B2">
      <w:pPr>
        <w:tabs>
          <w:tab w:val="left" w:pos="3390"/>
          <w:tab w:val="center" w:pos="5032"/>
        </w:tabs>
        <w:spacing w:after="0" w:line="240" w:lineRule="auto"/>
        <w:ind w:left="142"/>
        <w:jc w:val="center"/>
        <w:rPr>
          <w:rFonts w:ascii="Arial" w:eastAsia="Arial" w:hAnsi="Arial" w:cs="Arial"/>
          <w:b/>
          <w:sz w:val="24"/>
          <w:szCs w:val="24"/>
        </w:rPr>
      </w:pPr>
    </w:p>
    <w:sectPr w:rsidR="00D10279" w:rsidSect="003259B0">
      <w:headerReference w:type="default" r:id="rId65"/>
      <w:footerReference w:type="default" r:id="rId66"/>
      <w:pgSz w:w="11910" w:h="16840"/>
      <w:pgMar w:top="1874" w:right="1278" w:bottom="280" w:left="567" w:header="60" w:footer="57" w:gutter="0"/>
      <w:pgNumType w:start="1"/>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7390" w:rsidRDefault="00E07390" w:rsidP="00783B4A">
      <w:pPr>
        <w:spacing w:after="0" w:line="240" w:lineRule="auto"/>
      </w:pPr>
      <w:r>
        <w:separator/>
      </w:r>
    </w:p>
  </w:endnote>
  <w:endnote w:type="continuationSeparator" w:id="1">
    <w:p w:rsidR="00E07390" w:rsidRDefault="00E07390"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MT">
    <w:altName w:val="Arial"/>
    <w:charset w:val="01"/>
    <w:family w:val="swiss"/>
    <w:pitch w:val="variable"/>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Liberation Sans">
    <w:altName w:val="Arial"/>
    <w:charset w:val="00"/>
    <w:family w:val="swiss"/>
    <w:pitch w:val="default"/>
    <w:sig w:usb0="00000000"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Helvetica-Bold">
    <w:altName w:val="Times New Roman"/>
    <w:panose1 w:val="00000000000000000000"/>
    <w:charset w:val="00"/>
    <w:family w:val="roman"/>
    <w:notTrueType/>
    <w:pitch w:val="default"/>
    <w:sig w:usb0="00000000" w:usb1="00000000" w:usb2="00000000" w:usb3="00000000" w:csb0="00000000" w:csb1="00000000"/>
  </w:font>
  <w:font w:name="Calibri Light">
    <w:altName w:val="Arial"/>
    <w:charset w:val="00"/>
    <w:family w:val="swiss"/>
    <w:pitch w:val="variable"/>
    <w:sig w:usb0="00000000" w:usb1="C200247B" w:usb2="00000009" w:usb3="00000000" w:csb0="000001FF" w:csb1="00000000"/>
  </w:font>
  <w:font w:name="BatangChe">
    <w:panose1 w:val="02030609000101010101"/>
    <w:charset w:val="81"/>
    <w:family w:val="modern"/>
    <w:pitch w:val="fixed"/>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1134554"/>
      <w:docPartObj>
        <w:docPartGallery w:val="Page Numbers (Bottom of Page)"/>
        <w:docPartUnique/>
      </w:docPartObj>
    </w:sdtPr>
    <w:sdtContent>
      <w:p w:rsidR="00E07390" w:rsidRDefault="00333F8D">
        <w:pPr>
          <w:pStyle w:val="Rodap"/>
          <w:jc w:val="right"/>
        </w:pPr>
        <w:r>
          <w:fldChar w:fldCharType="begin"/>
        </w:r>
        <w:r w:rsidR="00E07390">
          <w:instrText xml:space="preserve"> PAGE   \* MERGEFORMAT </w:instrText>
        </w:r>
        <w:r>
          <w:fldChar w:fldCharType="separate"/>
        </w:r>
        <w:r w:rsidR="00860BA6">
          <w:rPr>
            <w:noProof/>
          </w:rPr>
          <w:t>6</w:t>
        </w:r>
        <w:r>
          <w:rPr>
            <w:noProof/>
          </w:rPr>
          <w:fldChar w:fldCharType="end"/>
        </w:r>
      </w:p>
    </w:sdtContent>
  </w:sdt>
  <w:p w:rsidR="00E07390" w:rsidRDefault="00E07390" w:rsidP="00783B4A">
    <w:pPr>
      <w:pStyle w:val="Rodap"/>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7390" w:rsidRDefault="00E07390" w:rsidP="00783B4A">
      <w:pPr>
        <w:spacing w:after="0" w:line="240" w:lineRule="auto"/>
      </w:pPr>
      <w:r>
        <w:separator/>
      </w:r>
    </w:p>
  </w:footnote>
  <w:footnote w:type="continuationSeparator" w:id="1">
    <w:p w:rsidR="00E07390" w:rsidRDefault="00E07390"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390" w:rsidRDefault="00E07390" w:rsidP="002E0515">
    <w:pPr>
      <w:pStyle w:val="Cabealho"/>
    </w:pPr>
    <w:r>
      <w:object w:dxaOrig="8550" w:dyaOrig="2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244.5pt;height:54.75pt" o:ole="" fillcolor="window">
          <v:imagedata r:id="rId1" o:title=""/>
        </v:shape>
        <o:OLEObject Type="Embed" ProgID="PBrush" ShapeID="_x0000_i1034" DrawAspect="Content" ObjectID="_1796707899" r:id="rId2"/>
      </w:object>
    </w:r>
  </w:p>
  <w:tbl>
    <w:tblPr>
      <w:tblW w:w="5103" w:type="dxa"/>
      <w:tblInd w:w="5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817"/>
      <w:gridCol w:w="1919"/>
      <w:gridCol w:w="1367"/>
    </w:tblGrid>
    <w:tr w:rsidR="00E07390" w:rsidTr="00303AD9">
      <w:trPr>
        <w:trHeight w:val="196"/>
      </w:trPr>
      <w:tc>
        <w:tcPr>
          <w:tcW w:w="1817" w:type="dxa"/>
          <w:tcBorders>
            <w:bottom w:val="single" w:sz="4" w:space="0" w:color="auto"/>
          </w:tcBorders>
        </w:tcPr>
        <w:p w:rsidR="00E07390" w:rsidRPr="008C202F" w:rsidRDefault="00333F8D" w:rsidP="003A5786">
          <w:pPr>
            <w:rPr>
              <w:sz w:val="18"/>
              <w:szCs w:val="18"/>
            </w:rPr>
          </w:pPr>
          <w:r>
            <w:rPr>
              <w:noProof/>
              <w:sz w:val="18"/>
              <w:szCs w:val="18"/>
              <w:lang w:eastAsia="pt-BR"/>
            </w:rPr>
            <w:pict>
              <v:shapetype id="_x0000_t202" coordsize="21600,21600" o:spt="202" path="m,l,21600r21600,l21600,xe">
                <v:stroke joinstyle="miter"/>
                <v:path gradientshapeok="t" o:connecttype="rect"/>
              </v:shapetype>
              <v:shape id="Text Box 4" o:spid="_x0000_s21505" type="#_x0000_t202" style="position:absolute;margin-left:.9pt;margin-top:8.8pt;width:170.4pt;height:2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" o:allowincell="f" strokecolor="white">
                <v:textbox style="mso-next-textbox:#Text Box 4">
                  <w:txbxContent>
                    <w:p w:rsidR="00E07390" w:rsidRDefault="00E07390" w:rsidP="008C202F">
                      <w:pPr>
                        <w:rPr>
                          <w:color w:val="FFFFFF"/>
                        </w:rPr>
                      </w:pPr>
                    </w:p>
                  </w:txbxContent>
                </v:textbox>
              </v:shape>
            </w:pict>
          </w:r>
          <w:r w:rsidR="00E07390" w:rsidRPr="008C202F">
            <w:rPr>
              <w:sz w:val="18"/>
              <w:szCs w:val="18"/>
            </w:rPr>
            <w:t xml:space="preserve">NÚMERO </w:t>
          </w:r>
          <w:r w:rsidR="00E07390" w:rsidRPr="008C202F">
            <w:rPr>
              <w:b/>
              <w:sz w:val="18"/>
              <w:szCs w:val="18"/>
            </w:rPr>
            <w:t xml:space="preserve">-  </w:t>
          </w:r>
          <w:r w:rsidR="00E07390" w:rsidRPr="008C202F">
            <w:rPr>
              <w:b/>
              <w:sz w:val="24"/>
              <w:szCs w:val="24"/>
            </w:rPr>
            <w:t>0149</w:t>
          </w:r>
        </w:p>
      </w:tc>
      <w:tc>
        <w:tcPr>
          <w:tcW w:w="1919" w:type="dxa"/>
        </w:tcPr>
        <w:p w:rsidR="00E07390" w:rsidRPr="008C202F" w:rsidRDefault="00E07390" w:rsidP="003A5786">
          <w:pPr>
            <w:rPr>
              <w:sz w:val="18"/>
              <w:szCs w:val="18"/>
            </w:rPr>
          </w:pPr>
          <w:r w:rsidRPr="008C202F">
            <w:rPr>
              <w:sz w:val="18"/>
              <w:szCs w:val="18"/>
            </w:rPr>
            <w:t>EXERCÍCIO</w:t>
          </w:r>
          <w:r>
            <w:rPr>
              <w:sz w:val="18"/>
              <w:szCs w:val="18"/>
            </w:rPr>
            <w:t xml:space="preserve"> - </w:t>
          </w:r>
          <w:r w:rsidRPr="008C202F">
            <w:rPr>
              <w:b/>
              <w:sz w:val="24"/>
              <w:szCs w:val="24"/>
            </w:rPr>
            <w:t>2024</w:t>
          </w:r>
        </w:p>
      </w:tc>
      <w:tc>
        <w:tcPr>
          <w:tcW w:w="1367" w:type="dxa"/>
          <w:tcBorders>
            <w:right w:val="single" w:sz="4" w:space="0" w:color="auto"/>
          </w:tcBorders>
        </w:tcPr>
        <w:p w:rsidR="00E07390" w:rsidRPr="008C202F" w:rsidRDefault="00E07390" w:rsidP="003A5786">
          <w:pPr>
            <w:rPr>
              <w:sz w:val="18"/>
              <w:szCs w:val="18"/>
            </w:rPr>
          </w:pPr>
          <w:r w:rsidRPr="008C202F">
            <w:rPr>
              <w:sz w:val="18"/>
              <w:szCs w:val="18"/>
            </w:rPr>
            <w:t>FOLHA</w:t>
          </w:r>
          <w:r>
            <w:rPr>
              <w:sz w:val="18"/>
              <w:szCs w:val="18"/>
            </w:rPr>
            <w:t xml:space="preserve"> -</w:t>
          </w:r>
        </w:p>
      </w:tc>
    </w:tr>
  </w:tbl>
  <w:p w:rsidR="00E07390" w:rsidRDefault="00E07390" w:rsidP="002E0515">
    <w:pPr>
      <w:pStyle w:val="Cabealho"/>
    </w:pPr>
  </w:p>
  <w:p w:rsidR="00E07390" w:rsidRDefault="00E07390" w:rsidP="002E0515">
    <w:pPr>
      <w:pStyle w:val="Cabealho"/>
    </w:pPr>
  </w:p>
  <w:p w:rsidR="00E07390" w:rsidRDefault="00E07390" w:rsidP="00783B4A">
    <w:pPr>
      <w:pStyle w:val="Cabealho"/>
      <w:jc w:val="center"/>
      <w:rPr>
        <w:rFonts w:ascii="Times New Roman" w:hAnsi="Times New Roman"/>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5991734"/>
    <w:multiLevelType w:val="multilevel"/>
    <w:tmpl w:val="032608C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b/>
      </w:rPr>
    </w:lvl>
    <w:lvl w:ilvl="2">
      <w:start w:val="1"/>
      <w:numFmt w:val="decimal"/>
      <w:suff w:val="space"/>
      <w:lvlText w:val="%1.%2.%3"/>
      <w:lvlJc w:val="left"/>
      <w:pPr>
        <w:ind w:left="0" w:firstLine="0"/>
      </w:pPr>
      <w:rPr>
        <w:rFonts w:hint="default"/>
        <w:b/>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nsid w:val="00000002"/>
    <w:multiLevelType w:val="singleLevel"/>
    <w:tmpl w:val="00000002"/>
    <w:name w:val="WW8Num1"/>
    <w:lvl w:ilvl="0">
      <w:start w:val="1"/>
      <w:numFmt w:val="bullet"/>
      <w:lvlText w:val=""/>
      <w:lvlJc w:val="left"/>
      <w:pPr>
        <w:tabs>
          <w:tab w:val="num" w:pos="0"/>
        </w:tabs>
        <w:ind w:left="720" w:hanging="360"/>
      </w:pPr>
      <w:rPr>
        <w:rFonts w:ascii="Symbol" w:hAnsi="Symbol" w:cs="Symbol" w:hint="default"/>
      </w:rPr>
    </w:lvl>
  </w:abstractNum>
  <w:abstractNum w:abstractNumId="2">
    <w:nsid w:val="00000003"/>
    <w:multiLevelType w:val="singleLevel"/>
    <w:tmpl w:val="00000003"/>
    <w:lvl w:ilvl="0">
      <w:start w:val="1"/>
      <w:numFmt w:val="lowerLetter"/>
      <w:lvlText w:val="%1)"/>
      <w:lvlJc w:val="left"/>
      <w:pPr>
        <w:tabs>
          <w:tab w:val="num" w:pos="0"/>
        </w:tabs>
        <w:ind w:left="927" w:hanging="360"/>
      </w:pPr>
      <w:rPr>
        <w:rFonts w:ascii="Arial" w:eastAsia="Arial" w:hAnsi="Arial" w:cs="Arial" w:hint="default"/>
      </w:rPr>
    </w:lvl>
  </w:abstractNum>
  <w:abstractNum w:abstractNumId="3">
    <w:nsid w:val="00000005"/>
    <w:multiLevelType w:val="singleLevel"/>
    <w:tmpl w:val="00000005"/>
    <w:lvl w:ilvl="0">
      <w:start w:val="1"/>
      <w:numFmt w:val="lowerLetter"/>
      <w:lvlText w:val="%1)"/>
      <w:lvlJc w:val="left"/>
      <w:pPr>
        <w:tabs>
          <w:tab w:val="num" w:pos="0"/>
        </w:tabs>
        <w:ind w:left="720" w:hanging="360"/>
      </w:pPr>
      <w:rPr>
        <w:rFonts w:ascii="Arial" w:eastAsia="Arial" w:hAnsi="Arial" w:cs="Arial" w:hint="default"/>
        <w:b w:val="0"/>
      </w:rPr>
    </w:lvl>
  </w:abstractNum>
  <w:abstractNum w:abstractNumId="4">
    <w:nsid w:val="015E21C3"/>
    <w:multiLevelType w:val="hybridMultilevel"/>
    <w:tmpl w:val="D96CA01A"/>
    <w:lvl w:ilvl="0" w:tplc="97F8B0B2">
      <w:start w:val="1"/>
      <w:numFmt w:val="upperRoman"/>
      <w:lvlText w:val="%1"/>
      <w:lvlJc w:val="left"/>
      <w:pPr>
        <w:ind w:left="132" w:hanging="238"/>
      </w:pPr>
      <w:rPr>
        <w:rFonts w:ascii="Arial MT" w:eastAsia="Arial MT" w:hAnsi="Arial MT" w:cs="Arial MT" w:hint="default"/>
        <w:w w:val="100"/>
        <w:sz w:val="24"/>
        <w:szCs w:val="24"/>
        <w:lang w:val="pt-PT" w:eastAsia="en-US" w:bidi="ar-SA"/>
      </w:rPr>
    </w:lvl>
    <w:lvl w:ilvl="1" w:tplc="1B444058">
      <w:numFmt w:val="bullet"/>
      <w:lvlText w:val="•"/>
      <w:lvlJc w:val="left"/>
      <w:pPr>
        <w:ind w:left="1142" w:hanging="238"/>
      </w:pPr>
      <w:rPr>
        <w:rFonts w:hint="default"/>
        <w:lang w:val="pt-PT" w:eastAsia="en-US" w:bidi="ar-SA"/>
      </w:rPr>
    </w:lvl>
    <w:lvl w:ilvl="2" w:tplc="C3ECD9F6">
      <w:numFmt w:val="bullet"/>
      <w:lvlText w:val="•"/>
      <w:lvlJc w:val="left"/>
      <w:pPr>
        <w:ind w:left="2145" w:hanging="238"/>
      </w:pPr>
      <w:rPr>
        <w:rFonts w:hint="default"/>
        <w:lang w:val="pt-PT" w:eastAsia="en-US" w:bidi="ar-SA"/>
      </w:rPr>
    </w:lvl>
    <w:lvl w:ilvl="3" w:tplc="3BB28FC4">
      <w:numFmt w:val="bullet"/>
      <w:lvlText w:val="•"/>
      <w:lvlJc w:val="left"/>
      <w:pPr>
        <w:ind w:left="3147" w:hanging="238"/>
      </w:pPr>
      <w:rPr>
        <w:rFonts w:hint="default"/>
        <w:lang w:val="pt-PT" w:eastAsia="en-US" w:bidi="ar-SA"/>
      </w:rPr>
    </w:lvl>
    <w:lvl w:ilvl="4" w:tplc="D06EC7A8">
      <w:numFmt w:val="bullet"/>
      <w:lvlText w:val="•"/>
      <w:lvlJc w:val="left"/>
      <w:pPr>
        <w:ind w:left="4150" w:hanging="238"/>
      </w:pPr>
      <w:rPr>
        <w:rFonts w:hint="default"/>
        <w:lang w:val="pt-PT" w:eastAsia="en-US" w:bidi="ar-SA"/>
      </w:rPr>
    </w:lvl>
    <w:lvl w:ilvl="5" w:tplc="020CCC34">
      <w:numFmt w:val="bullet"/>
      <w:lvlText w:val="•"/>
      <w:lvlJc w:val="left"/>
      <w:pPr>
        <w:ind w:left="5153" w:hanging="238"/>
      </w:pPr>
      <w:rPr>
        <w:rFonts w:hint="default"/>
        <w:lang w:val="pt-PT" w:eastAsia="en-US" w:bidi="ar-SA"/>
      </w:rPr>
    </w:lvl>
    <w:lvl w:ilvl="6" w:tplc="674076A0">
      <w:numFmt w:val="bullet"/>
      <w:lvlText w:val="•"/>
      <w:lvlJc w:val="left"/>
      <w:pPr>
        <w:ind w:left="6155" w:hanging="238"/>
      </w:pPr>
      <w:rPr>
        <w:rFonts w:hint="default"/>
        <w:lang w:val="pt-PT" w:eastAsia="en-US" w:bidi="ar-SA"/>
      </w:rPr>
    </w:lvl>
    <w:lvl w:ilvl="7" w:tplc="5E7C52DC">
      <w:numFmt w:val="bullet"/>
      <w:lvlText w:val="•"/>
      <w:lvlJc w:val="left"/>
      <w:pPr>
        <w:ind w:left="7158" w:hanging="238"/>
      </w:pPr>
      <w:rPr>
        <w:rFonts w:hint="default"/>
        <w:lang w:val="pt-PT" w:eastAsia="en-US" w:bidi="ar-SA"/>
      </w:rPr>
    </w:lvl>
    <w:lvl w:ilvl="8" w:tplc="32B477BE">
      <w:numFmt w:val="bullet"/>
      <w:lvlText w:val="•"/>
      <w:lvlJc w:val="left"/>
      <w:pPr>
        <w:ind w:left="8161" w:hanging="238"/>
      </w:pPr>
      <w:rPr>
        <w:rFonts w:hint="default"/>
        <w:lang w:val="pt-PT" w:eastAsia="en-US" w:bidi="ar-SA"/>
      </w:rPr>
    </w:lvl>
  </w:abstractNum>
  <w:abstractNum w:abstractNumId="5">
    <w:nsid w:val="05E13147"/>
    <w:multiLevelType w:val="multilevel"/>
    <w:tmpl w:val="CC72D29E"/>
    <w:lvl w:ilvl="0">
      <w:start w:val="1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088F74B1"/>
    <w:multiLevelType w:val="hybridMultilevel"/>
    <w:tmpl w:val="60F88E7E"/>
    <w:lvl w:ilvl="0" w:tplc="0E482150">
      <w:start w:val="1"/>
      <w:numFmt w:val="decimal"/>
      <w:lvlText w:val="%1"/>
      <w:lvlJc w:val="left"/>
      <w:pPr>
        <w:ind w:left="136" w:hanging="412"/>
      </w:pPr>
      <w:rPr>
        <w:rFonts w:hint="default"/>
        <w:lang w:val="pt-PT" w:eastAsia="en-US" w:bidi="ar-SA"/>
      </w:rPr>
    </w:lvl>
    <w:lvl w:ilvl="1" w:tplc="49A00C0C">
      <w:numFmt w:val="none"/>
      <w:lvlText w:val=""/>
      <w:lvlJc w:val="left"/>
      <w:pPr>
        <w:tabs>
          <w:tab w:val="num" w:pos="360"/>
        </w:tabs>
      </w:pPr>
    </w:lvl>
    <w:lvl w:ilvl="2" w:tplc="69484C44">
      <w:numFmt w:val="bullet"/>
      <w:lvlText w:val="•"/>
      <w:lvlJc w:val="left"/>
      <w:pPr>
        <w:ind w:left="2097" w:hanging="412"/>
      </w:pPr>
      <w:rPr>
        <w:rFonts w:hint="default"/>
        <w:lang w:val="pt-PT" w:eastAsia="en-US" w:bidi="ar-SA"/>
      </w:rPr>
    </w:lvl>
    <w:lvl w:ilvl="3" w:tplc="27C4FABC">
      <w:numFmt w:val="bullet"/>
      <w:lvlText w:val="•"/>
      <w:lvlJc w:val="left"/>
      <w:pPr>
        <w:ind w:left="3075" w:hanging="412"/>
      </w:pPr>
      <w:rPr>
        <w:rFonts w:hint="default"/>
        <w:lang w:val="pt-PT" w:eastAsia="en-US" w:bidi="ar-SA"/>
      </w:rPr>
    </w:lvl>
    <w:lvl w:ilvl="4" w:tplc="B0424246">
      <w:numFmt w:val="bullet"/>
      <w:lvlText w:val="•"/>
      <w:lvlJc w:val="left"/>
      <w:pPr>
        <w:ind w:left="4054" w:hanging="412"/>
      </w:pPr>
      <w:rPr>
        <w:rFonts w:hint="default"/>
        <w:lang w:val="pt-PT" w:eastAsia="en-US" w:bidi="ar-SA"/>
      </w:rPr>
    </w:lvl>
    <w:lvl w:ilvl="5" w:tplc="073AAC88">
      <w:numFmt w:val="bullet"/>
      <w:lvlText w:val="•"/>
      <w:lvlJc w:val="left"/>
      <w:pPr>
        <w:ind w:left="5033" w:hanging="412"/>
      </w:pPr>
      <w:rPr>
        <w:rFonts w:hint="default"/>
        <w:lang w:val="pt-PT" w:eastAsia="en-US" w:bidi="ar-SA"/>
      </w:rPr>
    </w:lvl>
    <w:lvl w:ilvl="6" w:tplc="61F8D00A">
      <w:numFmt w:val="bullet"/>
      <w:lvlText w:val="•"/>
      <w:lvlJc w:val="left"/>
      <w:pPr>
        <w:ind w:left="6011" w:hanging="412"/>
      </w:pPr>
      <w:rPr>
        <w:rFonts w:hint="default"/>
        <w:lang w:val="pt-PT" w:eastAsia="en-US" w:bidi="ar-SA"/>
      </w:rPr>
    </w:lvl>
    <w:lvl w:ilvl="7" w:tplc="8C8C5916">
      <w:numFmt w:val="bullet"/>
      <w:lvlText w:val="•"/>
      <w:lvlJc w:val="left"/>
      <w:pPr>
        <w:ind w:left="6990" w:hanging="412"/>
      </w:pPr>
      <w:rPr>
        <w:rFonts w:hint="default"/>
        <w:lang w:val="pt-PT" w:eastAsia="en-US" w:bidi="ar-SA"/>
      </w:rPr>
    </w:lvl>
    <w:lvl w:ilvl="8" w:tplc="1898DED2">
      <w:numFmt w:val="bullet"/>
      <w:lvlText w:val="•"/>
      <w:lvlJc w:val="left"/>
      <w:pPr>
        <w:ind w:left="7969" w:hanging="412"/>
      </w:pPr>
      <w:rPr>
        <w:rFonts w:hint="default"/>
        <w:lang w:val="pt-PT" w:eastAsia="en-US" w:bidi="ar-SA"/>
      </w:rPr>
    </w:lvl>
  </w:abstractNum>
  <w:abstractNum w:abstractNumId="7">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0B08553B"/>
    <w:multiLevelType w:val="hybridMultilevel"/>
    <w:tmpl w:val="F83A89E6"/>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0D8D1AF2"/>
    <w:multiLevelType w:val="multilevel"/>
    <w:tmpl w:val="69AEB4B0"/>
    <w:lvl w:ilvl="0">
      <w:start w:val="7"/>
      <w:numFmt w:val="decimal"/>
      <w:lvlText w:val="%1"/>
      <w:lvlJc w:val="left"/>
      <w:pPr>
        <w:ind w:left="720" w:hanging="360"/>
      </w:pPr>
      <w:rPr>
        <w:rFonts w:hint="default"/>
        <w:b/>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13E26BA6"/>
    <w:multiLevelType w:val="multilevel"/>
    <w:tmpl w:val="025CE0CA"/>
    <w:lvl w:ilvl="0">
      <w:start w:val="12"/>
      <w:numFmt w:val="decimal"/>
      <w:lvlText w:val="%1"/>
      <w:lvlJc w:val="left"/>
      <w:pPr>
        <w:ind w:left="465" w:hanging="465"/>
      </w:pPr>
      <w:rPr>
        <w:rFonts w:hint="default"/>
        <w:b w:val="0"/>
      </w:rPr>
    </w:lvl>
    <w:lvl w:ilvl="1">
      <w:start w:val="1"/>
      <w:numFmt w:val="decimal"/>
      <w:lvlText w:val="%1.%2"/>
      <w:lvlJc w:val="left"/>
      <w:pPr>
        <w:ind w:left="607" w:hanging="465"/>
      </w:pPr>
      <w:rPr>
        <w:rFonts w:hint="default"/>
        <w:b w:val="0"/>
      </w:rPr>
    </w:lvl>
    <w:lvl w:ilvl="2">
      <w:start w:val="1"/>
      <w:numFmt w:val="decimal"/>
      <w:lvlText w:val="%1.%2.%3"/>
      <w:lvlJc w:val="left"/>
      <w:pPr>
        <w:ind w:left="1004" w:hanging="720"/>
      </w:pPr>
      <w:rPr>
        <w:rFonts w:hint="default"/>
        <w:b w:val="0"/>
      </w:rPr>
    </w:lvl>
    <w:lvl w:ilvl="3">
      <w:start w:val="1"/>
      <w:numFmt w:val="decimal"/>
      <w:lvlText w:val="%1.%2.%3.%4"/>
      <w:lvlJc w:val="left"/>
      <w:pPr>
        <w:ind w:left="1506" w:hanging="1080"/>
      </w:pPr>
      <w:rPr>
        <w:rFonts w:hint="default"/>
        <w:b w:val="0"/>
      </w:rPr>
    </w:lvl>
    <w:lvl w:ilvl="4">
      <w:start w:val="1"/>
      <w:numFmt w:val="decimal"/>
      <w:lvlText w:val="%1.%2.%3.%4.%5"/>
      <w:lvlJc w:val="left"/>
      <w:pPr>
        <w:ind w:left="1648" w:hanging="1080"/>
      </w:pPr>
      <w:rPr>
        <w:rFonts w:hint="default"/>
        <w:b w:val="0"/>
      </w:rPr>
    </w:lvl>
    <w:lvl w:ilvl="5">
      <w:start w:val="1"/>
      <w:numFmt w:val="decimal"/>
      <w:lvlText w:val="%1.%2.%3.%4.%5.%6"/>
      <w:lvlJc w:val="left"/>
      <w:pPr>
        <w:ind w:left="2150" w:hanging="1440"/>
      </w:pPr>
      <w:rPr>
        <w:rFonts w:hint="default"/>
        <w:b w:val="0"/>
      </w:rPr>
    </w:lvl>
    <w:lvl w:ilvl="6">
      <w:start w:val="1"/>
      <w:numFmt w:val="decimal"/>
      <w:lvlText w:val="%1.%2.%3.%4.%5.%6.%7"/>
      <w:lvlJc w:val="left"/>
      <w:pPr>
        <w:ind w:left="2292" w:hanging="1440"/>
      </w:pPr>
      <w:rPr>
        <w:rFonts w:hint="default"/>
        <w:b w:val="0"/>
      </w:rPr>
    </w:lvl>
    <w:lvl w:ilvl="7">
      <w:start w:val="1"/>
      <w:numFmt w:val="decimal"/>
      <w:lvlText w:val="%1.%2.%3.%4.%5.%6.%7.%8"/>
      <w:lvlJc w:val="left"/>
      <w:pPr>
        <w:ind w:left="2794" w:hanging="1800"/>
      </w:pPr>
      <w:rPr>
        <w:rFonts w:hint="default"/>
        <w:b w:val="0"/>
      </w:rPr>
    </w:lvl>
    <w:lvl w:ilvl="8">
      <w:start w:val="1"/>
      <w:numFmt w:val="decimal"/>
      <w:lvlText w:val="%1.%2.%3.%4.%5.%6.%7.%8.%9"/>
      <w:lvlJc w:val="left"/>
      <w:pPr>
        <w:ind w:left="2936" w:hanging="1800"/>
      </w:pPr>
      <w:rPr>
        <w:rFonts w:hint="default"/>
        <w:b w:val="0"/>
      </w:rPr>
    </w:lvl>
  </w:abstractNum>
  <w:abstractNum w:abstractNumId="13">
    <w:nsid w:val="15010876"/>
    <w:multiLevelType w:val="hybridMultilevel"/>
    <w:tmpl w:val="F70AF780"/>
    <w:lvl w:ilvl="0" w:tplc="6CD20D70">
      <w:start w:val="8"/>
      <w:numFmt w:val="decimal"/>
      <w:lvlText w:val="%1-"/>
      <w:lvlJc w:val="left"/>
      <w:pPr>
        <w:ind w:left="412" w:hanging="281"/>
      </w:pPr>
      <w:rPr>
        <w:rFonts w:ascii="Arial" w:eastAsia="Arial" w:hAnsi="Arial" w:cs="Arial" w:hint="default"/>
        <w:b/>
        <w:bCs/>
        <w:w w:val="100"/>
        <w:sz w:val="24"/>
        <w:szCs w:val="24"/>
        <w:u w:val="thick" w:color="000000"/>
        <w:lang w:val="pt-PT" w:eastAsia="en-US" w:bidi="ar-SA"/>
      </w:rPr>
    </w:lvl>
    <w:lvl w:ilvl="1" w:tplc="E4D0BE98">
      <w:numFmt w:val="none"/>
      <w:lvlText w:val=""/>
      <w:lvlJc w:val="left"/>
      <w:pPr>
        <w:tabs>
          <w:tab w:val="num" w:pos="360"/>
        </w:tabs>
      </w:pPr>
    </w:lvl>
    <w:lvl w:ilvl="2" w:tplc="62F2491C">
      <w:numFmt w:val="bullet"/>
      <w:lvlText w:val="•"/>
      <w:lvlJc w:val="left"/>
      <w:pPr>
        <w:ind w:left="1502" w:hanging="473"/>
      </w:pPr>
      <w:rPr>
        <w:rFonts w:hint="default"/>
        <w:lang w:val="pt-PT" w:eastAsia="en-US" w:bidi="ar-SA"/>
      </w:rPr>
    </w:lvl>
    <w:lvl w:ilvl="3" w:tplc="128AAA7A">
      <w:numFmt w:val="bullet"/>
      <w:lvlText w:val="•"/>
      <w:lvlJc w:val="left"/>
      <w:pPr>
        <w:ind w:left="2585" w:hanging="473"/>
      </w:pPr>
      <w:rPr>
        <w:rFonts w:hint="default"/>
        <w:lang w:val="pt-PT" w:eastAsia="en-US" w:bidi="ar-SA"/>
      </w:rPr>
    </w:lvl>
    <w:lvl w:ilvl="4" w:tplc="A114F872">
      <w:numFmt w:val="bullet"/>
      <w:lvlText w:val="•"/>
      <w:lvlJc w:val="left"/>
      <w:pPr>
        <w:ind w:left="3668" w:hanging="473"/>
      </w:pPr>
      <w:rPr>
        <w:rFonts w:hint="default"/>
        <w:lang w:val="pt-PT" w:eastAsia="en-US" w:bidi="ar-SA"/>
      </w:rPr>
    </w:lvl>
    <w:lvl w:ilvl="5" w:tplc="EB781710">
      <w:numFmt w:val="bullet"/>
      <w:lvlText w:val="•"/>
      <w:lvlJc w:val="left"/>
      <w:pPr>
        <w:ind w:left="4751" w:hanging="473"/>
      </w:pPr>
      <w:rPr>
        <w:rFonts w:hint="default"/>
        <w:lang w:val="pt-PT" w:eastAsia="en-US" w:bidi="ar-SA"/>
      </w:rPr>
    </w:lvl>
    <w:lvl w:ilvl="6" w:tplc="0F768B2C">
      <w:numFmt w:val="bullet"/>
      <w:lvlText w:val="•"/>
      <w:lvlJc w:val="left"/>
      <w:pPr>
        <w:ind w:left="5834" w:hanging="473"/>
      </w:pPr>
      <w:rPr>
        <w:rFonts w:hint="default"/>
        <w:lang w:val="pt-PT" w:eastAsia="en-US" w:bidi="ar-SA"/>
      </w:rPr>
    </w:lvl>
    <w:lvl w:ilvl="7" w:tplc="90E0673A">
      <w:numFmt w:val="bullet"/>
      <w:lvlText w:val="•"/>
      <w:lvlJc w:val="left"/>
      <w:pPr>
        <w:ind w:left="6917" w:hanging="473"/>
      </w:pPr>
      <w:rPr>
        <w:rFonts w:hint="default"/>
        <w:lang w:val="pt-PT" w:eastAsia="en-US" w:bidi="ar-SA"/>
      </w:rPr>
    </w:lvl>
    <w:lvl w:ilvl="8" w:tplc="80C486CC">
      <w:numFmt w:val="bullet"/>
      <w:lvlText w:val="•"/>
      <w:lvlJc w:val="left"/>
      <w:pPr>
        <w:ind w:left="8000" w:hanging="473"/>
      </w:pPr>
      <w:rPr>
        <w:rFonts w:hint="default"/>
        <w:lang w:val="pt-PT" w:eastAsia="en-US" w:bidi="ar-SA"/>
      </w:rPr>
    </w:lvl>
  </w:abstractNum>
  <w:abstractNum w:abstractNumId="14">
    <w:nsid w:val="17CF0E34"/>
    <w:multiLevelType w:val="multilevel"/>
    <w:tmpl w:val="A0D48872"/>
    <w:lvl w:ilvl="0">
      <w:start w:val="7"/>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1CD003F6"/>
    <w:multiLevelType w:val="hybridMultilevel"/>
    <w:tmpl w:val="D414B384"/>
    <w:lvl w:ilvl="0" w:tplc="40FEBC48">
      <w:start w:val="16"/>
      <w:numFmt w:val="decimal"/>
      <w:lvlText w:val="%1."/>
      <w:lvlJc w:val="left"/>
      <w:pPr>
        <w:ind w:left="536" w:hanging="404"/>
      </w:pPr>
      <w:rPr>
        <w:rFonts w:ascii="Arial" w:eastAsia="Arial" w:hAnsi="Arial" w:cs="Arial" w:hint="default"/>
        <w:b/>
        <w:bCs/>
        <w:w w:val="100"/>
        <w:sz w:val="24"/>
        <w:szCs w:val="24"/>
        <w:u w:val="thick" w:color="000000"/>
        <w:lang w:val="pt-PT" w:eastAsia="en-US" w:bidi="ar-SA"/>
      </w:rPr>
    </w:lvl>
    <w:lvl w:ilvl="1" w:tplc="9DE292E0">
      <w:numFmt w:val="none"/>
      <w:lvlText w:val=""/>
      <w:lvlJc w:val="left"/>
      <w:pPr>
        <w:tabs>
          <w:tab w:val="num" w:pos="360"/>
        </w:tabs>
      </w:pPr>
    </w:lvl>
    <w:lvl w:ilvl="2" w:tplc="1F78B170">
      <w:numFmt w:val="bullet"/>
      <w:lvlText w:val="•"/>
      <w:lvlJc w:val="left"/>
      <w:pPr>
        <w:ind w:left="1716" w:hanging="536"/>
      </w:pPr>
      <w:rPr>
        <w:rFonts w:hint="default"/>
        <w:lang w:val="pt-PT" w:eastAsia="en-US" w:bidi="ar-SA"/>
      </w:rPr>
    </w:lvl>
    <w:lvl w:ilvl="3" w:tplc="C93A29BC">
      <w:numFmt w:val="bullet"/>
      <w:lvlText w:val="•"/>
      <w:lvlJc w:val="left"/>
      <w:pPr>
        <w:ind w:left="2772" w:hanging="536"/>
      </w:pPr>
      <w:rPr>
        <w:rFonts w:hint="default"/>
        <w:lang w:val="pt-PT" w:eastAsia="en-US" w:bidi="ar-SA"/>
      </w:rPr>
    </w:lvl>
    <w:lvl w:ilvl="4" w:tplc="65DE4EFC">
      <w:numFmt w:val="bullet"/>
      <w:lvlText w:val="•"/>
      <w:lvlJc w:val="left"/>
      <w:pPr>
        <w:ind w:left="3828" w:hanging="536"/>
      </w:pPr>
      <w:rPr>
        <w:rFonts w:hint="default"/>
        <w:lang w:val="pt-PT" w:eastAsia="en-US" w:bidi="ar-SA"/>
      </w:rPr>
    </w:lvl>
    <w:lvl w:ilvl="5" w:tplc="97A4E824">
      <w:numFmt w:val="bullet"/>
      <w:lvlText w:val="•"/>
      <w:lvlJc w:val="left"/>
      <w:pPr>
        <w:ind w:left="4885" w:hanging="536"/>
      </w:pPr>
      <w:rPr>
        <w:rFonts w:hint="default"/>
        <w:lang w:val="pt-PT" w:eastAsia="en-US" w:bidi="ar-SA"/>
      </w:rPr>
    </w:lvl>
    <w:lvl w:ilvl="6" w:tplc="46CAFEC4">
      <w:numFmt w:val="bullet"/>
      <w:lvlText w:val="•"/>
      <w:lvlJc w:val="left"/>
      <w:pPr>
        <w:ind w:left="5941" w:hanging="536"/>
      </w:pPr>
      <w:rPr>
        <w:rFonts w:hint="default"/>
        <w:lang w:val="pt-PT" w:eastAsia="en-US" w:bidi="ar-SA"/>
      </w:rPr>
    </w:lvl>
    <w:lvl w:ilvl="7" w:tplc="5D445C26">
      <w:numFmt w:val="bullet"/>
      <w:lvlText w:val="•"/>
      <w:lvlJc w:val="left"/>
      <w:pPr>
        <w:ind w:left="6997" w:hanging="536"/>
      </w:pPr>
      <w:rPr>
        <w:rFonts w:hint="default"/>
        <w:lang w:val="pt-PT" w:eastAsia="en-US" w:bidi="ar-SA"/>
      </w:rPr>
    </w:lvl>
    <w:lvl w:ilvl="8" w:tplc="91F2979C">
      <w:numFmt w:val="bullet"/>
      <w:lvlText w:val="•"/>
      <w:lvlJc w:val="left"/>
      <w:pPr>
        <w:ind w:left="8053" w:hanging="536"/>
      </w:pPr>
      <w:rPr>
        <w:rFonts w:hint="default"/>
        <w:lang w:val="pt-PT" w:eastAsia="en-US" w:bidi="ar-SA"/>
      </w:rPr>
    </w:lvl>
  </w:abstractNum>
  <w:abstractNum w:abstractNumId="16">
    <w:nsid w:val="1D5C100D"/>
    <w:multiLevelType w:val="multilevel"/>
    <w:tmpl w:val="C7EE98EC"/>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i w:val="0"/>
        <w:strike w:val="0"/>
        <w:color w:val="auto"/>
        <w:sz w:val="20"/>
        <w:szCs w:val="20"/>
        <w:u w:val="none"/>
      </w:rPr>
    </w:lvl>
    <w:lvl w:ilvl="2">
      <w:start w:val="1"/>
      <w:numFmt w:val="decimal"/>
      <w:pStyle w:val="Nivel3"/>
      <w:lvlText w:val="%1.%2.%3."/>
      <w:lvlJc w:val="left"/>
      <w:pPr>
        <w:ind w:left="930" w:hanging="504"/>
      </w:pPr>
      <w:rPr>
        <w:rFonts w:ascii="Arial" w:hAnsi="Arial" w:cs="Arial" w:hint="default"/>
        <w:b/>
        <w:i w:val="0"/>
        <w:strike w:val="0"/>
        <w:color w:val="auto"/>
        <w:sz w:val="20"/>
        <w:szCs w:val="20"/>
      </w:rPr>
    </w:lvl>
    <w:lvl w:ilvl="3">
      <w:start w:val="1"/>
      <w:numFmt w:val="decimal"/>
      <w:pStyle w:val="Nivel01"/>
      <w:lvlText w:val="%1.%2.%3.%4."/>
      <w:lvlJc w:val="left"/>
      <w:pPr>
        <w:ind w:left="2491"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44D44DD"/>
    <w:multiLevelType w:val="hybridMultilevel"/>
    <w:tmpl w:val="0A247134"/>
    <w:lvl w:ilvl="0" w:tplc="5E289698">
      <w:start w:val="3"/>
      <w:numFmt w:val="upperRoman"/>
      <w:lvlText w:val="%1"/>
      <w:lvlJc w:val="left"/>
      <w:pPr>
        <w:ind w:left="402" w:hanging="270"/>
      </w:pPr>
      <w:rPr>
        <w:rFonts w:ascii="Arial MT" w:eastAsia="Arial MT" w:hAnsi="Arial MT" w:cs="Arial MT" w:hint="default"/>
        <w:w w:val="100"/>
        <w:sz w:val="24"/>
        <w:szCs w:val="24"/>
        <w:lang w:val="pt-PT" w:eastAsia="en-US" w:bidi="ar-SA"/>
      </w:rPr>
    </w:lvl>
    <w:lvl w:ilvl="1" w:tplc="E10AE0DC">
      <w:numFmt w:val="bullet"/>
      <w:lvlText w:val="•"/>
      <w:lvlJc w:val="left"/>
      <w:pPr>
        <w:ind w:left="1376" w:hanging="270"/>
      </w:pPr>
      <w:rPr>
        <w:rFonts w:hint="default"/>
        <w:lang w:val="pt-PT" w:eastAsia="en-US" w:bidi="ar-SA"/>
      </w:rPr>
    </w:lvl>
    <w:lvl w:ilvl="2" w:tplc="D5189068">
      <w:numFmt w:val="bullet"/>
      <w:lvlText w:val="•"/>
      <w:lvlJc w:val="left"/>
      <w:pPr>
        <w:ind w:left="2353" w:hanging="270"/>
      </w:pPr>
      <w:rPr>
        <w:rFonts w:hint="default"/>
        <w:lang w:val="pt-PT" w:eastAsia="en-US" w:bidi="ar-SA"/>
      </w:rPr>
    </w:lvl>
    <w:lvl w:ilvl="3" w:tplc="6D468A0A">
      <w:numFmt w:val="bullet"/>
      <w:lvlText w:val="•"/>
      <w:lvlJc w:val="left"/>
      <w:pPr>
        <w:ind w:left="3329" w:hanging="270"/>
      </w:pPr>
      <w:rPr>
        <w:rFonts w:hint="default"/>
        <w:lang w:val="pt-PT" w:eastAsia="en-US" w:bidi="ar-SA"/>
      </w:rPr>
    </w:lvl>
    <w:lvl w:ilvl="4" w:tplc="1F764D6A">
      <w:numFmt w:val="bullet"/>
      <w:lvlText w:val="•"/>
      <w:lvlJc w:val="left"/>
      <w:pPr>
        <w:ind w:left="4306" w:hanging="270"/>
      </w:pPr>
      <w:rPr>
        <w:rFonts w:hint="default"/>
        <w:lang w:val="pt-PT" w:eastAsia="en-US" w:bidi="ar-SA"/>
      </w:rPr>
    </w:lvl>
    <w:lvl w:ilvl="5" w:tplc="73FE4364">
      <w:numFmt w:val="bullet"/>
      <w:lvlText w:val="•"/>
      <w:lvlJc w:val="left"/>
      <w:pPr>
        <w:ind w:left="5283" w:hanging="270"/>
      </w:pPr>
      <w:rPr>
        <w:rFonts w:hint="default"/>
        <w:lang w:val="pt-PT" w:eastAsia="en-US" w:bidi="ar-SA"/>
      </w:rPr>
    </w:lvl>
    <w:lvl w:ilvl="6" w:tplc="B4ACA270">
      <w:numFmt w:val="bullet"/>
      <w:lvlText w:val="•"/>
      <w:lvlJc w:val="left"/>
      <w:pPr>
        <w:ind w:left="6259" w:hanging="270"/>
      </w:pPr>
      <w:rPr>
        <w:rFonts w:hint="default"/>
        <w:lang w:val="pt-PT" w:eastAsia="en-US" w:bidi="ar-SA"/>
      </w:rPr>
    </w:lvl>
    <w:lvl w:ilvl="7" w:tplc="2EE45156">
      <w:numFmt w:val="bullet"/>
      <w:lvlText w:val="•"/>
      <w:lvlJc w:val="left"/>
      <w:pPr>
        <w:ind w:left="7236" w:hanging="270"/>
      </w:pPr>
      <w:rPr>
        <w:rFonts w:hint="default"/>
        <w:lang w:val="pt-PT" w:eastAsia="en-US" w:bidi="ar-SA"/>
      </w:rPr>
    </w:lvl>
    <w:lvl w:ilvl="8" w:tplc="E4AADFEA">
      <w:numFmt w:val="bullet"/>
      <w:lvlText w:val="•"/>
      <w:lvlJc w:val="left"/>
      <w:pPr>
        <w:ind w:left="8213" w:hanging="270"/>
      </w:pPr>
      <w:rPr>
        <w:rFonts w:hint="default"/>
        <w:lang w:val="pt-PT" w:eastAsia="en-US" w:bidi="ar-SA"/>
      </w:rPr>
    </w:lvl>
  </w:abstractNum>
  <w:abstractNum w:abstractNumId="18">
    <w:nsid w:val="2A9F5C77"/>
    <w:multiLevelType w:val="hybridMultilevel"/>
    <w:tmpl w:val="EAAEC5EE"/>
    <w:lvl w:ilvl="0" w:tplc="F5F69224">
      <w:start w:val="1"/>
      <w:numFmt w:val="decimal"/>
      <w:lvlText w:val="%1."/>
      <w:lvlJc w:val="left"/>
      <w:pPr>
        <w:ind w:left="402" w:hanging="270"/>
      </w:pPr>
      <w:rPr>
        <w:rFonts w:ascii="Arial" w:eastAsia="Arial" w:hAnsi="Arial" w:cs="Arial" w:hint="default"/>
        <w:b/>
        <w:bCs/>
        <w:w w:val="100"/>
        <w:sz w:val="24"/>
        <w:szCs w:val="24"/>
        <w:u w:val="thick" w:color="000000"/>
        <w:lang w:val="pt-PT" w:eastAsia="en-US" w:bidi="ar-SA"/>
      </w:rPr>
    </w:lvl>
    <w:lvl w:ilvl="1" w:tplc="0C382164">
      <w:numFmt w:val="none"/>
      <w:lvlText w:val=""/>
      <w:lvlJc w:val="left"/>
      <w:pPr>
        <w:tabs>
          <w:tab w:val="num" w:pos="360"/>
        </w:tabs>
      </w:pPr>
    </w:lvl>
    <w:lvl w:ilvl="2" w:tplc="7BB8D5F2">
      <w:numFmt w:val="none"/>
      <w:lvlText w:val=""/>
      <w:lvlJc w:val="left"/>
      <w:pPr>
        <w:tabs>
          <w:tab w:val="num" w:pos="360"/>
        </w:tabs>
      </w:pPr>
    </w:lvl>
    <w:lvl w:ilvl="3" w:tplc="46B87B2C">
      <w:numFmt w:val="bullet"/>
      <w:lvlText w:val="•"/>
      <w:lvlJc w:val="left"/>
      <w:pPr>
        <w:ind w:left="1743" w:hanging="397"/>
      </w:pPr>
      <w:rPr>
        <w:rFonts w:hint="default"/>
        <w:lang w:val="pt-PT" w:eastAsia="en-US" w:bidi="ar-SA"/>
      </w:rPr>
    </w:lvl>
    <w:lvl w:ilvl="4" w:tplc="A3F8ED30">
      <w:numFmt w:val="bullet"/>
      <w:lvlText w:val="•"/>
      <w:lvlJc w:val="left"/>
      <w:pPr>
        <w:ind w:left="2946" w:hanging="397"/>
      </w:pPr>
      <w:rPr>
        <w:rFonts w:hint="default"/>
        <w:lang w:val="pt-PT" w:eastAsia="en-US" w:bidi="ar-SA"/>
      </w:rPr>
    </w:lvl>
    <w:lvl w:ilvl="5" w:tplc="F580C1C0">
      <w:numFmt w:val="bullet"/>
      <w:lvlText w:val="•"/>
      <w:lvlJc w:val="left"/>
      <w:pPr>
        <w:ind w:left="4149" w:hanging="397"/>
      </w:pPr>
      <w:rPr>
        <w:rFonts w:hint="default"/>
        <w:lang w:val="pt-PT" w:eastAsia="en-US" w:bidi="ar-SA"/>
      </w:rPr>
    </w:lvl>
    <w:lvl w:ilvl="6" w:tplc="8EEA1DBE">
      <w:numFmt w:val="bullet"/>
      <w:lvlText w:val="•"/>
      <w:lvlJc w:val="left"/>
      <w:pPr>
        <w:ind w:left="5353" w:hanging="397"/>
      </w:pPr>
      <w:rPr>
        <w:rFonts w:hint="default"/>
        <w:lang w:val="pt-PT" w:eastAsia="en-US" w:bidi="ar-SA"/>
      </w:rPr>
    </w:lvl>
    <w:lvl w:ilvl="7" w:tplc="582ABB2A">
      <w:numFmt w:val="bullet"/>
      <w:lvlText w:val="•"/>
      <w:lvlJc w:val="left"/>
      <w:pPr>
        <w:ind w:left="6556" w:hanging="397"/>
      </w:pPr>
      <w:rPr>
        <w:rFonts w:hint="default"/>
        <w:lang w:val="pt-PT" w:eastAsia="en-US" w:bidi="ar-SA"/>
      </w:rPr>
    </w:lvl>
    <w:lvl w:ilvl="8" w:tplc="C2E0BA26">
      <w:numFmt w:val="bullet"/>
      <w:lvlText w:val="•"/>
      <w:lvlJc w:val="left"/>
      <w:pPr>
        <w:ind w:left="7759" w:hanging="397"/>
      </w:pPr>
      <w:rPr>
        <w:rFonts w:hint="default"/>
        <w:lang w:val="pt-PT" w:eastAsia="en-US" w:bidi="ar-SA"/>
      </w:rPr>
    </w:lvl>
  </w:abstractNum>
  <w:abstractNum w:abstractNumId="19">
    <w:nsid w:val="2B36645A"/>
    <w:multiLevelType w:val="hybridMultilevel"/>
    <w:tmpl w:val="C1B0F808"/>
    <w:lvl w:ilvl="0" w:tplc="E9C83C92">
      <w:start w:val="5"/>
      <w:numFmt w:val="decimal"/>
      <w:lvlText w:val="%1"/>
      <w:lvlJc w:val="left"/>
      <w:pPr>
        <w:ind w:left="132" w:hanging="536"/>
      </w:pPr>
      <w:rPr>
        <w:rFonts w:hint="default"/>
        <w:lang w:val="pt-PT" w:eastAsia="en-US" w:bidi="ar-SA"/>
      </w:rPr>
    </w:lvl>
    <w:lvl w:ilvl="1" w:tplc="044A0720">
      <w:numFmt w:val="none"/>
      <w:lvlText w:val=""/>
      <w:lvlJc w:val="left"/>
      <w:pPr>
        <w:tabs>
          <w:tab w:val="num" w:pos="360"/>
        </w:tabs>
      </w:pPr>
    </w:lvl>
    <w:lvl w:ilvl="2" w:tplc="9738E9BA">
      <w:numFmt w:val="bullet"/>
      <w:lvlText w:val="•"/>
      <w:lvlJc w:val="left"/>
      <w:pPr>
        <w:ind w:left="2145" w:hanging="536"/>
      </w:pPr>
      <w:rPr>
        <w:rFonts w:hint="default"/>
        <w:lang w:val="pt-PT" w:eastAsia="en-US" w:bidi="ar-SA"/>
      </w:rPr>
    </w:lvl>
    <w:lvl w:ilvl="3" w:tplc="2054A652">
      <w:numFmt w:val="bullet"/>
      <w:lvlText w:val="•"/>
      <w:lvlJc w:val="left"/>
      <w:pPr>
        <w:ind w:left="3147" w:hanging="536"/>
      </w:pPr>
      <w:rPr>
        <w:rFonts w:hint="default"/>
        <w:lang w:val="pt-PT" w:eastAsia="en-US" w:bidi="ar-SA"/>
      </w:rPr>
    </w:lvl>
    <w:lvl w:ilvl="4" w:tplc="30CC6CE0">
      <w:numFmt w:val="bullet"/>
      <w:lvlText w:val="•"/>
      <w:lvlJc w:val="left"/>
      <w:pPr>
        <w:ind w:left="4150" w:hanging="536"/>
      </w:pPr>
      <w:rPr>
        <w:rFonts w:hint="default"/>
        <w:lang w:val="pt-PT" w:eastAsia="en-US" w:bidi="ar-SA"/>
      </w:rPr>
    </w:lvl>
    <w:lvl w:ilvl="5" w:tplc="262E40DC">
      <w:numFmt w:val="bullet"/>
      <w:lvlText w:val="•"/>
      <w:lvlJc w:val="left"/>
      <w:pPr>
        <w:ind w:left="5153" w:hanging="536"/>
      </w:pPr>
      <w:rPr>
        <w:rFonts w:hint="default"/>
        <w:lang w:val="pt-PT" w:eastAsia="en-US" w:bidi="ar-SA"/>
      </w:rPr>
    </w:lvl>
    <w:lvl w:ilvl="6" w:tplc="9ECEF1B4">
      <w:numFmt w:val="bullet"/>
      <w:lvlText w:val="•"/>
      <w:lvlJc w:val="left"/>
      <w:pPr>
        <w:ind w:left="6155" w:hanging="536"/>
      </w:pPr>
      <w:rPr>
        <w:rFonts w:hint="default"/>
        <w:lang w:val="pt-PT" w:eastAsia="en-US" w:bidi="ar-SA"/>
      </w:rPr>
    </w:lvl>
    <w:lvl w:ilvl="7" w:tplc="2BD6FC1C">
      <w:numFmt w:val="bullet"/>
      <w:lvlText w:val="•"/>
      <w:lvlJc w:val="left"/>
      <w:pPr>
        <w:ind w:left="7158" w:hanging="536"/>
      </w:pPr>
      <w:rPr>
        <w:rFonts w:hint="default"/>
        <w:lang w:val="pt-PT" w:eastAsia="en-US" w:bidi="ar-SA"/>
      </w:rPr>
    </w:lvl>
    <w:lvl w:ilvl="8" w:tplc="70DE8308">
      <w:numFmt w:val="bullet"/>
      <w:lvlText w:val="•"/>
      <w:lvlJc w:val="left"/>
      <w:pPr>
        <w:ind w:left="8161" w:hanging="536"/>
      </w:pPr>
      <w:rPr>
        <w:rFonts w:hint="default"/>
        <w:lang w:val="pt-PT" w:eastAsia="en-US" w:bidi="ar-SA"/>
      </w:rPr>
    </w:lvl>
  </w:abstractNum>
  <w:abstractNum w:abstractNumId="20">
    <w:nsid w:val="2D4E3B69"/>
    <w:multiLevelType w:val="hybridMultilevel"/>
    <w:tmpl w:val="CB94902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nsid w:val="34321A20"/>
    <w:multiLevelType w:val="hybridMultilevel"/>
    <w:tmpl w:val="2C703D3E"/>
    <w:lvl w:ilvl="0" w:tplc="F6EA0974">
      <w:start w:val="11"/>
      <w:numFmt w:val="decimal"/>
      <w:lvlText w:val="%1"/>
      <w:lvlJc w:val="left"/>
      <w:pPr>
        <w:ind w:left="469" w:hanging="337"/>
      </w:pPr>
      <w:rPr>
        <w:rFonts w:ascii="Arial" w:eastAsia="Arial" w:hAnsi="Arial" w:cs="Arial" w:hint="default"/>
        <w:b/>
        <w:bCs/>
        <w:w w:val="100"/>
        <w:sz w:val="24"/>
        <w:szCs w:val="24"/>
        <w:u w:val="thick" w:color="000000"/>
        <w:lang w:val="pt-PT" w:eastAsia="en-US" w:bidi="ar-SA"/>
      </w:rPr>
    </w:lvl>
    <w:lvl w:ilvl="1" w:tplc="00727C68">
      <w:numFmt w:val="none"/>
      <w:lvlText w:val=""/>
      <w:lvlJc w:val="left"/>
      <w:pPr>
        <w:tabs>
          <w:tab w:val="num" w:pos="360"/>
        </w:tabs>
      </w:pPr>
    </w:lvl>
    <w:lvl w:ilvl="2" w:tplc="32428B1E">
      <w:numFmt w:val="bullet"/>
      <w:lvlText w:val="•"/>
      <w:lvlJc w:val="left"/>
      <w:pPr>
        <w:ind w:left="1538" w:hanging="472"/>
      </w:pPr>
      <w:rPr>
        <w:rFonts w:hint="default"/>
        <w:lang w:val="pt-PT" w:eastAsia="en-US" w:bidi="ar-SA"/>
      </w:rPr>
    </w:lvl>
    <w:lvl w:ilvl="3" w:tplc="A79ED46C">
      <w:numFmt w:val="bullet"/>
      <w:lvlText w:val="•"/>
      <w:lvlJc w:val="left"/>
      <w:pPr>
        <w:ind w:left="2616" w:hanging="472"/>
      </w:pPr>
      <w:rPr>
        <w:rFonts w:hint="default"/>
        <w:lang w:val="pt-PT" w:eastAsia="en-US" w:bidi="ar-SA"/>
      </w:rPr>
    </w:lvl>
    <w:lvl w:ilvl="4" w:tplc="DF1A8C4A">
      <w:numFmt w:val="bullet"/>
      <w:lvlText w:val="•"/>
      <w:lvlJc w:val="left"/>
      <w:pPr>
        <w:ind w:left="3695" w:hanging="472"/>
      </w:pPr>
      <w:rPr>
        <w:rFonts w:hint="default"/>
        <w:lang w:val="pt-PT" w:eastAsia="en-US" w:bidi="ar-SA"/>
      </w:rPr>
    </w:lvl>
    <w:lvl w:ilvl="5" w:tplc="61CEAA6A">
      <w:numFmt w:val="bullet"/>
      <w:lvlText w:val="•"/>
      <w:lvlJc w:val="left"/>
      <w:pPr>
        <w:ind w:left="4773" w:hanging="472"/>
      </w:pPr>
      <w:rPr>
        <w:rFonts w:hint="default"/>
        <w:lang w:val="pt-PT" w:eastAsia="en-US" w:bidi="ar-SA"/>
      </w:rPr>
    </w:lvl>
    <w:lvl w:ilvl="6" w:tplc="4A8085CC">
      <w:numFmt w:val="bullet"/>
      <w:lvlText w:val="•"/>
      <w:lvlJc w:val="left"/>
      <w:pPr>
        <w:ind w:left="5852" w:hanging="472"/>
      </w:pPr>
      <w:rPr>
        <w:rFonts w:hint="default"/>
        <w:lang w:val="pt-PT" w:eastAsia="en-US" w:bidi="ar-SA"/>
      </w:rPr>
    </w:lvl>
    <w:lvl w:ilvl="7" w:tplc="780CFC86">
      <w:numFmt w:val="bullet"/>
      <w:lvlText w:val="•"/>
      <w:lvlJc w:val="left"/>
      <w:pPr>
        <w:ind w:left="6930" w:hanging="472"/>
      </w:pPr>
      <w:rPr>
        <w:rFonts w:hint="default"/>
        <w:lang w:val="pt-PT" w:eastAsia="en-US" w:bidi="ar-SA"/>
      </w:rPr>
    </w:lvl>
    <w:lvl w:ilvl="8" w:tplc="2750700A">
      <w:numFmt w:val="bullet"/>
      <w:lvlText w:val="•"/>
      <w:lvlJc w:val="left"/>
      <w:pPr>
        <w:ind w:left="8009" w:hanging="472"/>
      </w:pPr>
      <w:rPr>
        <w:rFonts w:hint="default"/>
        <w:lang w:val="pt-PT" w:eastAsia="en-US" w:bidi="ar-SA"/>
      </w:rPr>
    </w:lvl>
  </w:abstractNum>
  <w:abstractNum w:abstractNumId="22">
    <w:nsid w:val="35E96B8D"/>
    <w:multiLevelType w:val="hybridMultilevel"/>
    <w:tmpl w:val="88E6585C"/>
    <w:lvl w:ilvl="0" w:tplc="15E69246">
      <w:start w:val="1"/>
      <w:numFmt w:val="lowerLetter"/>
      <w:lvlText w:val="%1)"/>
      <w:lvlJc w:val="left"/>
      <w:pPr>
        <w:ind w:left="136" w:hanging="291"/>
      </w:pPr>
      <w:rPr>
        <w:rFonts w:ascii="Arial MT" w:eastAsia="Arial MT" w:hAnsi="Arial MT" w:cs="Arial MT" w:hint="default"/>
        <w:w w:val="100"/>
        <w:sz w:val="24"/>
        <w:szCs w:val="24"/>
        <w:lang w:val="pt-PT" w:eastAsia="en-US" w:bidi="ar-SA"/>
      </w:rPr>
    </w:lvl>
    <w:lvl w:ilvl="1" w:tplc="34341AFC">
      <w:numFmt w:val="bullet"/>
      <w:lvlText w:val="•"/>
      <w:lvlJc w:val="left"/>
      <w:pPr>
        <w:ind w:left="1118" w:hanging="291"/>
      </w:pPr>
      <w:rPr>
        <w:rFonts w:hint="default"/>
        <w:lang w:val="pt-PT" w:eastAsia="en-US" w:bidi="ar-SA"/>
      </w:rPr>
    </w:lvl>
    <w:lvl w:ilvl="2" w:tplc="8AAC49A6">
      <w:numFmt w:val="bullet"/>
      <w:lvlText w:val="•"/>
      <w:lvlJc w:val="left"/>
      <w:pPr>
        <w:ind w:left="2097" w:hanging="291"/>
      </w:pPr>
      <w:rPr>
        <w:rFonts w:hint="default"/>
        <w:lang w:val="pt-PT" w:eastAsia="en-US" w:bidi="ar-SA"/>
      </w:rPr>
    </w:lvl>
    <w:lvl w:ilvl="3" w:tplc="B59EF7E2">
      <w:numFmt w:val="bullet"/>
      <w:lvlText w:val="•"/>
      <w:lvlJc w:val="left"/>
      <w:pPr>
        <w:ind w:left="3075" w:hanging="291"/>
      </w:pPr>
      <w:rPr>
        <w:rFonts w:hint="default"/>
        <w:lang w:val="pt-PT" w:eastAsia="en-US" w:bidi="ar-SA"/>
      </w:rPr>
    </w:lvl>
    <w:lvl w:ilvl="4" w:tplc="3A6E1C7E">
      <w:numFmt w:val="bullet"/>
      <w:lvlText w:val="•"/>
      <w:lvlJc w:val="left"/>
      <w:pPr>
        <w:ind w:left="4054" w:hanging="291"/>
      </w:pPr>
      <w:rPr>
        <w:rFonts w:hint="default"/>
        <w:lang w:val="pt-PT" w:eastAsia="en-US" w:bidi="ar-SA"/>
      </w:rPr>
    </w:lvl>
    <w:lvl w:ilvl="5" w:tplc="676C31EE">
      <w:numFmt w:val="bullet"/>
      <w:lvlText w:val="•"/>
      <w:lvlJc w:val="left"/>
      <w:pPr>
        <w:ind w:left="5033" w:hanging="291"/>
      </w:pPr>
      <w:rPr>
        <w:rFonts w:hint="default"/>
        <w:lang w:val="pt-PT" w:eastAsia="en-US" w:bidi="ar-SA"/>
      </w:rPr>
    </w:lvl>
    <w:lvl w:ilvl="6" w:tplc="E82675D2">
      <w:numFmt w:val="bullet"/>
      <w:lvlText w:val="•"/>
      <w:lvlJc w:val="left"/>
      <w:pPr>
        <w:ind w:left="6011" w:hanging="291"/>
      </w:pPr>
      <w:rPr>
        <w:rFonts w:hint="default"/>
        <w:lang w:val="pt-PT" w:eastAsia="en-US" w:bidi="ar-SA"/>
      </w:rPr>
    </w:lvl>
    <w:lvl w:ilvl="7" w:tplc="899E00D4">
      <w:numFmt w:val="bullet"/>
      <w:lvlText w:val="•"/>
      <w:lvlJc w:val="left"/>
      <w:pPr>
        <w:ind w:left="6990" w:hanging="291"/>
      </w:pPr>
      <w:rPr>
        <w:rFonts w:hint="default"/>
        <w:lang w:val="pt-PT" w:eastAsia="en-US" w:bidi="ar-SA"/>
      </w:rPr>
    </w:lvl>
    <w:lvl w:ilvl="8" w:tplc="033EE0A6">
      <w:numFmt w:val="bullet"/>
      <w:lvlText w:val="•"/>
      <w:lvlJc w:val="left"/>
      <w:pPr>
        <w:ind w:left="7969" w:hanging="291"/>
      </w:pPr>
      <w:rPr>
        <w:rFonts w:hint="default"/>
        <w:lang w:val="pt-PT" w:eastAsia="en-US" w:bidi="ar-SA"/>
      </w:rPr>
    </w:lvl>
  </w:abstractNum>
  <w:abstractNum w:abstractNumId="23">
    <w:nsid w:val="38EB436F"/>
    <w:multiLevelType w:val="hybridMultilevel"/>
    <w:tmpl w:val="B91ABB00"/>
    <w:lvl w:ilvl="0" w:tplc="41B8AAB6">
      <w:start w:val="1"/>
      <w:numFmt w:val="lowerLetter"/>
      <w:lvlText w:val="%1)"/>
      <w:lvlJc w:val="left"/>
      <w:pPr>
        <w:ind w:left="1170" w:hanging="360"/>
      </w:pPr>
      <w:rPr>
        <w:rFonts w:hint="default"/>
      </w:rPr>
    </w:lvl>
    <w:lvl w:ilvl="1" w:tplc="04160019" w:tentative="1">
      <w:start w:val="1"/>
      <w:numFmt w:val="lowerLetter"/>
      <w:lvlText w:val="%2."/>
      <w:lvlJc w:val="left"/>
      <w:pPr>
        <w:ind w:left="1890" w:hanging="360"/>
      </w:pPr>
    </w:lvl>
    <w:lvl w:ilvl="2" w:tplc="0416001B" w:tentative="1">
      <w:start w:val="1"/>
      <w:numFmt w:val="lowerRoman"/>
      <w:lvlText w:val="%3."/>
      <w:lvlJc w:val="right"/>
      <w:pPr>
        <w:ind w:left="2610" w:hanging="180"/>
      </w:pPr>
    </w:lvl>
    <w:lvl w:ilvl="3" w:tplc="0416000F" w:tentative="1">
      <w:start w:val="1"/>
      <w:numFmt w:val="decimal"/>
      <w:lvlText w:val="%4."/>
      <w:lvlJc w:val="left"/>
      <w:pPr>
        <w:ind w:left="3330" w:hanging="360"/>
      </w:pPr>
    </w:lvl>
    <w:lvl w:ilvl="4" w:tplc="04160019" w:tentative="1">
      <w:start w:val="1"/>
      <w:numFmt w:val="lowerLetter"/>
      <w:lvlText w:val="%5."/>
      <w:lvlJc w:val="left"/>
      <w:pPr>
        <w:ind w:left="4050" w:hanging="360"/>
      </w:pPr>
    </w:lvl>
    <w:lvl w:ilvl="5" w:tplc="0416001B" w:tentative="1">
      <w:start w:val="1"/>
      <w:numFmt w:val="lowerRoman"/>
      <w:lvlText w:val="%6."/>
      <w:lvlJc w:val="right"/>
      <w:pPr>
        <w:ind w:left="4770" w:hanging="180"/>
      </w:pPr>
    </w:lvl>
    <w:lvl w:ilvl="6" w:tplc="0416000F" w:tentative="1">
      <w:start w:val="1"/>
      <w:numFmt w:val="decimal"/>
      <w:lvlText w:val="%7."/>
      <w:lvlJc w:val="left"/>
      <w:pPr>
        <w:ind w:left="5490" w:hanging="360"/>
      </w:pPr>
    </w:lvl>
    <w:lvl w:ilvl="7" w:tplc="04160019" w:tentative="1">
      <w:start w:val="1"/>
      <w:numFmt w:val="lowerLetter"/>
      <w:lvlText w:val="%8."/>
      <w:lvlJc w:val="left"/>
      <w:pPr>
        <w:ind w:left="6210" w:hanging="360"/>
      </w:pPr>
    </w:lvl>
    <w:lvl w:ilvl="8" w:tplc="0416001B" w:tentative="1">
      <w:start w:val="1"/>
      <w:numFmt w:val="lowerRoman"/>
      <w:lvlText w:val="%9."/>
      <w:lvlJc w:val="right"/>
      <w:pPr>
        <w:ind w:left="6930" w:hanging="180"/>
      </w:pPr>
    </w:lvl>
  </w:abstractNum>
  <w:abstractNum w:abstractNumId="24">
    <w:nsid w:val="3DB62D55"/>
    <w:multiLevelType w:val="multilevel"/>
    <w:tmpl w:val="7DEE9BC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40007109"/>
    <w:multiLevelType w:val="hybridMultilevel"/>
    <w:tmpl w:val="AAE0C17C"/>
    <w:lvl w:ilvl="0" w:tplc="68364190">
      <w:start w:val="15"/>
      <w:numFmt w:val="decimal"/>
      <w:lvlText w:val="%1"/>
      <w:lvlJc w:val="left"/>
      <w:pPr>
        <w:ind w:left="469" w:hanging="337"/>
      </w:pPr>
      <w:rPr>
        <w:rFonts w:ascii="Arial" w:eastAsia="Arial" w:hAnsi="Arial" w:cs="Arial" w:hint="default"/>
        <w:b/>
        <w:bCs/>
        <w:w w:val="100"/>
        <w:sz w:val="24"/>
        <w:szCs w:val="24"/>
        <w:u w:val="thick" w:color="000000"/>
        <w:lang w:val="pt-PT" w:eastAsia="en-US" w:bidi="ar-SA"/>
      </w:rPr>
    </w:lvl>
    <w:lvl w:ilvl="1" w:tplc="C6402A1A">
      <w:numFmt w:val="none"/>
      <w:lvlText w:val=""/>
      <w:lvlJc w:val="left"/>
      <w:pPr>
        <w:tabs>
          <w:tab w:val="num" w:pos="360"/>
        </w:tabs>
      </w:pPr>
    </w:lvl>
    <w:lvl w:ilvl="2" w:tplc="B4F225E8">
      <w:numFmt w:val="none"/>
      <w:lvlText w:val=""/>
      <w:lvlJc w:val="left"/>
      <w:pPr>
        <w:tabs>
          <w:tab w:val="num" w:pos="360"/>
        </w:tabs>
      </w:pPr>
    </w:lvl>
    <w:lvl w:ilvl="3" w:tplc="B1440E78">
      <w:numFmt w:val="bullet"/>
      <w:lvlText w:val="•"/>
      <w:lvlJc w:val="left"/>
      <w:pPr>
        <w:ind w:left="2023" w:hanging="734"/>
      </w:pPr>
      <w:rPr>
        <w:rFonts w:hint="default"/>
        <w:lang w:val="pt-PT" w:eastAsia="en-US" w:bidi="ar-SA"/>
      </w:rPr>
    </w:lvl>
    <w:lvl w:ilvl="4" w:tplc="8E48FDC4">
      <w:numFmt w:val="bullet"/>
      <w:lvlText w:val="•"/>
      <w:lvlJc w:val="left"/>
      <w:pPr>
        <w:ind w:left="3186" w:hanging="734"/>
      </w:pPr>
      <w:rPr>
        <w:rFonts w:hint="default"/>
        <w:lang w:val="pt-PT" w:eastAsia="en-US" w:bidi="ar-SA"/>
      </w:rPr>
    </w:lvl>
    <w:lvl w:ilvl="5" w:tplc="CE368B8A">
      <w:numFmt w:val="bullet"/>
      <w:lvlText w:val="•"/>
      <w:lvlJc w:val="left"/>
      <w:pPr>
        <w:ind w:left="4349" w:hanging="734"/>
      </w:pPr>
      <w:rPr>
        <w:rFonts w:hint="default"/>
        <w:lang w:val="pt-PT" w:eastAsia="en-US" w:bidi="ar-SA"/>
      </w:rPr>
    </w:lvl>
    <w:lvl w:ilvl="6" w:tplc="96CEC8B4">
      <w:numFmt w:val="bullet"/>
      <w:lvlText w:val="•"/>
      <w:lvlJc w:val="left"/>
      <w:pPr>
        <w:ind w:left="5513" w:hanging="734"/>
      </w:pPr>
      <w:rPr>
        <w:rFonts w:hint="default"/>
        <w:lang w:val="pt-PT" w:eastAsia="en-US" w:bidi="ar-SA"/>
      </w:rPr>
    </w:lvl>
    <w:lvl w:ilvl="7" w:tplc="5C74567C">
      <w:numFmt w:val="bullet"/>
      <w:lvlText w:val="•"/>
      <w:lvlJc w:val="left"/>
      <w:pPr>
        <w:ind w:left="6676" w:hanging="734"/>
      </w:pPr>
      <w:rPr>
        <w:rFonts w:hint="default"/>
        <w:lang w:val="pt-PT" w:eastAsia="en-US" w:bidi="ar-SA"/>
      </w:rPr>
    </w:lvl>
    <w:lvl w:ilvl="8" w:tplc="29A2A192">
      <w:numFmt w:val="bullet"/>
      <w:lvlText w:val="•"/>
      <w:lvlJc w:val="left"/>
      <w:pPr>
        <w:ind w:left="7839" w:hanging="734"/>
      </w:pPr>
      <w:rPr>
        <w:rFonts w:hint="default"/>
        <w:lang w:val="pt-PT" w:eastAsia="en-US" w:bidi="ar-SA"/>
      </w:rPr>
    </w:lvl>
  </w:abstractNum>
  <w:abstractNum w:abstractNumId="26">
    <w:nsid w:val="46765D1A"/>
    <w:multiLevelType w:val="multilevel"/>
    <w:tmpl w:val="9BB88B7C"/>
    <w:lvl w:ilvl="0">
      <w:start w:val="3"/>
      <w:numFmt w:val="decimal"/>
      <w:suff w:val="space"/>
      <w:lvlText w:val="%1"/>
      <w:lvlJc w:val="left"/>
      <w:pPr>
        <w:ind w:left="0" w:firstLine="0"/>
      </w:pPr>
      <w:rPr>
        <w:rFonts w:hint="default"/>
        <w:b/>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7">
    <w:nsid w:val="4BB061DB"/>
    <w:multiLevelType w:val="hybridMultilevel"/>
    <w:tmpl w:val="CF2ECF8A"/>
    <w:lvl w:ilvl="0" w:tplc="56AA46C0">
      <w:start w:val="1"/>
      <w:numFmt w:val="upperRoman"/>
      <w:lvlText w:val="%1-"/>
      <w:lvlJc w:val="left"/>
      <w:pPr>
        <w:ind w:left="840" w:hanging="721"/>
      </w:pPr>
      <w:rPr>
        <w:rFonts w:ascii="Arial MT" w:eastAsia="Arial MT" w:hAnsi="Arial MT" w:cs="Arial MT" w:hint="default"/>
        <w:w w:val="100"/>
        <w:sz w:val="24"/>
        <w:szCs w:val="24"/>
        <w:lang w:val="pt-PT" w:eastAsia="en-US" w:bidi="ar-SA"/>
      </w:rPr>
    </w:lvl>
    <w:lvl w:ilvl="1" w:tplc="90C2F78A">
      <w:numFmt w:val="bullet"/>
      <w:lvlText w:val="•"/>
      <w:lvlJc w:val="left"/>
      <w:pPr>
        <w:ind w:left="1772" w:hanging="721"/>
      </w:pPr>
      <w:rPr>
        <w:rFonts w:hint="default"/>
        <w:lang w:val="pt-PT" w:eastAsia="en-US" w:bidi="ar-SA"/>
      </w:rPr>
    </w:lvl>
    <w:lvl w:ilvl="2" w:tplc="ED7AE47C">
      <w:numFmt w:val="bullet"/>
      <w:lvlText w:val="•"/>
      <w:lvlJc w:val="left"/>
      <w:pPr>
        <w:ind w:left="2705" w:hanging="721"/>
      </w:pPr>
      <w:rPr>
        <w:rFonts w:hint="default"/>
        <w:lang w:val="pt-PT" w:eastAsia="en-US" w:bidi="ar-SA"/>
      </w:rPr>
    </w:lvl>
    <w:lvl w:ilvl="3" w:tplc="28326768">
      <w:numFmt w:val="bullet"/>
      <w:lvlText w:val="•"/>
      <w:lvlJc w:val="left"/>
      <w:pPr>
        <w:ind w:left="3637" w:hanging="721"/>
      </w:pPr>
      <w:rPr>
        <w:rFonts w:hint="default"/>
        <w:lang w:val="pt-PT" w:eastAsia="en-US" w:bidi="ar-SA"/>
      </w:rPr>
    </w:lvl>
    <w:lvl w:ilvl="4" w:tplc="82464B2E">
      <w:numFmt w:val="bullet"/>
      <w:lvlText w:val="•"/>
      <w:lvlJc w:val="left"/>
      <w:pPr>
        <w:ind w:left="4570" w:hanging="721"/>
      </w:pPr>
      <w:rPr>
        <w:rFonts w:hint="default"/>
        <w:lang w:val="pt-PT" w:eastAsia="en-US" w:bidi="ar-SA"/>
      </w:rPr>
    </w:lvl>
    <w:lvl w:ilvl="5" w:tplc="8230FD7E">
      <w:numFmt w:val="bullet"/>
      <w:lvlText w:val="•"/>
      <w:lvlJc w:val="left"/>
      <w:pPr>
        <w:ind w:left="5503" w:hanging="721"/>
      </w:pPr>
      <w:rPr>
        <w:rFonts w:hint="default"/>
        <w:lang w:val="pt-PT" w:eastAsia="en-US" w:bidi="ar-SA"/>
      </w:rPr>
    </w:lvl>
    <w:lvl w:ilvl="6" w:tplc="5EE29CA4">
      <w:numFmt w:val="bullet"/>
      <w:lvlText w:val="•"/>
      <w:lvlJc w:val="left"/>
      <w:pPr>
        <w:ind w:left="6435" w:hanging="721"/>
      </w:pPr>
      <w:rPr>
        <w:rFonts w:hint="default"/>
        <w:lang w:val="pt-PT" w:eastAsia="en-US" w:bidi="ar-SA"/>
      </w:rPr>
    </w:lvl>
    <w:lvl w:ilvl="7" w:tplc="B88EA792">
      <w:numFmt w:val="bullet"/>
      <w:lvlText w:val="•"/>
      <w:lvlJc w:val="left"/>
      <w:pPr>
        <w:ind w:left="7368" w:hanging="721"/>
      </w:pPr>
      <w:rPr>
        <w:rFonts w:hint="default"/>
        <w:lang w:val="pt-PT" w:eastAsia="en-US" w:bidi="ar-SA"/>
      </w:rPr>
    </w:lvl>
    <w:lvl w:ilvl="8" w:tplc="2BB29B30">
      <w:numFmt w:val="bullet"/>
      <w:lvlText w:val="•"/>
      <w:lvlJc w:val="left"/>
      <w:pPr>
        <w:ind w:left="8301" w:hanging="721"/>
      </w:pPr>
      <w:rPr>
        <w:rFonts w:hint="default"/>
        <w:lang w:val="pt-PT" w:eastAsia="en-US" w:bidi="ar-SA"/>
      </w:rPr>
    </w:lvl>
  </w:abstractNum>
  <w:abstractNum w:abstractNumId="28">
    <w:nsid w:val="55026B27"/>
    <w:multiLevelType w:val="multilevel"/>
    <w:tmpl w:val="B600CC5A"/>
    <w:lvl w:ilvl="0">
      <w:start w:val="1"/>
      <w:numFmt w:val="decimal"/>
      <w:lvlText w:val="%1."/>
      <w:lvlJc w:val="left"/>
      <w:pPr>
        <w:ind w:left="5322" w:hanging="360"/>
      </w:pPr>
      <w:rPr>
        <w:rFonts w:hint="default"/>
      </w:rPr>
    </w:lvl>
    <w:lvl w:ilvl="1">
      <w:start w:val="1"/>
      <w:numFmt w:val="decimal"/>
      <w:isLgl/>
      <w:lvlText w:val="%1.%2."/>
      <w:lvlJc w:val="left"/>
      <w:pPr>
        <w:ind w:left="5966" w:hanging="720"/>
      </w:pPr>
      <w:rPr>
        <w:rFonts w:hint="default"/>
      </w:rPr>
    </w:lvl>
    <w:lvl w:ilvl="2">
      <w:start w:val="1"/>
      <w:numFmt w:val="decimal"/>
      <w:isLgl/>
      <w:lvlText w:val="%1.%2.%3."/>
      <w:lvlJc w:val="left"/>
      <w:pPr>
        <w:ind w:left="5966" w:hanging="720"/>
      </w:pPr>
      <w:rPr>
        <w:rFonts w:hint="default"/>
      </w:rPr>
    </w:lvl>
    <w:lvl w:ilvl="3">
      <w:start w:val="1"/>
      <w:numFmt w:val="decimal"/>
      <w:isLgl/>
      <w:lvlText w:val="%1.%2.%3.%4."/>
      <w:lvlJc w:val="left"/>
      <w:pPr>
        <w:ind w:left="6326" w:hanging="1080"/>
      </w:pPr>
      <w:rPr>
        <w:rFonts w:hint="default"/>
      </w:rPr>
    </w:lvl>
    <w:lvl w:ilvl="4">
      <w:start w:val="1"/>
      <w:numFmt w:val="decimal"/>
      <w:isLgl/>
      <w:lvlText w:val="%1.%2.%3.%4.%5."/>
      <w:lvlJc w:val="left"/>
      <w:pPr>
        <w:ind w:left="6326" w:hanging="1080"/>
      </w:pPr>
      <w:rPr>
        <w:rFonts w:hint="default"/>
      </w:rPr>
    </w:lvl>
    <w:lvl w:ilvl="5">
      <w:start w:val="1"/>
      <w:numFmt w:val="decimal"/>
      <w:isLgl/>
      <w:lvlText w:val="%1.%2.%3.%4.%5.%6."/>
      <w:lvlJc w:val="left"/>
      <w:pPr>
        <w:ind w:left="6686" w:hanging="1440"/>
      </w:pPr>
      <w:rPr>
        <w:rFonts w:hint="default"/>
      </w:rPr>
    </w:lvl>
    <w:lvl w:ilvl="6">
      <w:start w:val="1"/>
      <w:numFmt w:val="decimal"/>
      <w:isLgl/>
      <w:lvlText w:val="%1.%2.%3.%4.%5.%6.%7."/>
      <w:lvlJc w:val="left"/>
      <w:pPr>
        <w:ind w:left="6686" w:hanging="1440"/>
      </w:pPr>
      <w:rPr>
        <w:rFonts w:hint="default"/>
      </w:rPr>
    </w:lvl>
    <w:lvl w:ilvl="7">
      <w:start w:val="1"/>
      <w:numFmt w:val="decimal"/>
      <w:isLgl/>
      <w:lvlText w:val="%1.%2.%3.%4.%5.%6.%7.%8."/>
      <w:lvlJc w:val="left"/>
      <w:pPr>
        <w:ind w:left="7046" w:hanging="1800"/>
      </w:pPr>
      <w:rPr>
        <w:rFonts w:hint="default"/>
      </w:rPr>
    </w:lvl>
    <w:lvl w:ilvl="8">
      <w:start w:val="1"/>
      <w:numFmt w:val="decimal"/>
      <w:isLgl/>
      <w:lvlText w:val="%1.%2.%3.%4.%5.%6.%7.%8.%9."/>
      <w:lvlJc w:val="left"/>
      <w:pPr>
        <w:ind w:left="7406" w:hanging="2160"/>
      </w:pPr>
      <w:rPr>
        <w:rFonts w:hint="default"/>
      </w:rPr>
    </w:lvl>
  </w:abstractNum>
  <w:abstractNum w:abstractNumId="29">
    <w:nsid w:val="570A666D"/>
    <w:multiLevelType w:val="hybridMultilevel"/>
    <w:tmpl w:val="C2BAD460"/>
    <w:lvl w:ilvl="0" w:tplc="F5E62838">
      <w:start w:val="1"/>
      <w:numFmt w:val="lowerLetter"/>
      <w:lvlText w:val="%1)"/>
      <w:lvlJc w:val="left"/>
      <w:pPr>
        <w:ind w:left="1063" w:hanging="360"/>
      </w:pPr>
      <w:rPr>
        <w:rFonts w:ascii="Arial MT" w:eastAsia="Arial MT" w:hAnsi="Arial MT" w:cs="Arial MT" w:hint="default"/>
        <w:w w:val="100"/>
        <w:sz w:val="24"/>
        <w:szCs w:val="24"/>
        <w:lang w:val="pt-PT" w:eastAsia="en-US" w:bidi="ar-SA"/>
      </w:rPr>
    </w:lvl>
    <w:lvl w:ilvl="1" w:tplc="76CAC158">
      <w:numFmt w:val="bullet"/>
      <w:lvlText w:val="•"/>
      <w:lvlJc w:val="left"/>
      <w:pPr>
        <w:ind w:left="1946" w:hanging="360"/>
      </w:pPr>
      <w:rPr>
        <w:rFonts w:hint="default"/>
        <w:lang w:val="pt-PT" w:eastAsia="en-US" w:bidi="ar-SA"/>
      </w:rPr>
    </w:lvl>
    <w:lvl w:ilvl="2" w:tplc="F0D82EF2">
      <w:numFmt w:val="bullet"/>
      <w:lvlText w:val="•"/>
      <w:lvlJc w:val="left"/>
      <w:pPr>
        <w:ind w:left="2833" w:hanging="360"/>
      </w:pPr>
      <w:rPr>
        <w:rFonts w:hint="default"/>
        <w:lang w:val="pt-PT" w:eastAsia="en-US" w:bidi="ar-SA"/>
      </w:rPr>
    </w:lvl>
    <w:lvl w:ilvl="3" w:tplc="7D78EE8E">
      <w:numFmt w:val="bullet"/>
      <w:lvlText w:val="•"/>
      <w:lvlJc w:val="left"/>
      <w:pPr>
        <w:ind w:left="3719" w:hanging="360"/>
      </w:pPr>
      <w:rPr>
        <w:rFonts w:hint="default"/>
        <w:lang w:val="pt-PT" w:eastAsia="en-US" w:bidi="ar-SA"/>
      </w:rPr>
    </w:lvl>
    <w:lvl w:ilvl="4" w:tplc="76C60950">
      <w:numFmt w:val="bullet"/>
      <w:lvlText w:val="•"/>
      <w:lvlJc w:val="left"/>
      <w:pPr>
        <w:ind w:left="4606" w:hanging="360"/>
      </w:pPr>
      <w:rPr>
        <w:rFonts w:hint="default"/>
        <w:lang w:val="pt-PT" w:eastAsia="en-US" w:bidi="ar-SA"/>
      </w:rPr>
    </w:lvl>
    <w:lvl w:ilvl="5" w:tplc="B0DECABA">
      <w:numFmt w:val="bullet"/>
      <w:lvlText w:val="•"/>
      <w:lvlJc w:val="left"/>
      <w:pPr>
        <w:ind w:left="5493" w:hanging="360"/>
      </w:pPr>
      <w:rPr>
        <w:rFonts w:hint="default"/>
        <w:lang w:val="pt-PT" w:eastAsia="en-US" w:bidi="ar-SA"/>
      </w:rPr>
    </w:lvl>
    <w:lvl w:ilvl="6" w:tplc="EEF01C4C">
      <w:numFmt w:val="bullet"/>
      <w:lvlText w:val="•"/>
      <w:lvlJc w:val="left"/>
      <w:pPr>
        <w:ind w:left="6379" w:hanging="360"/>
      </w:pPr>
      <w:rPr>
        <w:rFonts w:hint="default"/>
        <w:lang w:val="pt-PT" w:eastAsia="en-US" w:bidi="ar-SA"/>
      </w:rPr>
    </w:lvl>
    <w:lvl w:ilvl="7" w:tplc="10387D48">
      <w:numFmt w:val="bullet"/>
      <w:lvlText w:val="•"/>
      <w:lvlJc w:val="left"/>
      <w:pPr>
        <w:ind w:left="7266" w:hanging="360"/>
      </w:pPr>
      <w:rPr>
        <w:rFonts w:hint="default"/>
        <w:lang w:val="pt-PT" w:eastAsia="en-US" w:bidi="ar-SA"/>
      </w:rPr>
    </w:lvl>
    <w:lvl w:ilvl="8" w:tplc="BF4ECA1E">
      <w:numFmt w:val="bullet"/>
      <w:lvlText w:val="•"/>
      <w:lvlJc w:val="left"/>
      <w:pPr>
        <w:ind w:left="8153" w:hanging="360"/>
      </w:pPr>
      <w:rPr>
        <w:rFonts w:hint="default"/>
        <w:lang w:val="pt-PT" w:eastAsia="en-US" w:bidi="ar-SA"/>
      </w:rPr>
    </w:lvl>
  </w:abstractNum>
  <w:abstractNum w:abstractNumId="30">
    <w:nsid w:val="5DA6042F"/>
    <w:multiLevelType w:val="hybridMultilevel"/>
    <w:tmpl w:val="82988AB4"/>
    <w:lvl w:ilvl="0" w:tplc="A46C4228">
      <w:start w:val="3"/>
      <w:numFmt w:val="upperRoman"/>
      <w:lvlText w:val="%1"/>
      <w:lvlJc w:val="left"/>
      <w:pPr>
        <w:ind w:left="402" w:hanging="270"/>
      </w:pPr>
      <w:rPr>
        <w:rFonts w:ascii="Arial MT" w:eastAsia="Arial MT" w:hAnsi="Arial MT" w:cs="Arial MT" w:hint="default"/>
        <w:w w:val="100"/>
        <w:sz w:val="24"/>
        <w:szCs w:val="24"/>
        <w:lang w:val="pt-PT" w:eastAsia="en-US" w:bidi="ar-SA"/>
      </w:rPr>
    </w:lvl>
    <w:lvl w:ilvl="1" w:tplc="7466CCA8">
      <w:numFmt w:val="bullet"/>
      <w:lvlText w:val="•"/>
      <w:lvlJc w:val="left"/>
      <w:pPr>
        <w:ind w:left="1376" w:hanging="270"/>
      </w:pPr>
      <w:rPr>
        <w:rFonts w:hint="default"/>
        <w:lang w:val="pt-PT" w:eastAsia="en-US" w:bidi="ar-SA"/>
      </w:rPr>
    </w:lvl>
    <w:lvl w:ilvl="2" w:tplc="FEF0E668">
      <w:numFmt w:val="bullet"/>
      <w:lvlText w:val="•"/>
      <w:lvlJc w:val="left"/>
      <w:pPr>
        <w:ind w:left="2353" w:hanging="270"/>
      </w:pPr>
      <w:rPr>
        <w:rFonts w:hint="default"/>
        <w:lang w:val="pt-PT" w:eastAsia="en-US" w:bidi="ar-SA"/>
      </w:rPr>
    </w:lvl>
    <w:lvl w:ilvl="3" w:tplc="C0BEA94A">
      <w:numFmt w:val="bullet"/>
      <w:lvlText w:val="•"/>
      <w:lvlJc w:val="left"/>
      <w:pPr>
        <w:ind w:left="3329" w:hanging="270"/>
      </w:pPr>
      <w:rPr>
        <w:rFonts w:hint="default"/>
        <w:lang w:val="pt-PT" w:eastAsia="en-US" w:bidi="ar-SA"/>
      </w:rPr>
    </w:lvl>
    <w:lvl w:ilvl="4" w:tplc="19948BD6">
      <w:numFmt w:val="bullet"/>
      <w:lvlText w:val="•"/>
      <w:lvlJc w:val="left"/>
      <w:pPr>
        <w:ind w:left="4306" w:hanging="270"/>
      </w:pPr>
      <w:rPr>
        <w:rFonts w:hint="default"/>
        <w:lang w:val="pt-PT" w:eastAsia="en-US" w:bidi="ar-SA"/>
      </w:rPr>
    </w:lvl>
    <w:lvl w:ilvl="5" w:tplc="1C3EE43E">
      <w:numFmt w:val="bullet"/>
      <w:lvlText w:val="•"/>
      <w:lvlJc w:val="left"/>
      <w:pPr>
        <w:ind w:left="5283" w:hanging="270"/>
      </w:pPr>
      <w:rPr>
        <w:rFonts w:hint="default"/>
        <w:lang w:val="pt-PT" w:eastAsia="en-US" w:bidi="ar-SA"/>
      </w:rPr>
    </w:lvl>
    <w:lvl w:ilvl="6" w:tplc="E4FC4114">
      <w:numFmt w:val="bullet"/>
      <w:lvlText w:val="•"/>
      <w:lvlJc w:val="left"/>
      <w:pPr>
        <w:ind w:left="6259" w:hanging="270"/>
      </w:pPr>
      <w:rPr>
        <w:rFonts w:hint="default"/>
        <w:lang w:val="pt-PT" w:eastAsia="en-US" w:bidi="ar-SA"/>
      </w:rPr>
    </w:lvl>
    <w:lvl w:ilvl="7" w:tplc="2E724B3C">
      <w:numFmt w:val="bullet"/>
      <w:lvlText w:val="•"/>
      <w:lvlJc w:val="left"/>
      <w:pPr>
        <w:ind w:left="7236" w:hanging="270"/>
      </w:pPr>
      <w:rPr>
        <w:rFonts w:hint="default"/>
        <w:lang w:val="pt-PT" w:eastAsia="en-US" w:bidi="ar-SA"/>
      </w:rPr>
    </w:lvl>
    <w:lvl w:ilvl="8" w:tplc="B5EC8D78">
      <w:numFmt w:val="bullet"/>
      <w:lvlText w:val="•"/>
      <w:lvlJc w:val="left"/>
      <w:pPr>
        <w:ind w:left="8213" w:hanging="270"/>
      </w:pPr>
      <w:rPr>
        <w:rFonts w:hint="default"/>
        <w:lang w:val="pt-PT" w:eastAsia="en-US" w:bidi="ar-SA"/>
      </w:rPr>
    </w:lvl>
  </w:abstractNum>
  <w:abstractNum w:abstractNumId="31">
    <w:nsid w:val="5EB5124A"/>
    <w:multiLevelType w:val="hybridMultilevel"/>
    <w:tmpl w:val="8A8EF89E"/>
    <w:lvl w:ilvl="0" w:tplc="04160001">
      <w:start w:val="1"/>
      <w:numFmt w:val="bullet"/>
      <w:lvlText w:val=""/>
      <w:lvlJc w:val="left"/>
      <w:pPr>
        <w:ind w:left="918" w:hanging="360"/>
      </w:pPr>
      <w:rPr>
        <w:rFonts w:ascii="Symbol" w:hAnsi="Symbol" w:hint="default"/>
      </w:rPr>
    </w:lvl>
    <w:lvl w:ilvl="1" w:tplc="04160003">
      <w:start w:val="1"/>
      <w:numFmt w:val="bullet"/>
      <w:lvlText w:val="o"/>
      <w:lvlJc w:val="left"/>
      <w:pPr>
        <w:ind w:left="1638" w:hanging="360"/>
      </w:pPr>
      <w:rPr>
        <w:rFonts w:ascii="Courier New" w:hAnsi="Courier New" w:cs="Courier New" w:hint="default"/>
      </w:rPr>
    </w:lvl>
    <w:lvl w:ilvl="2" w:tplc="04160005" w:tentative="1">
      <w:start w:val="1"/>
      <w:numFmt w:val="bullet"/>
      <w:lvlText w:val=""/>
      <w:lvlJc w:val="left"/>
      <w:pPr>
        <w:ind w:left="2358" w:hanging="360"/>
      </w:pPr>
      <w:rPr>
        <w:rFonts w:ascii="Wingdings" w:hAnsi="Wingdings" w:hint="default"/>
      </w:rPr>
    </w:lvl>
    <w:lvl w:ilvl="3" w:tplc="04160001" w:tentative="1">
      <w:start w:val="1"/>
      <w:numFmt w:val="bullet"/>
      <w:lvlText w:val=""/>
      <w:lvlJc w:val="left"/>
      <w:pPr>
        <w:ind w:left="3078" w:hanging="360"/>
      </w:pPr>
      <w:rPr>
        <w:rFonts w:ascii="Symbol" w:hAnsi="Symbol" w:hint="default"/>
      </w:rPr>
    </w:lvl>
    <w:lvl w:ilvl="4" w:tplc="04160003" w:tentative="1">
      <w:start w:val="1"/>
      <w:numFmt w:val="bullet"/>
      <w:lvlText w:val="o"/>
      <w:lvlJc w:val="left"/>
      <w:pPr>
        <w:ind w:left="3798" w:hanging="360"/>
      </w:pPr>
      <w:rPr>
        <w:rFonts w:ascii="Courier New" w:hAnsi="Courier New" w:cs="Courier New" w:hint="default"/>
      </w:rPr>
    </w:lvl>
    <w:lvl w:ilvl="5" w:tplc="04160005" w:tentative="1">
      <w:start w:val="1"/>
      <w:numFmt w:val="bullet"/>
      <w:lvlText w:val=""/>
      <w:lvlJc w:val="left"/>
      <w:pPr>
        <w:ind w:left="4518" w:hanging="360"/>
      </w:pPr>
      <w:rPr>
        <w:rFonts w:ascii="Wingdings" w:hAnsi="Wingdings" w:hint="default"/>
      </w:rPr>
    </w:lvl>
    <w:lvl w:ilvl="6" w:tplc="04160001" w:tentative="1">
      <w:start w:val="1"/>
      <w:numFmt w:val="bullet"/>
      <w:lvlText w:val=""/>
      <w:lvlJc w:val="left"/>
      <w:pPr>
        <w:ind w:left="5238" w:hanging="360"/>
      </w:pPr>
      <w:rPr>
        <w:rFonts w:ascii="Symbol" w:hAnsi="Symbol" w:hint="default"/>
      </w:rPr>
    </w:lvl>
    <w:lvl w:ilvl="7" w:tplc="04160003" w:tentative="1">
      <w:start w:val="1"/>
      <w:numFmt w:val="bullet"/>
      <w:lvlText w:val="o"/>
      <w:lvlJc w:val="left"/>
      <w:pPr>
        <w:ind w:left="5958" w:hanging="360"/>
      </w:pPr>
      <w:rPr>
        <w:rFonts w:ascii="Courier New" w:hAnsi="Courier New" w:cs="Courier New" w:hint="default"/>
      </w:rPr>
    </w:lvl>
    <w:lvl w:ilvl="8" w:tplc="04160005" w:tentative="1">
      <w:start w:val="1"/>
      <w:numFmt w:val="bullet"/>
      <w:lvlText w:val=""/>
      <w:lvlJc w:val="left"/>
      <w:pPr>
        <w:ind w:left="6678" w:hanging="360"/>
      </w:pPr>
      <w:rPr>
        <w:rFonts w:ascii="Wingdings" w:hAnsi="Wingdings" w:hint="default"/>
      </w:rPr>
    </w:lvl>
  </w:abstractNum>
  <w:abstractNum w:abstractNumId="32">
    <w:nsid w:val="5FBE40A0"/>
    <w:multiLevelType w:val="hybridMultilevel"/>
    <w:tmpl w:val="B89E3B0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4D7581A"/>
    <w:multiLevelType w:val="hybridMultilevel"/>
    <w:tmpl w:val="FA2C0DC2"/>
    <w:lvl w:ilvl="0" w:tplc="920A230C">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6407BA9"/>
    <w:multiLevelType w:val="hybridMultilevel"/>
    <w:tmpl w:val="97785412"/>
    <w:lvl w:ilvl="0" w:tplc="A3569864">
      <w:start w:val="1"/>
      <w:numFmt w:val="upperRoman"/>
      <w:lvlText w:val="%1"/>
      <w:lvlJc w:val="left"/>
      <w:pPr>
        <w:ind w:left="266" w:hanging="134"/>
      </w:pPr>
      <w:rPr>
        <w:rFonts w:ascii="Arial MT" w:eastAsia="Arial MT" w:hAnsi="Arial MT" w:cs="Arial MT" w:hint="default"/>
        <w:w w:val="100"/>
        <w:sz w:val="24"/>
        <w:szCs w:val="24"/>
        <w:lang w:val="pt-PT" w:eastAsia="en-US" w:bidi="ar-SA"/>
      </w:rPr>
    </w:lvl>
    <w:lvl w:ilvl="1" w:tplc="C47A224C">
      <w:numFmt w:val="bullet"/>
      <w:lvlText w:val="•"/>
      <w:lvlJc w:val="left"/>
      <w:pPr>
        <w:ind w:left="1250" w:hanging="134"/>
      </w:pPr>
      <w:rPr>
        <w:rFonts w:hint="default"/>
        <w:lang w:val="pt-PT" w:eastAsia="en-US" w:bidi="ar-SA"/>
      </w:rPr>
    </w:lvl>
    <w:lvl w:ilvl="2" w:tplc="38B018DE">
      <w:numFmt w:val="bullet"/>
      <w:lvlText w:val="•"/>
      <w:lvlJc w:val="left"/>
      <w:pPr>
        <w:ind w:left="2241" w:hanging="134"/>
      </w:pPr>
      <w:rPr>
        <w:rFonts w:hint="default"/>
        <w:lang w:val="pt-PT" w:eastAsia="en-US" w:bidi="ar-SA"/>
      </w:rPr>
    </w:lvl>
    <w:lvl w:ilvl="3" w:tplc="42FE80E6">
      <w:numFmt w:val="bullet"/>
      <w:lvlText w:val="•"/>
      <w:lvlJc w:val="left"/>
      <w:pPr>
        <w:ind w:left="3231" w:hanging="134"/>
      </w:pPr>
      <w:rPr>
        <w:rFonts w:hint="default"/>
        <w:lang w:val="pt-PT" w:eastAsia="en-US" w:bidi="ar-SA"/>
      </w:rPr>
    </w:lvl>
    <w:lvl w:ilvl="4" w:tplc="75EC741A">
      <w:numFmt w:val="bullet"/>
      <w:lvlText w:val="•"/>
      <w:lvlJc w:val="left"/>
      <w:pPr>
        <w:ind w:left="4222" w:hanging="134"/>
      </w:pPr>
      <w:rPr>
        <w:rFonts w:hint="default"/>
        <w:lang w:val="pt-PT" w:eastAsia="en-US" w:bidi="ar-SA"/>
      </w:rPr>
    </w:lvl>
    <w:lvl w:ilvl="5" w:tplc="83ACF6CE">
      <w:numFmt w:val="bullet"/>
      <w:lvlText w:val="•"/>
      <w:lvlJc w:val="left"/>
      <w:pPr>
        <w:ind w:left="5213" w:hanging="134"/>
      </w:pPr>
      <w:rPr>
        <w:rFonts w:hint="default"/>
        <w:lang w:val="pt-PT" w:eastAsia="en-US" w:bidi="ar-SA"/>
      </w:rPr>
    </w:lvl>
    <w:lvl w:ilvl="6" w:tplc="D8B63BC8">
      <w:numFmt w:val="bullet"/>
      <w:lvlText w:val="•"/>
      <w:lvlJc w:val="left"/>
      <w:pPr>
        <w:ind w:left="6203" w:hanging="134"/>
      </w:pPr>
      <w:rPr>
        <w:rFonts w:hint="default"/>
        <w:lang w:val="pt-PT" w:eastAsia="en-US" w:bidi="ar-SA"/>
      </w:rPr>
    </w:lvl>
    <w:lvl w:ilvl="7" w:tplc="DDF6D380">
      <w:numFmt w:val="bullet"/>
      <w:lvlText w:val="•"/>
      <w:lvlJc w:val="left"/>
      <w:pPr>
        <w:ind w:left="7194" w:hanging="134"/>
      </w:pPr>
      <w:rPr>
        <w:rFonts w:hint="default"/>
        <w:lang w:val="pt-PT" w:eastAsia="en-US" w:bidi="ar-SA"/>
      </w:rPr>
    </w:lvl>
    <w:lvl w:ilvl="8" w:tplc="8E723090">
      <w:numFmt w:val="bullet"/>
      <w:lvlText w:val="•"/>
      <w:lvlJc w:val="left"/>
      <w:pPr>
        <w:ind w:left="8185" w:hanging="134"/>
      </w:pPr>
      <w:rPr>
        <w:rFonts w:hint="default"/>
        <w:lang w:val="pt-PT" w:eastAsia="en-US" w:bidi="ar-SA"/>
      </w:rPr>
    </w:lvl>
  </w:abstractNum>
  <w:abstractNum w:abstractNumId="35">
    <w:nsid w:val="6DAA6D61"/>
    <w:multiLevelType w:val="hybridMultilevel"/>
    <w:tmpl w:val="A5AA1792"/>
    <w:lvl w:ilvl="0" w:tplc="883E17F2">
      <w:start w:val="1"/>
      <w:numFmt w:val="decimal"/>
      <w:lvlText w:val="%1"/>
      <w:lvlJc w:val="left"/>
      <w:pPr>
        <w:ind w:left="336" w:hanging="201"/>
      </w:pPr>
      <w:rPr>
        <w:rFonts w:ascii="Arial" w:eastAsia="Arial" w:hAnsi="Arial" w:cs="Arial" w:hint="default"/>
        <w:b/>
        <w:bCs/>
        <w:w w:val="100"/>
        <w:sz w:val="24"/>
        <w:szCs w:val="24"/>
        <w:lang w:val="pt-PT" w:eastAsia="en-US" w:bidi="ar-SA"/>
      </w:rPr>
    </w:lvl>
    <w:lvl w:ilvl="1" w:tplc="EE862EE4">
      <w:numFmt w:val="none"/>
      <w:lvlText w:val=""/>
      <w:lvlJc w:val="left"/>
      <w:pPr>
        <w:tabs>
          <w:tab w:val="num" w:pos="360"/>
        </w:tabs>
      </w:pPr>
    </w:lvl>
    <w:lvl w:ilvl="2" w:tplc="6E16C2D8">
      <w:numFmt w:val="none"/>
      <w:lvlText w:val=""/>
      <w:lvlJc w:val="left"/>
      <w:pPr>
        <w:tabs>
          <w:tab w:val="num" w:pos="360"/>
        </w:tabs>
      </w:pPr>
    </w:lvl>
    <w:lvl w:ilvl="3" w:tplc="93187D6E">
      <w:numFmt w:val="bullet"/>
      <w:lvlText w:val="•"/>
      <w:lvlJc w:val="left"/>
      <w:pPr>
        <w:ind w:left="1853" w:hanging="605"/>
      </w:pPr>
      <w:rPr>
        <w:rFonts w:hint="default"/>
        <w:lang w:val="pt-PT" w:eastAsia="en-US" w:bidi="ar-SA"/>
      </w:rPr>
    </w:lvl>
    <w:lvl w:ilvl="4" w:tplc="5042427C">
      <w:numFmt w:val="bullet"/>
      <w:lvlText w:val="•"/>
      <w:lvlJc w:val="left"/>
      <w:pPr>
        <w:ind w:left="3006" w:hanging="605"/>
      </w:pPr>
      <w:rPr>
        <w:rFonts w:hint="default"/>
        <w:lang w:val="pt-PT" w:eastAsia="en-US" w:bidi="ar-SA"/>
      </w:rPr>
    </w:lvl>
    <w:lvl w:ilvl="5" w:tplc="D938D166">
      <w:numFmt w:val="bullet"/>
      <w:lvlText w:val="•"/>
      <w:lvlJc w:val="left"/>
      <w:pPr>
        <w:ind w:left="4159" w:hanging="605"/>
      </w:pPr>
      <w:rPr>
        <w:rFonts w:hint="default"/>
        <w:lang w:val="pt-PT" w:eastAsia="en-US" w:bidi="ar-SA"/>
      </w:rPr>
    </w:lvl>
    <w:lvl w:ilvl="6" w:tplc="E528C47E">
      <w:numFmt w:val="bullet"/>
      <w:lvlText w:val="•"/>
      <w:lvlJc w:val="left"/>
      <w:pPr>
        <w:ind w:left="5313" w:hanging="605"/>
      </w:pPr>
      <w:rPr>
        <w:rFonts w:hint="default"/>
        <w:lang w:val="pt-PT" w:eastAsia="en-US" w:bidi="ar-SA"/>
      </w:rPr>
    </w:lvl>
    <w:lvl w:ilvl="7" w:tplc="ACCC92B0">
      <w:numFmt w:val="bullet"/>
      <w:lvlText w:val="•"/>
      <w:lvlJc w:val="left"/>
      <w:pPr>
        <w:ind w:left="6466" w:hanging="605"/>
      </w:pPr>
      <w:rPr>
        <w:rFonts w:hint="default"/>
        <w:lang w:val="pt-PT" w:eastAsia="en-US" w:bidi="ar-SA"/>
      </w:rPr>
    </w:lvl>
    <w:lvl w:ilvl="8" w:tplc="D1DEB400">
      <w:numFmt w:val="bullet"/>
      <w:lvlText w:val="•"/>
      <w:lvlJc w:val="left"/>
      <w:pPr>
        <w:ind w:left="7619" w:hanging="605"/>
      </w:pPr>
      <w:rPr>
        <w:rFonts w:hint="default"/>
        <w:lang w:val="pt-PT" w:eastAsia="en-US" w:bidi="ar-SA"/>
      </w:rPr>
    </w:lvl>
  </w:abstractNum>
  <w:abstractNum w:abstractNumId="36">
    <w:nsid w:val="757978BA"/>
    <w:multiLevelType w:val="multilevel"/>
    <w:tmpl w:val="D87ED306"/>
    <w:lvl w:ilvl="0">
      <w:start w:val="1"/>
      <w:numFmt w:val="decimal"/>
      <w:lvlText w:val="%1"/>
      <w:lvlJc w:val="left"/>
      <w:pPr>
        <w:ind w:left="502" w:hanging="360"/>
      </w:pPr>
      <w:rPr>
        <w:rFonts w:hint="default"/>
        <w:b/>
        <w:color w:val="000000"/>
      </w:rPr>
    </w:lvl>
    <w:lvl w:ilvl="1">
      <w:start w:val="1"/>
      <w:numFmt w:val="decimal"/>
      <w:lvlText w:val="%1.%2"/>
      <w:lvlJc w:val="left"/>
      <w:pPr>
        <w:ind w:left="502" w:hanging="360"/>
      </w:pPr>
      <w:rPr>
        <w:rFonts w:hint="default"/>
        <w:b/>
        <w:color w:val="000000"/>
        <w:sz w:val="24"/>
        <w:szCs w:val="24"/>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7">
    <w:nsid w:val="76C41C38"/>
    <w:multiLevelType w:val="hybridMultilevel"/>
    <w:tmpl w:val="E77076C8"/>
    <w:lvl w:ilvl="0" w:tplc="3A0EACD2">
      <w:start w:val="1"/>
      <w:numFmt w:val="lowerLetter"/>
      <w:lvlText w:val="%1)"/>
      <w:lvlJc w:val="left"/>
      <w:pPr>
        <w:ind w:left="1065" w:hanging="360"/>
      </w:pPr>
      <w:rPr>
        <w:rFonts w:hint="default"/>
      </w:rPr>
    </w:lvl>
    <w:lvl w:ilvl="1" w:tplc="A812246C" w:tentative="1">
      <w:start w:val="1"/>
      <w:numFmt w:val="lowerLetter"/>
      <w:lvlText w:val="%2."/>
      <w:lvlJc w:val="left"/>
      <w:pPr>
        <w:ind w:left="1785" w:hanging="360"/>
      </w:pPr>
    </w:lvl>
    <w:lvl w:ilvl="2" w:tplc="8B76C850" w:tentative="1">
      <w:start w:val="1"/>
      <w:numFmt w:val="lowerRoman"/>
      <w:lvlText w:val="%3."/>
      <w:lvlJc w:val="right"/>
      <w:pPr>
        <w:ind w:left="2505" w:hanging="180"/>
      </w:pPr>
    </w:lvl>
    <w:lvl w:ilvl="3" w:tplc="5B6231AA" w:tentative="1">
      <w:start w:val="1"/>
      <w:numFmt w:val="decimal"/>
      <w:lvlText w:val="%4."/>
      <w:lvlJc w:val="left"/>
      <w:pPr>
        <w:ind w:left="3225" w:hanging="360"/>
      </w:pPr>
    </w:lvl>
    <w:lvl w:ilvl="4" w:tplc="A97456DC" w:tentative="1">
      <w:start w:val="1"/>
      <w:numFmt w:val="lowerLetter"/>
      <w:lvlText w:val="%5."/>
      <w:lvlJc w:val="left"/>
      <w:pPr>
        <w:ind w:left="3945" w:hanging="360"/>
      </w:pPr>
    </w:lvl>
    <w:lvl w:ilvl="5" w:tplc="A4D610F8" w:tentative="1">
      <w:start w:val="1"/>
      <w:numFmt w:val="lowerRoman"/>
      <w:lvlText w:val="%6."/>
      <w:lvlJc w:val="right"/>
      <w:pPr>
        <w:ind w:left="4665" w:hanging="180"/>
      </w:pPr>
    </w:lvl>
    <w:lvl w:ilvl="6" w:tplc="71C40B60" w:tentative="1">
      <w:start w:val="1"/>
      <w:numFmt w:val="decimal"/>
      <w:lvlText w:val="%7."/>
      <w:lvlJc w:val="left"/>
      <w:pPr>
        <w:ind w:left="5385" w:hanging="360"/>
      </w:pPr>
    </w:lvl>
    <w:lvl w:ilvl="7" w:tplc="C5A86164" w:tentative="1">
      <w:start w:val="1"/>
      <w:numFmt w:val="lowerLetter"/>
      <w:lvlText w:val="%8."/>
      <w:lvlJc w:val="left"/>
      <w:pPr>
        <w:ind w:left="6105" w:hanging="360"/>
      </w:pPr>
    </w:lvl>
    <w:lvl w:ilvl="8" w:tplc="A02C38A4" w:tentative="1">
      <w:start w:val="1"/>
      <w:numFmt w:val="lowerRoman"/>
      <w:lvlText w:val="%9."/>
      <w:lvlJc w:val="right"/>
      <w:pPr>
        <w:ind w:left="6825" w:hanging="180"/>
      </w:pPr>
    </w:lvl>
  </w:abstractNum>
  <w:abstractNum w:abstractNumId="38">
    <w:nsid w:val="7BD56540"/>
    <w:multiLevelType w:val="hybridMultilevel"/>
    <w:tmpl w:val="40B28144"/>
    <w:lvl w:ilvl="0" w:tplc="9AA8ACF2">
      <w:start w:val="1"/>
      <w:numFmt w:val="lowerLetter"/>
      <w:lvlText w:val="%1)"/>
      <w:lvlJc w:val="left"/>
      <w:pPr>
        <w:ind w:left="136" w:hanging="708"/>
      </w:pPr>
      <w:rPr>
        <w:rFonts w:hint="default"/>
        <w:w w:val="100"/>
        <w:lang w:val="pt-PT" w:eastAsia="en-US" w:bidi="ar-SA"/>
      </w:rPr>
    </w:lvl>
    <w:lvl w:ilvl="1" w:tplc="428A0AA8">
      <w:numFmt w:val="bullet"/>
      <w:lvlText w:val="•"/>
      <w:lvlJc w:val="left"/>
      <w:pPr>
        <w:ind w:left="1118" w:hanging="708"/>
      </w:pPr>
      <w:rPr>
        <w:rFonts w:hint="default"/>
        <w:lang w:val="pt-PT" w:eastAsia="en-US" w:bidi="ar-SA"/>
      </w:rPr>
    </w:lvl>
    <w:lvl w:ilvl="2" w:tplc="2AAEA8C0">
      <w:numFmt w:val="bullet"/>
      <w:lvlText w:val="•"/>
      <w:lvlJc w:val="left"/>
      <w:pPr>
        <w:ind w:left="2097" w:hanging="708"/>
      </w:pPr>
      <w:rPr>
        <w:rFonts w:hint="default"/>
        <w:lang w:val="pt-PT" w:eastAsia="en-US" w:bidi="ar-SA"/>
      </w:rPr>
    </w:lvl>
    <w:lvl w:ilvl="3" w:tplc="7C122CE2">
      <w:numFmt w:val="bullet"/>
      <w:lvlText w:val="•"/>
      <w:lvlJc w:val="left"/>
      <w:pPr>
        <w:ind w:left="3075" w:hanging="708"/>
      </w:pPr>
      <w:rPr>
        <w:rFonts w:hint="default"/>
        <w:lang w:val="pt-PT" w:eastAsia="en-US" w:bidi="ar-SA"/>
      </w:rPr>
    </w:lvl>
    <w:lvl w:ilvl="4" w:tplc="21FAEEC8">
      <w:numFmt w:val="bullet"/>
      <w:lvlText w:val="•"/>
      <w:lvlJc w:val="left"/>
      <w:pPr>
        <w:ind w:left="4054" w:hanging="708"/>
      </w:pPr>
      <w:rPr>
        <w:rFonts w:hint="default"/>
        <w:lang w:val="pt-PT" w:eastAsia="en-US" w:bidi="ar-SA"/>
      </w:rPr>
    </w:lvl>
    <w:lvl w:ilvl="5" w:tplc="2536F288">
      <w:numFmt w:val="bullet"/>
      <w:lvlText w:val="•"/>
      <w:lvlJc w:val="left"/>
      <w:pPr>
        <w:ind w:left="5033" w:hanging="708"/>
      </w:pPr>
      <w:rPr>
        <w:rFonts w:hint="default"/>
        <w:lang w:val="pt-PT" w:eastAsia="en-US" w:bidi="ar-SA"/>
      </w:rPr>
    </w:lvl>
    <w:lvl w:ilvl="6" w:tplc="FEBE67CA">
      <w:numFmt w:val="bullet"/>
      <w:lvlText w:val="•"/>
      <w:lvlJc w:val="left"/>
      <w:pPr>
        <w:ind w:left="6011" w:hanging="708"/>
      </w:pPr>
      <w:rPr>
        <w:rFonts w:hint="default"/>
        <w:lang w:val="pt-PT" w:eastAsia="en-US" w:bidi="ar-SA"/>
      </w:rPr>
    </w:lvl>
    <w:lvl w:ilvl="7" w:tplc="0952E348">
      <w:numFmt w:val="bullet"/>
      <w:lvlText w:val="•"/>
      <w:lvlJc w:val="left"/>
      <w:pPr>
        <w:ind w:left="6990" w:hanging="708"/>
      </w:pPr>
      <w:rPr>
        <w:rFonts w:hint="default"/>
        <w:lang w:val="pt-PT" w:eastAsia="en-US" w:bidi="ar-SA"/>
      </w:rPr>
    </w:lvl>
    <w:lvl w:ilvl="8" w:tplc="D48A5CA8">
      <w:numFmt w:val="bullet"/>
      <w:lvlText w:val="•"/>
      <w:lvlJc w:val="left"/>
      <w:pPr>
        <w:ind w:left="7969" w:hanging="708"/>
      </w:pPr>
      <w:rPr>
        <w:rFonts w:hint="default"/>
        <w:lang w:val="pt-PT" w:eastAsia="en-US" w:bidi="ar-SA"/>
      </w:rPr>
    </w:lvl>
  </w:abstractNum>
  <w:abstractNum w:abstractNumId="39">
    <w:nsid w:val="7D89478D"/>
    <w:multiLevelType w:val="hybridMultilevel"/>
    <w:tmpl w:val="1048E688"/>
    <w:lvl w:ilvl="0" w:tplc="6C2C66F4">
      <w:start w:val="12"/>
      <w:numFmt w:val="decimal"/>
      <w:lvlText w:val="%1."/>
      <w:lvlJc w:val="left"/>
      <w:pPr>
        <w:ind w:left="536" w:hanging="404"/>
      </w:pPr>
      <w:rPr>
        <w:rFonts w:ascii="Arial" w:eastAsia="Arial" w:hAnsi="Arial" w:cs="Arial" w:hint="default"/>
        <w:b/>
        <w:bCs/>
        <w:w w:val="100"/>
        <w:sz w:val="24"/>
        <w:szCs w:val="24"/>
        <w:u w:val="thick" w:color="000000"/>
        <w:lang w:val="pt-PT" w:eastAsia="en-US" w:bidi="ar-SA"/>
      </w:rPr>
    </w:lvl>
    <w:lvl w:ilvl="1" w:tplc="FCC238CA">
      <w:numFmt w:val="none"/>
      <w:lvlText w:val=""/>
      <w:lvlJc w:val="left"/>
      <w:pPr>
        <w:tabs>
          <w:tab w:val="num" w:pos="360"/>
        </w:tabs>
      </w:pPr>
    </w:lvl>
    <w:lvl w:ilvl="2" w:tplc="1B40E1E8">
      <w:numFmt w:val="none"/>
      <w:lvlText w:val=""/>
      <w:lvlJc w:val="left"/>
      <w:pPr>
        <w:tabs>
          <w:tab w:val="num" w:pos="360"/>
        </w:tabs>
      </w:pPr>
    </w:lvl>
    <w:lvl w:ilvl="3" w:tplc="41DE318C">
      <w:numFmt w:val="bullet"/>
      <w:lvlText w:val="•"/>
      <w:lvlJc w:val="left"/>
      <w:pPr>
        <w:ind w:left="1848" w:hanging="773"/>
      </w:pPr>
      <w:rPr>
        <w:rFonts w:hint="default"/>
        <w:lang w:val="pt-PT" w:eastAsia="en-US" w:bidi="ar-SA"/>
      </w:rPr>
    </w:lvl>
    <w:lvl w:ilvl="4" w:tplc="2760E616">
      <w:numFmt w:val="bullet"/>
      <w:lvlText w:val="•"/>
      <w:lvlJc w:val="left"/>
      <w:pPr>
        <w:ind w:left="3036" w:hanging="773"/>
      </w:pPr>
      <w:rPr>
        <w:rFonts w:hint="default"/>
        <w:lang w:val="pt-PT" w:eastAsia="en-US" w:bidi="ar-SA"/>
      </w:rPr>
    </w:lvl>
    <w:lvl w:ilvl="5" w:tplc="5A749688">
      <w:numFmt w:val="bullet"/>
      <w:lvlText w:val="•"/>
      <w:lvlJc w:val="left"/>
      <w:pPr>
        <w:ind w:left="4224" w:hanging="773"/>
      </w:pPr>
      <w:rPr>
        <w:rFonts w:hint="default"/>
        <w:lang w:val="pt-PT" w:eastAsia="en-US" w:bidi="ar-SA"/>
      </w:rPr>
    </w:lvl>
    <w:lvl w:ilvl="6" w:tplc="754416F2">
      <w:numFmt w:val="bullet"/>
      <w:lvlText w:val="•"/>
      <w:lvlJc w:val="left"/>
      <w:pPr>
        <w:ind w:left="5413" w:hanging="773"/>
      </w:pPr>
      <w:rPr>
        <w:rFonts w:hint="default"/>
        <w:lang w:val="pt-PT" w:eastAsia="en-US" w:bidi="ar-SA"/>
      </w:rPr>
    </w:lvl>
    <w:lvl w:ilvl="7" w:tplc="83BC41C6">
      <w:numFmt w:val="bullet"/>
      <w:lvlText w:val="•"/>
      <w:lvlJc w:val="left"/>
      <w:pPr>
        <w:ind w:left="6601" w:hanging="773"/>
      </w:pPr>
      <w:rPr>
        <w:rFonts w:hint="default"/>
        <w:lang w:val="pt-PT" w:eastAsia="en-US" w:bidi="ar-SA"/>
      </w:rPr>
    </w:lvl>
    <w:lvl w:ilvl="8" w:tplc="C1848DDC">
      <w:numFmt w:val="bullet"/>
      <w:lvlText w:val="•"/>
      <w:lvlJc w:val="left"/>
      <w:pPr>
        <w:ind w:left="7789" w:hanging="773"/>
      </w:pPr>
      <w:rPr>
        <w:rFonts w:hint="default"/>
        <w:lang w:val="pt-PT" w:eastAsia="en-US" w:bidi="ar-SA"/>
      </w:rPr>
    </w:lvl>
  </w:abstractNum>
  <w:num w:numId="1">
    <w:abstractNumId w:val="36"/>
  </w:num>
  <w:num w:numId="2">
    <w:abstractNumId w:val="37"/>
  </w:num>
  <w:num w:numId="3">
    <w:abstractNumId w:val="16"/>
  </w:num>
  <w:num w:numId="4">
    <w:abstractNumId w:val="7"/>
  </w:num>
  <w:num w:numId="5">
    <w:abstractNumId w:val="9"/>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5"/>
  </w:num>
  <w:num w:numId="9">
    <w:abstractNumId w:val="10"/>
  </w:num>
  <w:num w:numId="10">
    <w:abstractNumId w:val="3"/>
  </w:num>
  <w:num w:numId="11">
    <w:abstractNumId w:val="26"/>
  </w:num>
  <w:num w:numId="12">
    <w:abstractNumId w:val="28"/>
  </w:num>
  <w:num w:numId="13">
    <w:abstractNumId w:val="33"/>
  </w:num>
  <w:num w:numId="14">
    <w:abstractNumId w:val="2"/>
  </w:num>
  <w:num w:numId="15">
    <w:abstractNumId w:val="31"/>
  </w:num>
  <w:num w:numId="16">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32"/>
  </w:num>
  <w:num w:numId="19">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22"/>
  </w:num>
  <w:num w:numId="22">
    <w:abstractNumId w:val="38"/>
  </w:num>
  <w:num w:numId="23">
    <w:abstractNumId w:val="6"/>
  </w:num>
  <w:num w:numId="24">
    <w:abstractNumId w:val="35"/>
  </w:num>
  <w:num w:numId="25">
    <w:abstractNumId w:val="15"/>
  </w:num>
  <w:num w:numId="26">
    <w:abstractNumId w:val="25"/>
  </w:num>
  <w:num w:numId="27">
    <w:abstractNumId w:val="39"/>
  </w:num>
  <w:num w:numId="28">
    <w:abstractNumId w:val="21"/>
  </w:num>
  <w:num w:numId="29">
    <w:abstractNumId w:val="13"/>
  </w:num>
  <w:num w:numId="30">
    <w:abstractNumId w:val="27"/>
  </w:num>
  <w:num w:numId="31">
    <w:abstractNumId w:val="4"/>
  </w:num>
  <w:num w:numId="32">
    <w:abstractNumId w:val="17"/>
  </w:num>
  <w:num w:numId="33">
    <w:abstractNumId w:val="30"/>
  </w:num>
  <w:num w:numId="34">
    <w:abstractNumId w:val="34"/>
  </w:num>
  <w:num w:numId="35">
    <w:abstractNumId w:val="19"/>
  </w:num>
  <w:num w:numId="36">
    <w:abstractNumId w:val="18"/>
  </w:num>
  <w:num w:numId="37">
    <w:abstractNumId w:val="24"/>
  </w:num>
  <w:num w:numId="38">
    <w:abstractNumId w:val="11"/>
  </w:num>
  <w:num w:numId="39">
    <w:abstractNumId w:val="23"/>
  </w:num>
  <w:num w:numId="40">
    <w:abstractNumId w:val="14"/>
  </w:num>
  <w:num w:numId="41">
    <w:abstractNumId w:val="20"/>
  </w:num>
  <w:num w:numId="42">
    <w:abstractNumId w:val="12"/>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hyphenationZone w:val="425"/>
  <w:characterSpacingControl w:val="doNotCompress"/>
  <w:hdrShapeDefaults>
    <o:shapedefaults v:ext="edit" spidmax="21508"/>
    <o:shapelayout v:ext="edit">
      <o:idmap v:ext="edit" data="21"/>
    </o:shapelayout>
  </w:hdrShapeDefaults>
  <w:footnotePr>
    <w:footnote w:id="0"/>
    <w:footnote w:id="1"/>
  </w:footnotePr>
  <w:endnotePr>
    <w:endnote w:id="0"/>
    <w:endnote w:id="1"/>
  </w:endnotePr>
  <w:compat/>
  <w:rsids>
    <w:rsidRoot w:val="00783B4A"/>
    <w:rsid w:val="000005B3"/>
    <w:rsid w:val="00006294"/>
    <w:rsid w:val="00010154"/>
    <w:rsid w:val="00010AE4"/>
    <w:rsid w:val="000161A8"/>
    <w:rsid w:val="000200A2"/>
    <w:rsid w:val="00021BD0"/>
    <w:rsid w:val="00021E69"/>
    <w:rsid w:val="00027507"/>
    <w:rsid w:val="00027FEB"/>
    <w:rsid w:val="00034618"/>
    <w:rsid w:val="00052E09"/>
    <w:rsid w:val="00063A91"/>
    <w:rsid w:val="00063CB8"/>
    <w:rsid w:val="00070131"/>
    <w:rsid w:val="00070776"/>
    <w:rsid w:val="0007291A"/>
    <w:rsid w:val="00074458"/>
    <w:rsid w:val="00082548"/>
    <w:rsid w:val="0009157D"/>
    <w:rsid w:val="00091DE5"/>
    <w:rsid w:val="00094344"/>
    <w:rsid w:val="00095789"/>
    <w:rsid w:val="00096118"/>
    <w:rsid w:val="000A032B"/>
    <w:rsid w:val="000A7EF6"/>
    <w:rsid w:val="000B23B5"/>
    <w:rsid w:val="000B43D2"/>
    <w:rsid w:val="000B66D6"/>
    <w:rsid w:val="000B6B77"/>
    <w:rsid w:val="000B7DDE"/>
    <w:rsid w:val="000C03B6"/>
    <w:rsid w:val="000C1732"/>
    <w:rsid w:val="000C6343"/>
    <w:rsid w:val="000E1E58"/>
    <w:rsid w:val="000E23FE"/>
    <w:rsid w:val="000E45A1"/>
    <w:rsid w:val="000E5C41"/>
    <w:rsid w:val="00100503"/>
    <w:rsid w:val="00101213"/>
    <w:rsid w:val="00101ED8"/>
    <w:rsid w:val="0010577C"/>
    <w:rsid w:val="00107FCC"/>
    <w:rsid w:val="001134C4"/>
    <w:rsid w:val="00116662"/>
    <w:rsid w:val="001175A4"/>
    <w:rsid w:val="001254A7"/>
    <w:rsid w:val="00130324"/>
    <w:rsid w:val="00130B74"/>
    <w:rsid w:val="00136A29"/>
    <w:rsid w:val="001408F2"/>
    <w:rsid w:val="00142A07"/>
    <w:rsid w:val="00146B07"/>
    <w:rsid w:val="00154A80"/>
    <w:rsid w:val="00167602"/>
    <w:rsid w:val="001732A9"/>
    <w:rsid w:val="00181C75"/>
    <w:rsid w:val="001876F1"/>
    <w:rsid w:val="00187799"/>
    <w:rsid w:val="001932B4"/>
    <w:rsid w:val="00196272"/>
    <w:rsid w:val="00196A41"/>
    <w:rsid w:val="001A1B61"/>
    <w:rsid w:val="001A22A7"/>
    <w:rsid w:val="001A5012"/>
    <w:rsid w:val="001B137A"/>
    <w:rsid w:val="001B26B4"/>
    <w:rsid w:val="001B64B6"/>
    <w:rsid w:val="001C6508"/>
    <w:rsid w:val="001D1AB7"/>
    <w:rsid w:val="001D6A9A"/>
    <w:rsid w:val="001D6C73"/>
    <w:rsid w:val="001D7D96"/>
    <w:rsid w:val="001E0A4F"/>
    <w:rsid w:val="001E4703"/>
    <w:rsid w:val="001F025E"/>
    <w:rsid w:val="001F460B"/>
    <w:rsid w:val="00200AEB"/>
    <w:rsid w:val="002011E2"/>
    <w:rsid w:val="0020130A"/>
    <w:rsid w:val="0020213A"/>
    <w:rsid w:val="00204F67"/>
    <w:rsid w:val="00210378"/>
    <w:rsid w:val="00217BA4"/>
    <w:rsid w:val="0023317A"/>
    <w:rsid w:val="00236C9C"/>
    <w:rsid w:val="00237646"/>
    <w:rsid w:val="002511C3"/>
    <w:rsid w:val="00252EA4"/>
    <w:rsid w:val="00253475"/>
    <w:rsid w:val="00254578"/>
    <w:rsid w:val="0027794F"/>
    <w:rsid w:val="0028295D"/>
    <w:rsid w:val="00282ED1"/>
    <w:rsid w:val="00287AC4"/>
    <w:rsid w:val="00294E02"/>
    <w:rsid w:val="002A2857"/>
    <w:rsid w:val="002B1ADA"/>
    <w:rsid w:val="002B3C50"/>
    <w:rsid w:val="002B443A"/>
    <w:rsid w:val="002B47A1"/>
    <w:rsid w:val="002B4EAC"/>
    <w:rsid w:val="002C0D49"/>
    <w:rsid w:val="002C3536"/>
    <w:rsid w:val="002C6290"/>
    <w:rsid w:val="002D119F"/>
    <w:rsid w:val="002D1211"/>
    <w:rsid w:val="002E03E8"/>
    <w:rsid w:val="002E0515"/>
    <w:rsid w:val="002F45E5"/>
    <w:rsid w:val="00303AD9"/>
    <w:rsid w:val="00305382"/>
    <w:rsid w:val="00316B59"/>
    <w:rsid w:val="003259B0"/>
    <w:rsid w:val="0033053F"/>
    <w:rsid w:val="00333A23"/>
    <w:rsid w:val="00333F8D"/>
    <w:rsid w:val="003346D3"/>
    <w:rsid w:val="00336522"/>
    <w:rsid w:val="00336554"/>
    <w:rsid w:val="0034367A"/>
    <w:rsid w:val="00345188"/>
    <w:rsid w:val="00354E6E"/>
    <w:rsid w:val="003558C5"/>
    <w:rsid w:val="00364589"/>
    <w:rsid w:val="00373EBE"/>
    <w:rsid w:val="00376806"/>
    <w:rsid w:val="00384819"/>
    <w:rsid w:val="00385F47"/>
    <w:rsid w:val="0039169C"/>
    <w:rsid w:val="00394CA0"/>
    <w:rsid w:val="003A5786"/>
    <w:rsid w:val="003A78F3"/>
    <w:rsid w:val="003B6192"/>
    <w:rsid w:val="003B7A99"/>
    <w:rsid w:val="003C0FFA"/>
    <w:rsid w:val="003C1AAB"/>
    <w:rsid w:val="003C37AC"/>
    <w:rsid w:val="003C4E49"/>
    <w:rsid w:val="003C5ECE"/>
    <w:rsid w:val="003D5B86"/>
    <w:rsid w:val="003F2BA0"/>
    <w:rsid w:val="004040EB"/>
    <w:rsid w:val="004061F9"/>
    <w:rsid w:val="00410CAC"/>
    <w:rsid w:val="0041383C"/>
    <w:rsid w:val="00415F4F"/>
    <w:rsid w:val="00436B8C"/>
    <w:rsid w:val="00447409"/>
    <w:rsid w:val="004569AF"/>
    <w:rsid w:val="004576AF"/>
    <w:rsid w:val="00460B43"/>
    <w:rsid w:val="00461F1C"/>
    <w:rsid w:val="00467326"/>
    <w:rsid w:val="00467327"/>
    <w:rsid w:val="004700E0"/>
    <w:rsid w:val="00470F39"/>
    <w:rsid w:val="0047538C"/>
    <w:rsid w:val="0048067B"/>
    <w:rsid w:val="00497CF1"/>
    <w:rsid w:val="004A0CFC"/>
    <w:rsid w:val="004A2E5A"/>
    <w:rsid w:val="004A3931"/>
    <w:rsid w:val="004B4CAB"/>
    <w:rsid w:val="004B7F1B"/>
    <w:rsid w:val="004C07CD"/>
    <w:rsid w:val="004C50F6"/>
    <w:rsid w:val="004D0776"/>
    <w:rsid w:val="004E3C1E"/>
    <w:rsid w:val="004F1FF7"/>
    <w:rsid w:val="00502621"/>
    <w:rsid w:val="005067C0"/>
    <w:rsid w:val="0051545C"/>
    <w:rsid w:val="00524E2A"/>
    <w:rsid w:val="00525FFF"/>
    <w:rsid w:val="0053065E"/>
    <w:rsid w:val="00532693"/>
    <w:rsid w:val="00532CD5"/>
    <w:rsid w:val="005358B9"/>
    <w:rsid w:val="0054079E"/>
    <w:rsid w:val="00542506"/>
    <w:rsid w:val="0054302F"/>
    <w:rsid w:val="00550C10"/>
    <w:rsid w:val="00550DDD"/>
    <w:rsid w:val="00553B4A"/>
    <w:rsid w:val="00554E8F"/>
    <w:rsid w:val="00557C2E"/>
    <w:rsid w:val="00560609"/>
    <w:rsid w:val="00562950"/>
    <w:rsid w:val="005632B3"/>
    <w:rsid w:val="00565AE7"/>
    <w:rsid w:val="00571964"/>
    <w:rsid w:val="0057232A"/>
    <w:rsid w:val="00575DCE"/>
    <w:rsid w:val="005835B5"/>
    <w:rsid w:val="005874A4"/>
    <w:rsid w:val="00587A02"/>
    <w:rsid w:val="005A0FD8"/>
    <w:rsid w:val="005A22B7"/>
    <w:rsid w:val="005A63C6"/>
    <w:rsid w:val="005A7204"/>
    <w:rsid w:val="005A794A"/>
    <w:rsid w:val="005B515D"/>
    <w:rsid w:val="005B695D"/>
    <w:rsid w:val="005B6BE4"/>
    <w:rsid w:val="005B6E31"/>
    <w:rsid w:val="005C6AC0"/>
    <w:rsid w:val="005D2A72"/>
    <w:rsid w:val="005E14CA"/>
    <w:rsid w:val="005E510F"/>
    <w:rsid w:val="005E5308"/>
    <w:rsid w:val="005F204E"/>
    <w:rsid w:val="005F423C"/>
    <w:rsid w:val="005F5FFF"/>
    <w:rsid w:val="005F61E5"/>
    <w:rsid w:val="005F7959"/>
    <w:rsid w:val="005F79B9"/>
    <w:rsid w:val="00600657"/>
    <w:rsid w:val="00601D4E"/>
    <w:rsid w:val="00610117"/>
    <w:rsid w:val="00611C8A"/>
    <w:rsid w:val="00613421"/>
    <w:rsid w:val="006139F1"/>
    <w:rsid w:val="00616001"/>
    <w:rsid w:val="00617B52"/>
    <w:rsid w:val="00623916"/>
    <w:rsid w:val="00625ABB"/>
    <w:rsid w:val="00630E04"/>
    <w:rsid w:val="00630FAD"/>
    <w:rsid w:val="0063774F"/>
    <w:rsid w:val="00641F65"/>
    <w:rsid w:val="00644CE0"/>
    <w:rsid w:val="00653492"/>
    <w:rsid w:val="00656B43"/>
    <w:rsid w:val="00656CB0"/>
    <w:rsid w:val="006604F1"/>
    <w:rsid w:val="00663B8F"/>
    <w:rsid w:val="00666C2E"/>
    <w:rsid w:val="00671035"/>
    <w:rsid w:val="00671338"/>
    <w:rsid w:val="006735A9"/>
    <w:rsid w:val="006876F4"/>
    <w:rsid w:val="0069659B"/>
    <w:rsid w:val="006A03DA"/>
    <w:rsid w:val="006A0E1F"/>
    <w:rsid w:val="006A5839"/>
    <w:rsid w:val="006A70BE"/>
    <w:rsid w:val="006B15F5"/>
    <w:rsid w:val="006B1816"/>
    <w:rsid w:val="006B47E4"/>
    <w:rsid w:val="006B5A38"/>
    <w:rsid w:val="006B72E2"/>
    <w:rsid w:val="006C0B55"/>
    <w:rsid w:val="006C3910"/>
    <w:rsid w:val="006D16BE"/>
    <w:rsid w:val="006D4E6B"/>
    <w:rsid w:val="006D5D45"/>
    <w:rsid w:val="006E2805"/>
    <w:rsid w:val="006E7127"/>
    <w:rsid w:val="006E7B2F"/>
    <w:rsid w:val="0070129E"/>
    <w:rsid w:val="00703FD3"/>
    <w:rsid w:val="0070410D"/>
    <w:rsid w:val="00704261"/>
    <w:rsid w:val="007045F6"/>
    <w:rsid w:val="00704DE5"/>
    <w:rsid w:val="0070634A"/>
    <w:rsid w:val="00707CD7"/>
    <w:rsid w:val="00714201"/>
    <w:rsid w:val="00720D26"/>
    <w:rsid w:val="00721769"/>
    <w:rsid w:val="00723D88"/>
    <w:rsid w:val="0073631B"/>
    <w:rsid w:val="00741243"/>
    <w:rsid w:val="00743CB0"/>
    <w:rsid w:val="00752C23"/>
    <w:rsid w:val="00754929"/>
    <w:rsid w:val="00755C68"/>
    <w:rsid w:val="00757B74"/>
    <w:rsid w:val="007744C6"/>
    <w:rsid w:val="00775994"/>
    <w:rsid w:val="00777B31"/>
    <w:rsid w:val="00780DA9"/>
    <w:rsid w:val="00781B71"/>
    <w:rsid w:val="00783B4A"/>
    <w:rsid w:val="0079291B"/>
    <w:rsid w:val="00793034"/>
    <w:rsid w:val="00797C63"/>
    <w:rsid w:val="007A18AA"/>
    <w:rsid w:val="007A4AFB"/>
    <w:rsid w:val="007A5176"/>
    <w:rsid w:val="007B06DD"/>
    <w:rsid w:val="007C2D7C"/>
    <w:rsid w:val="007C31E2"/>
    <w:rsid w:val="007C34E6"/>
    <w:rsid w:val="007D2EB3"/>
    <w:rsid w:val="007D6C4E"/>
    <w:rsid w:val="007D740D"/>
    <w:rsid w:val="007E4346"/>
    <w:rsid w:val="007E62FD"/>
    <w:rsid w:val="007E68CA"/>
    <w:rsid w:val="007F1477"/>
    <w:rsid w:val="00802573"/>
    <w:rsid w:val="008026B6"/>
    <w:rsid w:val="008027AE"/>
    <w:rsid w:val="00810C60"/>
    <w:rsid w:val="00826F2C"/>
    <w:rsid w:val="0083340D"/>
    <w:rsid w:val="00835094"/>
    <w:rsid w:val="00841C78"/>
    <w:rsid w:val="00855A0F"/>
    <w:rsid w:val="008605C7"/>
    <w:rsid w:val="00860BA6"/>
    <w:rsid w:val="00860E7A"/>
    <w:rsid w:val="00862B46"/>
    <w:rsid w:val="00864A25"/>
    <w:rsid w:val="00865B62"/>
    <w:rsid w:val="008750A2"/>
    <w:rsid w:val="00876F90"/>
    <w:rsid w:val="00892711"/>
    <w:rsid w:val="00894E93"/>
    <w:rsid w:val="00897113"/>
    <w:rsid w:val="008A4832"/>
    <w:rsid w:val="008A7E6A"/>
    <w:rsid w:val="008B22AB"/>
    <w:rsid w:val="008B5895"/>
    <w:rsid w:val="008C0254"/>
    <w:rsid w:val="008C0D3E"/>
    <w:rsid w:val="008C202F"/>
    <w:rsid w:val="008C64E4"/>
    <w:rsid w:val="008D171F"/>
    <w:rsid w:val="008D3CF1"/>
    <w:rsid w:val="008D49F3"/>
    <w:rsid w:val="008E0F53"/>
    <w:rsid w:val="00901079"/>
    <w:rsid w:val="00901298"/>
    <w:rsid w:val="009032F1"/>
    <w:rsid w:val="009112A0"/>
    <w:rsid w:val="009237C2"/>
    <w:rsid w:val="009327ED"/>
    <w:rsid w:val="009333EF"/>
    <w:rsid w:val="0094762E"/>
    <w:rsid w:val="00952E70"/>
    <w:rsid w:val="009544F9"/>
    <w:rsid w:val="00956B43"/>
    <w:rsid w:val="00965A79"/>
    <w:rsid w:val="009662E1"/>
    <w:rsid w:val="00966BE8"/>
    <w:rsid w:val="00982EA5"/>
    <w:rsid w:val="00990FB5"/>
    <w:rsid w:val="009940B9"/>
    <w:rsid w:val="00996EC1"/>
    <w:rsid w:val="009A2506"/>
    <w:rsid w:val="009A314B"/>
    <w:rsid w:val="009A3E6D"/>
    <w:rsid w:val="009B4337"/>
    <w:rsid w:val="009C32EF"/>
    <w:rsid w:val="009C5290"/>
    <w:rsid w:val="009D607D"/>
    <w:rsid w:val="009D793D"/>
    <w:rsid w:val="009E242F"/>
    <w:rsid w:val="009E55DF"/>
    <w:rsid w:val="009E6C10"/>
    <w:rsid w:val="009F2D0B"/>
    <w:rsid w:val="009F57D3"/>
    <w:rsid w:val="00A027A2"/>
    <w:rsid w:val="00A0402D"/>
    <w:rsid w:val="00A0454F"/>
    <w:rsid w:val="00A14F33"/>
    <w:rsid w:val="00A16B91"/>
    <w:rsid w:val="00A256D5"/>
    <w:rsid w:val="00A26371"/>
    <w:rsid w:val="00A27EEC"/>
    <w:rsid w:val="00A345EA"/>
    <w:rsid w:val="00A41545"/>
    <w:rsid w:val="00A5061A"/>
    <w:rsid w:val="00A51D2A"/>
    <w:rsid w:val="00A57F2A"/>
    <w:rsid w:val="00A643E7"/>
    <w:rsid w:val="00A65A0B"/>
    <w:rsid w:val="00A70FF0"/>
    <w:rsid w:val="00A71961"/>
    <w:rsid w:val="00A72B9E"/>
    <w:rsid w:val="00A80862"/>
    <w:rsid w:val="00A86130"/>
    <w:rsid w:val="00A86920"/>
    <w:rsid w:val="00A8790F"/>
    <w:rsid w:val="00A87DD3"/>
    <w:rsid w:val="00A90D39"/>
    <w:rsid w:val="00A97800"/>
    <w:rsid w:val="00AA072B"/>
    <w:rsid w:val="00AA4540"/>
    <w:rsid w:val="00AB4D03"/>
    <w:rsid w:val="00AD0CA9"/>
    <w:rsid w:val="00AD241D"/>
    <w:rsid w:val="00AD376B"/>
    <w:rsid w:val="00AE0382"/>
    <w:rsid w:val="00AE3301"/>
    <w:rsid w:val="00AF0E8D"/>
    <w:rsid w:val="00AF1355"/>
    <w:rsid w:val="00AF4800"/>
    <w:rsid w:val="00AF58B1"/>
    <w:rsid w:val="00AF63E4"/>
    <w:rsid w:val="00B001A8"/>
    <w:rsid w:val="00B00B7A"/>
    <w:rsid w:val="00B073D9"/>
    <w:rsid w:val="00B25A77"/>
    <w:rsid w:val="00B27E1E"/>
    <w:rsid w:val="00B30690"/>
    <w:rsid w:val="00B33BCD"/>
    <w:rsid w:val="00B45C4B"/>
    <w:rsid w:val="00B47762"/>
    <w:rsid w:val="00B52C75"/>
    <w:rsid w:val="00B66DFB"/>
    <w:rsid w:val="00B703C8"/>
    <w:rsid w:val="00B77ED3"/>
    <w:rsid w:val="00B8424B"/>
    <w:rsid w:val="00B8651A"/>
    <w:rsid w:val="00B9172A"/>
    <w:rsid w:val="00B928FC"/>
    <w:rsid w:val="00B9533F"/>
    <w:rsid w:val="00BA0167"/>
    <w:rsid w:val="00BB302F"/>
    <w:rsid w:val="00BB3691"/>
    <w:rsid w:val="00BB72A6"/>
    <w:rsid w:val="00BC0474"/>
    <w:rsid w:val="00BC211D"/>
    <w:rsid w:val="00BC532F"/>
    <w:rsid w:val="00BD28E9"/>
    <w:rsid w:val="00BF5394"/>
    <w:rsid w:val="00C00175"/>
    <w:rsid w:val="00C03E72"/>
    <w:rsid w:val="00C123B1"/>
    <w:rsid w:val="00C13045"/>
    <w:rsid w:val="00C1782C"/>
    <w:rsid w:val="00C22B5D"/>
    <w:rsid w:val="00C23DA1"/>
    <w:rsid w:val="00C248C0"/>
    <w:rsid w:val="00C26053"/>
    <w:rsid w:val="00C31117"/>
    <w:rsid w:val="00C31AEA"/>
    <w:rsid w:val="00C3544D"/>
    <w:rsid w:val="00C364DE"/>
    <w:rsid w:val="00C4037F"/>
    <w:rsid w:val="00C42081"/>
    <w:rsid w:val="00C42F5B"/>
    <w:rsid w:val="00C445CD"/>
    <w:rsid w:val="00C477ED"/>
    <w:rsid w:val="00C50914"/>
    <w:rsid w:val="00C57CB1"/>
    <w:rsid w:val="00C60ABF"/>
    <w:rsid w:val="00C76558"/>
    <w:rsid w:val="00C7665D"/>
    <w:rsid w:val="00C80663"/>
    <w:rsid w:val="00CA1797"/>
    <w:rsid w:val="00CA4DAF"/>
    <w:rsid w:val="00CA6664"/>
    <w:rsid w:val="00CB0016"/>
    <w:rsid w:val="00CB6712"/>
    <w:rsid w:val="00CC1987"/>
    <w:rsid w:val="00CC2A97"/>
    <w:rsid w:val="00CC34B3"/>
    <w:rsid w:val="00CC58C3"/>
    <w:rsid w:val="00CC5AB6"/>
    <w:rsid w:val="00CC6AB8"/>
    <w:rsid w:val="00CD63D4"/>
    <w:rsid w:val="00CE2839"/>
    <w:rsid w:val="00CE4ADC"/>
    <w:rsid w:val="00CE7710"/>
    <w:rsid w:val="00CF4B44"/>
    <w:rsid w:val="00CF5194"/>
    <w:rsid w:val="00CF627C"/>
    <w:rsid w:val="00CF74A3"/>
    <w:rsid w:val="00D10279"/>
    <w:rsid w:val="00D16D73"/>
    <w:rsid w:val="00D41B95"/>
    <w:rsid w:val="00D4379A"/>
    <w:rsid w:val="00D4558C"/>
    <w:rsid w:val="00D47A8D"/>
    <w:rsid w:val="00D50A71"/>
    <w:rsid w:val="00D52BDC"/>
    <w:rsid w:val="00D5487E"/>
    <w:rsid w:val="00D64243"/>
    <w:rsid w:val="00D72989"/>
    <w:rsid w:val="00D75211"/>
    <w:rsid w:val="00D7542E"/>
    <w:rsid w:val="00D754D7"/>
    <w:rsid w:val="00D80037"/>
    <w:rsid w:val="00D825E5"/>
    <w:rsid w:val="00D873C5"/>
    <w:rsid w:val="00D90AAC"/>
    <w:rsid w:val="00D97238"/>
    <w:rsid w:val="00DA358B"/>
    <w:rsid w:val="00DA51BE"/>
    <w:rsid w:val="00DA58A2"/>
    <w:rsid w:val="00DB400E"/>
    <w:rsid w:val="00DB7F27"/>
    <w:rsid w:val="00DC0512"/>
    <w:rsid w:val="00DC170F"/>
    <w:rsid w:val="00DC31FF"/>
    <w:rsid w:val="00DC3BA2"/>
    <w:rsid w:val="00DD1FA2"/>
    <w:rsid w:val="00DD6065"/>
    <w:rsid w:val="00DD7ED5"/>
    <w:rsid w:val="00DE10B5"/>
    <w:rsid w:val="00DF248C"/>
    <w:rsid w:val="00DF6D95"/>
    <w:rsid w:val="00DF7326"/>
    <w:rsid w:val="00E00136"/>
    <w:rsid w:val="00E07328"/>
    <w:rsid w:val="00E07390"/>
    <w:rsid w:val="00E075BB"/>
    <w:rsid w:val="00E10ABA"/>
    <w:rsid w:val="00E141F2"/>
    <w:rsid w:val="00E20173"/>
    <w:rsid w:val="00E32C42"/>
    <w:rsid w:val="00E33842"/>
    <w:rsid w:val="00E46AD9"/>
    <w:rsid w:val="00E46BD4"/>
    <w:rsid w:val="00E50B54"/>
    <w:rsid w:val="00E570E4"/>
    <w:rsid w:val="00E6001B"/>
    <w:rsid w:val="00E601E0"/>
    <w:rsid w:val="00E641F6"/>
    <w:rsid w:val="00E71824"/>
    <w:rsid w:val="00E74E82"/>
    <w:rsid w:val="00E82E94"/>
    <w:rsid w:val="00E83C1F"/>
    <w:rsid w:val="00E85818"/>
    <w:rsid w:val="00E8584E"/>
    <w:rsid w:val="00E95BA6"/>
    <w:rsid w:val="00EA0103"/>
    <w:rsid w:val="00EA43E1"/>
    <w:rsid w:val="00EA6EF1"/>
    <w:rsid w:val="00EB2F04"/>
    <w:rsid w:val="00EB3F8B"/>
    <w:rsid w:val="00EC6873"/>
    <w:rsid w:val="00ED0DB3"/>
    <w:rsid w:val="00EE03D4"/>
    <w:rsid w:val="00EE4BFF"/>
    <w:rsid w:val="00EF07C8"/>
    <w:rsid w:val="00EF4C65"/>
    <w:rsid w:val="00F01BBE"/>
    <w:rsid w:val="00F04123"/>
    <w:rsid w:val="00F06C6E"/>
    <w:rsid w:val="00F15CE5"/>
    <w:rsid w:val="00F1607A"/>
    <w:rsid w:val="00F34E27"/>
    <w:rsid w:val="00F36ED8"/>
    <w:rsid w:val="00F378CF"/>
    <w:rsid w:val="00F4164F"/>
    <w:rsid w:val="00F41E85"/>
    <w:rsid w:val="00F46014"/>
    <w:rsid w:val="00F509AE"/>
    <w:rsid w:val="00F524F0"/>
    <w:rsid w:val="00F54515"/>
    <w:rsid w:val="00F561CC"/>
    <w:rsid w:val="00F706C9"/>
    <w:rsid w:val="00F716B6"/>
    <w:rsid w:val="00F77974"/>
    <w:rsid w:val="00F80BA4"/>
    <w:rsid w:val="00F81457"/>
    <w:rsid w:val="00F87B07"/>
    <w:rsid w:val="00F90422"/>
    <w:rsid w:val="00F92963"/>
    <w:rsid w:val="00F9682E"/>
    <w:rsid w:val="00FA0B6A"/>
    <w:rsid w:val="00FA49FC"/>
    <w:rsid w:val="00FB0379"/>
    <w:rsid w:val="00FB0DF0"/>
    <w:rsid w:val="00FB2494"/>
    <w:rsid w:val="00FB66B2"/>
    <w:rsid w:val="00FB6973"/>
    <w:rsid w:val="00FC4892"/>
    <w:rsid w:val="00FC4B55"/>
    <w:rsid w:val="00FC53DD"/>
    <w:rsid w:val="00FC6781"/>
    <w:rsid w:val="00FD1ADE"/>
    <w:rsid w:val="00FD39A4"/>
    <w:rsid w:val="00FE14D8"/>
    <w:rsid w:val="00FF266C"/>
    <w:rsid w:val="00FF749C"/>
    <w:rsid w:val="00FF76E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150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w:uiPriority="0"/>
    <w:lsdException w:name="Title" w:semiHidden="0" w:uiPriority="1"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pPr>
      <w:spacing w:after="200" w:line="276" w:lineRule="auto"/>
    </w:pPr>
    <w:rPr>
      <w:sz w:val="22"/>
      <w:szCs w:val="22"/>
      <w:lang w:eastAsia="en-US"/>
    </w:rPr>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b/>
      <w:sz w:val="24"/>
      <w:szCs w:val="20"/>
      <w:lang w:eastAsia="pt-BR"/>
    </w:rPr>
  </w:style>
  <w:style w:type="paragraph" w:styleId="Ttulo2">
    <w:name w:val="heading 2"/>
    <w:basedOn w:val="Ttulo10"/>
    <w:next w:val="Corpodetexto"/>
    <w:link w:val="Ttulo2Char"/>
    <w:qFormat/>
    <w:rsid w:val="000C03B6"/>
    <w:pPr>
      <w:tabs>
        <w:tab w:val="left" w:pos="576"/>
      </w:tabs>
      <w:spacing w:before="200"/>
      <w:ind w:left="576" w:hanging="576"/>
      <w:outlineLvl w:val="1"/>
    </w:pPr>
    <w:rPr>
      <w:rFonts w:cs="Times New Roman"/>
      <w:b/>
      <w:bCs/>
      <w:sz w:val="32"/>
      <w:szCs w:val="32"/>
    </w:rPr>
  </w:style>
  <w:style w:type="paragraph" w:styleId="Ttulo3">
    <w:name w:val="heading 3"/>
    <w:basedOn w:val="Ttulo10"/>
    <w:next w:val="Corpodetexto"/>
    <w:link w:val="Ttulo3Char"/>
    <w:qFormat/>
    <w:rsid w:val="000C03B6"/>
    <w:pPr>
      <w:tabs>
        <w:tab w:val="left" w:pos="720"/>
      </w:tabs>
      <w:spacing w:before="140"/>
      <w:ind w:left="720" w:hanging="720"/>
      <w:outlineLvl w:val="2"/>
    </w:pPr>
    <w:rPr>
      <w:rFonts w:cs="Times New Roman"/>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rsid w:val="00E50B54"/>
    <w:rPr>
      <w:rFonts w:ascii="Arial" w:eastAsia="Times New Roman" w:hAnsi="Arial" w:cs="Times New Roman"/>
      <w:b/>
      <w:sz w:val="24"/>
      <w:szCs w:val="20"/>
      <w:lang w:eastAsia="pt-BR"/>
    </w:rPr>
  </w:style>
  <w:style w:type="paragraph" w:customStyle="1" w:styleId="Ttulo10">
    <w:name w:val="Título1"/>
    <w:basedOn w:val="Normal"/>
    <w:next w:val="Corpodetexto"/>
    <w:rsid w:val="000C03B6"/>
    <w:pPr>
      <w:keepNext/>
      <w:suppressAutoHyphens/>
      <w:spacing w:before="240" w:after="120"/>
    </w:pPr>
    <w:rPr>
      <w:rFonts w:ascii="Liberation Sans" w:eastAsia="Microsoft YaHei" w:hAnsi="Liberation Sans" w:cs="Mangal"/>
      <w:sz w:val="28"/>
      <w:szCs w:val="28"/>
      <w:lang w:eastAsia="zh-CN"/>
    </w:rPr>
  </w:style>
  <w:style w:type="paragraph" w:styleId="Corpodetexto">
    <w:name w:val="Body Text"/>
    <w:basedOn w:val="Normal"/>
    <w:link w:val="CorpodetextoChar"/>
    <w:uiPriority w:val="99"/>
    <w:unhideWhenUsed/>
    <w:qFormat/>
    <w:rsid w:val="00641F65"/>
    <w:pPr>
      <w:spacing w:after="120"/>
    </w:pPr>
  </w:style>
  <w:style w:type="character" w:customStyle="1" w:styleId="CorpodetextoChar">
    <w:name w:val="Corpo de texto Char"/>
    <w:basedOn w:val="Fontepargpadro"/>
    <w:link w:val="Corpodetexto"/>
    <w:uiPriority w:val="99"/>
    <w:rsid w:val="00641F65"/>
  </w:style>
  <w:style w:type="character" w:customStyle="1" w:styleId="Ttulo2Char">
    <w:name w:val="Título 2 Char"/>
    <w:link w:val="Ttulo2"/>
    <w:rsid w:val="000C03B6"/>
    <w:rPr>
      <w:rFonts w:ascii="Liberation Sans" w:eastAsia="Microsoft YaHei" w:hAnsi="Liberation Sans" w:cs="Mangal"/>
      <w:b/>
      <w:bCs/>
      <w:sz w:val="32"/>
      <w:szCs w:val="32"/>
      <w:lang w:eastAsia="zh-CN"/>
    </w:rPr>
  </w:style>
  <w:style w:type="character" w:customStyle="1" w:styleId="Ttulo3Char">
    <w:name w:val="Título 3 Char"/>
    <w:link w:val="Ttulo3"/>
    <w:rsid w:val="000C03B6"/>
    <w:rPr>
      <w:rFonts w:ascii="Liberation Sans" w:eastAsia="Microsoft YaHei" w:hAnsi="Liberation Sans" w:cs="Mangal"/>
      <w:b/>
      <w:bCs/>
      <w:sz w:val="28"/>
      <w:szCs w:val="28"/>
      <w:lang w:eastAsia="zh-CN"/>
    </w:rPr>
  </w:style>
  <w:style w:type="paragraph" w:styleId="Cabealho">
    <w:name w:val="header"/>
    <w:aliases w:val="Char,Char Char Char Char Char Char,Char Char Char Char Char,Cabeçalho Char Char Char,Cabeçalho Char Char,Char Char Char,Cabeçalho Char Char Char Char Char Char,Char Char Char Char,Cabeçalho superior,Heading 1a"/>
    <w:basedOn w:val="Normal"/>
    <w:link w:val="CabealhoChar"/>
    <w:uiPriority w:val="99"/>
    <w:unhideWhenUsed/>
    <w:qFormat/>
    <w:rsid w:val="00783B4A"/>
    <w:pPr>
      <w:tabs>
        <w:tab w:val="center" w:pos="4252"/>
        <w:tab w:val="right" w:pos="8504"/>
      </w:tabs>
      <w:spacing w:after="0" w:line="240" w:lineRule="auto"/>
    </w:pPr>
  </w:style>
  <w:style w:type="character" w:customStyle="1" w:styleId="CabealhoChar">
    <w:name w:val="Cabeçalho Char"/>
    <w:aliases w:val="Char Char,Char Char Char Char Char Char Char,Char Char Char Char Char Char1,Cabeçalho Char Char Char Char,Cabeçalho Char Char Char1,Char Char Char Char1,Cabeçalho Char Char Char Char Char Char Char,Char Char Char Char Char1"/>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iPriority w:val="99"/>
    <w:unhideWhenUsed/>
    <w:rsid w:val="00783B4A"/>
    <w:pPr>
      <w:spacing w:after="0" w:line="240" w:lineRule="auto"/>
    </w:pPr>
    <w:rPr>
      <w:rFonts w:ascii="Tahoma" w:hAnsi="Tahoma"/>
      <w:sz w:val="16"/>
      <w:szCs w:val="16"/>
    </w:rPr>
  </w:style>
  <w:style w:type="character" w:customStyle="1" w:styleId="TextodebaloChar">
    <w:name w:val="Texto de balão Char"/>
    <w:link w:val="Textodebalo"/>
    <w:uiPriority w:val="99"/>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pPr>
    <w:rPr>
      <w:rFonts w:ascii="Times New Roman" w:hAnsi="Times New Roman"/>
      <w:color w:val="000000"/>
      <w:sz w:val="24"/>
      <w:szCs w:val="24"/>
    </w:rPr>
  </w:style>
  <w:style w:type="character" w:customStyle="1" w:styleId="DefaultChar">
    <w:name w:val="Default Char"/>
    <w:link w:val="Default"/>
    <w:qFormat/>
    <w:rsid w:val="004C50F6"/>
    <w:rPr>
      <w:rFonts w:ascii="Times New Roman" w:hAnsi="Times New Roman"/>
      <w:color w:val="000000"/>
      <w:sz w:val="24"/>
      <w:szCs w:val="24"/>
      <w:lang w:bidi="ar-SA"/>
    </w:rPr>
  </w:style>
  <w:style w:type="paragraph" w:styleId="PargrafodaLista">
    <w:name w:val="List Paragraph"/>
    <w:basedOn w:val="Normal"/>
    <w:link w:val="PargrafodaListaChar"/>
    <w:uiPriority w:val="1"/>
    <w:qFormat/>
    <w:rsid w:val="00C60ABF"/>
    <w:pPr>
      <w:ind w:left="720"/>
      <w:contextualSpacing/>
    </w:pPr>
  </w:style>
  <w:style w:type="character" w:customStyle="1" w:styleId="PargrafodaListaChar">
    <w:name w:val="Parágrafo da Lista Char"/>
    <w:basedOn w:val="Fontepargpadro"/>
    <w:link w:val="PargrafodaLista"/>
    <w:uiPriority w:val="1"/>
    <w:qFormat/>
    <w:rsid w:val="00C1782C"/>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paragraph" w:styleId="Corpodetexto2">
    <w:name w:val="Body Text 2"/>
    <w:basedOn w:val="Normal"/>
    <w:link w:val="Corpodetexto2Char"/>
    <w:rsid w:val="00A0402D"/>
    <w:pPr>
      <w:spacing w:after="0" w:line="360" w:lineRule="auto"/>
      <w:jc w:val="both"/>
    </w:pPr>
    <w:rPr>
      <w:rFonts w:ascii="Arial" w:eastAsia="Times New Roman" w:hAnsi="Arial"/>
      <w:sz w:val="20"/>
      <w:szCs w:val="20"/>
      <w:lang w:eastAsia="pt-BR"/>
    </w:rPr>
  </w:style>
  <w:style w:type="character" w:customStyle="1" w:styleId="Corpodetexto2Char">
    <w:name w:val="Corpo de texto 2 Char"/>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sz w:val="24"/>
      <w:szCs w:val="20"/>
      <w:lang w:eastAsia="pt-BR"/>
    </w:rPr>
  </w:style>
  <w:style w:type="character" w:customStyle="1" w:styleId="RecuodecorpodetextoChar">
    <w:name w:val="Recuo de corpo de texto Char"/>
    <w:link w:val="Recuodecorpodetexto"/>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jc w:val="both"/>
    </w:pPr>
    <w:rPr>
      <w:rFonts w:ascii="Times New Roman" w:eastAsia="Times New Roman" w:hAnsi="Times New Roman"/>
      <w:sz w:val="24"/>
    </w:rPr>
  </w:style>
  <w:style w:type="character" w:styleId="Forte">
    <w:name w:val="Strong"/>
    <w:uiPriority w:val="22"/>
    <w:qFormat/>
    <w:rsid w:val="00A0402D"/>
    <w:rPr>
      <w:b/>
      <w:bCs/>
    </w:rPr>
  </w:style>
  <w:style w:type="character" w:customStyle="1" w:styleId="apple-converted-space">
    <w:name w:val="apple-converted-space"/>
    <w:basedOn w:val="Fontepargpadro"/>
    <w:rsid w:val="00641F65"/>
  </w:style>
  <w:style w:type="paragraph" w:customStyle="1" w:styleId="PargrafodaLista1">
    <w:name w:val="Parágrafo da Lista1"/>
    <w:basedOn w:val="Normal"/>
    <w:uiPriority w:val="99"/>
    <w:rsid w:val="00641F65"/>
    <w:pPr>
      <w:ind w:left="720"/>
    </w:pPr>
    <w:rPr>
      <w:rFonts w:eastAsia="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bCs/>
      <w:sz w:val="20"/>
    </w:rPr>
  </w:style>
  <w:style w:type="character" w:customStyle="1" w:styleId="Nivel01Char">
    <w:name w:val="Nivel 01 Char"/>
    <w:link w:val="Nivel01"/>
    <w:rsid w:val="00C1782C"/>
    <w:rPr>
      <w:rFonts w:ascii="Arial" w:eastAsia="Times New Roman" w:hAnsi="Arial"/>
      <w:b/>
      <w:bCs/>
    </w:rPr>
  </w:style>
  <w:style w:type="paragraph" w:customStyle="1" w:styleId="Nivel2">
    <w:name w:val="Nivel 2"/>
    <w:basedOn w:val="Normal"/>
    <w:link w:val="Nivel2Char"/>
    <w:qFormat/>
    <w:rsid w:val="00C1782C"/>
    <w:pPr>
      <w:numPr>
        <w:ilvl w:val="1"/>
        <w:numId w:val="3"/>
      </w:numPr>
      <w:spacing w:before="120" w:after="120"/>
      <w:ind w:left="0" w:firstLine="0"/>
      <w:jc w:val="both"/>
    </w:pPr>
    <w:rPr>
      <w:rFonts w:ascii="Arial" w:eastAsia="Times New Roman" w:hAnsi="Arial"/>
      <w:color w:val="000000"/>
      <w:sz w:val="20"/>
      <w:szCs w:val="20"/>
    </w:rPr>
  </w:style>
  <w:style w:type="character" w:customStyle="1" w:styleId="Nivel2Char">
    <w:name w:val="Nivel 2 Char"/>
    <w:link w:val="Nivel2"/>
    <w:locked/>
    <w:rsid w:val="00C1782C"/>
    <w:rPr>
      <w:rFonts w:ascii="Arial" w:eastAsia="Times New Roman" w:hAnsi="Arial"/>
      <w:color w:val="000000"/>
    </w:rPr>
  </w:style>
  <w:style w:type="paragraph" w:customStyle="1" w:styleId="Nivel3">
    <w:name w:val="Nivel 3"/>
    <w:basedOn w:val="Normal"/>
    <w:link w:val="Nivel3Char"/>
    <w:qFormat/>
    <w:rsid w:val="00C1782C"/>
    <w:pPr>
      <w:numPr>
        <w:ilvl w:val="2"/>
        <w:numId w:val="3"/>
      </w:numPr>
      <w:spacing w:before="120" w:after="120"/>
      <w:ind w:left="425" w:firstLine="0"/>
      <w:jc w:val="both"/>
    </w:pPr>
    <w:rPr>
      <w:rFonts w:ascii="Arial" w:eastAsia="Times New Roman" w:hAnsi="Arial"/>
      <w:color w:val="000000"/>
      <w:sz w:val="20"/>
      <w:szCs w:val="20"/>
    </w:rPr>
  </w:style>
  <w:style w:type="character" w:customStyle="1" w:styleId="Nivel3Char">
    <w:name w:val="Nivel 3 Char"/>
    <w:link w:val="Nivel3"/>
    <w:rsid w:val="00C1782C"/>
    <w:rPr>
      <w:rFonts w:ascii="Arial" w:eastAsia="Times New Roman" w:hAnsi="Arial"/>
      <w:color w:val="000000"/>
    </w:rPr>
  </w:style>
  <w:style w:type="paragraph" w:customStyle="1" w:styleId="Nivel4">
    <w:name w:val="Nivel 4"/>
    <w:basedOn w:val="Nivel3"/>
    <w:link w:val="Nivel4Char"/>
    <w:qFormat/>
    <w:rsid w:val="00C1782C"/>
    <w:pPr>
      <w:numPr>
        <w:ilvl w:val="0"/>
        <w:numId w:val="0"/>
      </w:numPr>
      <w:ind w:left="851"/>
    </w:pPr>
    <w:rPr>
      <w:color w:val="auto"/>
    </w:rPr>
  </w:style>
  <w:style w:type="character" w:customStyle="1" w:styleId="Nivel4Char">
    <w:name w:val="Nivel 4 Char"/>
    <w:link w:val="Nivel4"/>
    <w:rsid w:val="00C1782C"/>
    <w:rPr>
      <w:rFonts w:ascii="Arial" w:eastAsia="Times New Roman" w:hAnsi="Arial"/>
      <w:lang w:eastAsia="en-US"/>
    </w:rPr>
  </w:style>
  <w:style w:type="paragraph" w:customStyle="1" w:styleId="Nivel5">
    <w:name w:val="Nivel 5"/>
    <w:basedOn w:val="Nivel4"/>
    <w:qFormat/>
    <w:rsid w:val="00C1782C"/>
    <w:pPr>
      <w:numPr>
        <w:ilvl w:val="4"/>
      </w:numPr>
      <w:ind w:left="1276"/>
    </w:pPr>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b/>
      <w:bCs/>
      <w:i/>
      <w:iCs/>
      <w:color w:val="FF0000"/>
      <w:sz w:val="24"/>
      <w:szCs w:val="24"/>
      <w:u w:val="single"/>
      <w:lang w:eastAsia="pt-BR"/>
    </w:rPr>
  </w:style>
  <w:style w:type="character" w:customStyle="1" w:styleId="ouChar">
    <w:name w:val="ou 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character" w:customStyle="1" w:styleId="Nvel2-RedChar">
    <w:name w:val="Nível 2 -Red Char"/>
    <w:link w:val="Nvel2-Red"/>
    <w:rsid w:val="00C1782C"/>
    <w:rPr>
      <w:rFonts w:ascii="Arial" w:eastAsia="Times New Roman" w:hAnsi="Arial"/>
      <w:i/>
      <w:iCs/>
      <w:color w:val="FF0000"/>
    </w:rPr>
  </w:style>
  <w:style w:type="paragraph" w:customStyle="1" w:styleId="Nvel3-R">
    <w:name w:val="Nível 3-R"/>
    <w:basedOn w:val="Nivel3"/>
    <w:link w:val="Nvel3-RChar"/>
    <w:qFormat/>
    <w:rsid w:val="00C1782C"/>
    <w:pPr>
      <w:ind w:left="3198" w:hanging="504"/>
    </w:pPr>
    <w:rPr>
      <w:i/>
      <w:iCs/>
      <w:color w:val="FF0000"/>
    </w:rPr>
  </w:style>
  <w:style w:type="character" w:customStyle="1" w:styleId="Nvel3-RChar">
    <w:name w:val="Nível 3-R Char"/>
    <w:link w:val="Nvel3-R"/>
    <w:rsid w:val="00C1782C"/>
    <w:rPr>
      <w:rFonts w:ascii="Arial" w:eastAsia="Times New Roman" w:hAnsi="Arial"/>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vel4-RChar">
    <w:name w:val="Nível 4-R Char"/>
    <w:link w:val="Nvel4-R"/>
    <w:rsid w:val="00C1782C"/>
    <w:rPr>
      <w:rFonts w:ascii="Arial" w:eastAsia="Times New Roman" w:hAnsi="Arial"/>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bCs/>
      <w:sz w:val="20"/>
      <w:szCs w:val="20"/>
      <w:lang w:eastAsia="pt-BR"/>
    </w:rPr>
  </w:style>
  <w:style w:type="character" w:customStyle="1" w:styleId="PrembuloChar">
    <w:name w:val="Preâmbulo Char"/>
    <w:link w:val="Prembulo"/>
    <w:rsid w:val="00C1782C"/>
    <w:rPr>
      <w:rFonts w:ascii="Arial" w:eastAsia="Arial" w:hAnsi="Arial" w:cs="Arial"/>
      <w:bCs/>
      <w:sz w:val="20"/>
      <w:szCs w:val="20"/>
      <w:lang w:eastAsia="pt-BR"/>
    </w:rPr>
  </w:style>
  <w:style w:type="character" w:styleId="nfase">
    <w:name w:val="Emphasis"/>
    <w:qFormat/>
    <w:rsid w:val="00200AEB"/>
    <w:rPr>
      <w:i/>
      <w:iCs/>
    </w:rPr>
  </w:style>
  <w:style w:type="character" w:customStyle="1" w:styleId="markedcontent">
    <w:name w:val="markedcontent"/>
    <w:rsid w:val="000C1732"/>
  </w:style>
  <w:style w:type="character" w:customStyle="1" w:styleId="hgkelc">
    <w:name w:val="hgkelc"/>
    <w:basedOn w:val="Fontepargpadro"/>
    <w:rsid w:val="00996EC1"/>
  </w:style>
  <w:style w:type="paragraph" w:customStyle="1" w:styleId="PargrafodaLista2">
    <w:name w:val="Parágrafo da Lista2"/>
    <w:basedOn w:val="Normal"/>
    <w:rsid w:val="0070129E"/>
    <w:pPr>
      <w:ind w:left="720"/>
    </w:pPr>
    <w:rPr>
      <w:rFonts w:eastAsia="Times New Roman"/>
    </w:rPr>
  </w:style>
  <w:style w:type="table" w:styleId="Tabelacomgrade">
    <w:name w:val="Table Grid"/>
    <w:basedOn w:val="Tabelanormal"/>
    <w:uiPriority w:val="59"/>
    <w:qFormat/>
    <w:rsid w:val="0070129E"/>
    <w:rPr>
      <w:rFonts w:ascii="Times New Roman" w:eastAsia="SimSu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elacomgrade1">
    <w:name w:val="Tabela com grade1"/>
    <w:basedOn w:val="Tabelanormal"/>
    <w:next w:val="Tabelacomgrade"/>
    <w:uiPriority w:val="59"/>
    <w:qFormat/>
    <w:rsid w:val="0070129E"/>
    <w:pPr>
      <w:spacing w:afterAutospacing="1"/>
      <w:ind w:firstLine="709"/>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qFormat/>
    <w:rsid w:val="0070129E"/>
    <w:pPr>
      <w:spacing w:afterAutospacing="1"/>
      <w:ind w:firstLine="709"/>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3z1">
    <w:name w:val="WW8Num3z1"/>
    <w:rsid w:val="000C03B6"/>
    <w:rPr>
      <w:rFonts w:ascii="Courier New" w:hAnsi="Courier New" w:cs="Courier New" w:hint="default"/>
    </w:rPr>
  </w:style>
  <w:style w:type="character" w:customStyle="1" w:styleId="WW8Num2z8">
    <w:name w:val="WW8Num2z8"/>
    <w:rsid w:val="000C03B6"/>
  </w:style>
  <w:style w:type="character" w:customStyle="1" w:styleId="WW8Num8z4">
    <w:name w:val="WW8Num8z4"/>
    <w:rsid w:val="000C03B6"/>
  </w:style>
  <w:style w:type="character" w:customStyle="1" w:styleId="WW8Num7z2">
    <w:name w:val="WW8Num7z2"/>
    <w:rsid w:val="000C03B6"/>
  </w:style>
  <w:style w:type="character" w:customStyle="1" w:styleId="fontstyle01">
    <w:name w:val="fontstyle01"/>
    <w:rsid w:val="000C03B6"/>
    <w:rPr>
      <w:rFonts w:ascii="Helvetica-Bold" w:hAnsi="Helvetica-Bold" w:cs="Helvetica-Bold" w:hint="default"/>
      <w:b/>
      <w:bCs/>
      <w:i w:val="0"/>
      <w:iCs w:val="0"/>
      <w:color w:val="000000"/>
      <w:sz w:val="14"/>
      <w:szCs w:val="14"/>
    </w:rPr>
  </w:style>
  <w:style w:type="character" w:customStyle="1" w:styleId="WW8Num8z0">
    <w:name w:val="WW8Num8z0"/>
    <w:rsid w:val="000C03B6"/>
    <w:rPr>
      <w:rFonts w:ascii="Arial" w:eastAsia="Arial" w:hAnsi="Arial" w:cs="Arial" w:hint="default"/>
      <w:b w:val="0"/>
    </w:rPr>
  </w:style>
  <w:style w:type="character" w:customStyle="1" w:styleId="WW8Num7z8">
    <w:name w:val="WW8Num7z8"/>
    <w:rsid w:val="000C03B6"/>
  </w:style>
  <w:style w:type="character" w:customStyle="1" w:styleId="WW8Num4z2">
    <w:name w:val="WW8Num4z2"/>
    <w:rsid w:val="000C03B6"/>
    <w:rPr>
      <w:rFonts w:ascii="Wingdings" w:hAnsi="Wingdings" w:cs="Wingdings" w:hint="default"/>
    </w:rPr>
  </w:style>
  <w:style w:type="character" w:customStyle="1" w:styleId="WW8Num9z7">
    <w:name w:val="WW8Num9z7"/>
    <w:rsid w:val="000C03B6"/>
  </w:style>
  <w:style w:type="character" w:customStyle="1" w:styleId="WW8Num5z6">
    <w:name w:val="WW8Num5z6"/>
    <w:rsid w:val="000C03B6"/>
  </w:style>
  <w:style w:type="character" w:customStyle="1" w:styleId="WW8Num9z4">
    <w:name w:val="WW8Num9z4"/>
    <w:rsid w:val="000C03B6"/>
  </w:style>
  <w:style w:type="character" w:customStyle="1" w:styleId="WW8Num8z3">
    <w:name w:val="WW8Num8z3"/>
    <w:rsid w:val="000C03B6"/>
  </w:style>
  <w:style w:type="character" w:customStyle="1" w:styleId="WW8Num9z0">
    <w:name w:val="WW8Num9z0"/>
    <w:rsid w:val="000C03B6"/>
  </w:style>
  <w:style w:type="character" w:customStyle="1" w:styleId="WW8Num2z6">
    <w:name w:val="WW8Num2z6"/>
    <w:rsid w:val="000C03B6"/>
  </w:style>
  <w:style w:type="character" w:customStyle="1" w:styleId="WW8Num8z1">
    <w:name w:val="WW8Num8z1"/>
    <w:rsid w:val="000C03B6"/>
  </w:style>
  <w:style w:type="character" w:customStyle="1" w:styleId="WW8Num1z2">
    <w:name w:val="WW8Num1z2"/>
    <w:rsid w:val="000C03B6"/>
    <w:rPr>
      <w:rFonts w:ascii="Wingdings" w:hAnsi="Wingdings" w:cs="Wingdings" w:hint="default"/>
    </w:rPr>
  </w:style>
  <w:style w:type="character" w:customStyle="1" w:styleId="WW8Num4z1">
    <w:name w:val="WW8Num4z1"/>
    <w:rsid w:val="000C03B6"/>
    <w:rPr>
      <w:rFonts w:ascii="Courier New" w:hAnsi="Courier New" w:cs="Courier New" w:hint="default"/>
    </w:rPr>
  </w:style>
  <w:style w:type="character" w:customStyle="1" w:styleId="WW8Num8z6">
    <w:name w:val="WW8Num8z6"/>
    <w:rsid w:val="000C03B6"/>
  </w:style>
  <w:style w:type="character" w:customStyle="1" w:styleId="WW8Num7z7">
    <w:name w:val="WW8Num7z7"/>
    <w:rsid w:val="000C03B6"/>
  </w:style>
  <w:style w:type="character" w:customStyle="1" w:styleId="WW8Num9z6">
    <w:name w:val="WW8Num9z6"/>
    <w:rsid w:val="000C03B6"/>
  </w:style>
  <w:style w:type="character" w:customStyle="1" w:styleId="WW8Num9z2">
    <w:name w:val="WW8Num9z2"/>
    <w:rsid w:val="000C03B6"/>
  </w:style>
  <w:style w:type="character" w:customStyle="1" w:styleId="WW8Num7z4">
    <w:name w:val="WW8Num7z4"/>
    <w:rsid w:val="000C03B6"/>
  </w:style>
  <w:style w:type="character" w:customStyle="1" w:styleId="WW8Num8z8">
    <w:name w:val="WW8Num8z8"/>
    <w:rsid w:val="000C03B6"/>
  </w:style>
  <w:style w:type="character" w:customStyle="1" w:styleId="WW8Num9z3">
    <w:name w:val="WW8Num9z3"/>
    <w:rsid w:val="000C03B6"/>
  </w:style>
  <w:style w:type="character" w:customStyle="1" w:styleId="WW8Num9z1">
    <w:name w:val="WW8Num9z1"/>
    <w:rsid w:val="000C03B6"/>
  </w:style>
  <w:style w:type="character" w:customStyle="1" w:styleId="WW8Num2z2">
    <w:name w:val="WW8Num2z2"/>
    <w:rsid w:val="000C03B6"/>
  </w:style>
  <w:style w:type="character" w:customStyle="1" w:styleId="WW8Num9z8">
    <w:name w:val="WW8Num9z8"/>
    <w:rsid w:val="000C03B6"/>
  </w:style>
  <w:style w:type="character" w:customStyle="1" w:styleId="WW8Num9z5">
    <w:name w:val="WW8Num9z5"/>
    <w:rsid w:val="000C03B6"/>
  </w:style>
  <w:style w:type="character" w:customStyle="1" w:styleId="WW8Num2z4">
    <w:name w:val="WW8Num2z4"/>
    <w:rsid w:val="000C03B6"/>
  </w:style>
  <w:style w:type="character" w:customStyle="1" w:styleId="WW8Num3z2">
    <w:name w:val="WW8Num3z2"/>
    <w:rsid w:val="000C03B6"/>
    <w:rPr>
      <w:rFonts w:ascii="Wingdings" w:hAnsi="Wingdings" w:cs="Wingdings" w:hint="default"/>
    </w:rPr>
  </w:style>
  <w:style w:type="character" w:customStyle="1" w:styleId="Fontepargpadro1">
    <w:name w:val="Fonte parág. padrão1"/>
    <w:rsid w:val="000C03B6"/>
  </w:style>
  <w:style w:type="character" w:customStyle="1" w:styleId="WW8Num6z1">
    <w:name w:val="WW8Num6z1"/>
    <w:rsid w:val="000C03B6"/>
    <w:rPr>
      <w:rFonts w:ascii="Courier New" w:hAnsi="Courier New" w:cs="Courier New" w:hint="default"/>
    </w:rPr>
  </w:style>
  <w:style w:type="character" w:customStyle="1" w:styleId="WW8Num2z5">
    <w:name w:val="WW8Num2z5"/>
    <w:rsid w:val="000C03B6"/>
  </w:style>
  <w:style w:type="character" w:customStyle="1" w:styleId="WW8Num8z7">
    <w:name w:val="WW8Num8z7"/>
    <w:rsid w:val="000C03B6"/>
  </w:style>
  <w:style w:type="character" w:customStyle="1" w:styleId="WW8Num7z1">
    <w:name w:val="WW8Num7z1"/>
    <w:rsid w:val="000C03B6"/>
  </w:style>
  <w:style w:type="character" w:customStyle="1" w:styleId="WW8Num2z1">
    <w:name w:val="WW8Num2z1"/>
    <w:rsid w:val="000C03B6"/>
  </w:style>
  <w:style w:type="character" w:customStyle="1" w:styleId="WW8Num1z0">
    <w:name w:val="WW8Num1z0"/>
    <w:rsid w:val="000C03B6"/>
    <w:rPr>
      <w:rFonts w:ascii="Symbol" w:hAnsi="Symbol" w:cs="Symbol" w:hint="default"/>
    </w:rPr>
  </w:style>
  <w:style w:type="character" w:customStyle="1" w:styleId="WW8Num5z0">
    <w:name w:val="WW8Num5z0"/>
    <w:rsid w:val="000C03B6"/>
    <w:rPr>
      <w:rFonts w:ascii="Arial" w:eastAsia="Times New Roman" w:hAnsi="Arial" w:cs="Arial"/>
    </w:rPr>
  </w:style>
  <w:style w:type="character" w:customStyle="1" w:styleId="WW8Num5z7">
    <w:name w:val="WW8Num5z7"/>
    <w:rsid w:val="000C03B6"/>
  </w:style>
  <w:style w:type="character" w:customStyle="1" w:styleId="WW8Num2z0">
    <w:name w:val="WW8Num2z0"/>
    <w:rsid w:val="000C03B6"/>
    <w:rPr>
      <w:rFonts w:ascii="Arial" w:eastAsia="Arial" w:hAnsi="Arial" w:cs="Arial" w:hint="default"/>
    </w:rPr>
  </w:style>
  <w:style w:type="character" w:customStyle="1" w:styleId="WW8Num6z2">
    <w:name w:val="WW8Num6z2"/>
    <w:rsid w:val="000C03B6"/>
    <w:rPr>
      <w:rFonts w:ascii="Wingdings" w:hAnsi="Wingdings" w:cs="Wingdings" w:hint="default"/>
    </w:rPr>
  </w:style>
  <w:style w:type="character" w:customStyle="1" w:styleId="WW8Num4z0">
    <w:name w:val="WW8Num4z0"/>
    <w:rsid w:val="000C03B6"/>
    <w:rPr>
      <w:rFonts w:ascii="Symbol" w:hAnsi="Symbol" w:cs="Symbol" w:hint="default"/>
    </w:rPr>
  </w:style>
  <w:style w:type="character" w:customStyle="1" w:styleId="WW8Num2z7">
    <w:name w:val="WW8Num2z7"/>
    <w:rsid w:val="000C03B6"/>
  </w:style>
  <w:style w:type="character" w:customStyle="1" w:styleId="WW8Num3z0">
    <w:name w:val="WW8Num3z0"/>
    <w:rsid w:val="000C03B6"/>
    <w:rPr>
      <w:rFonts w:ascii="Symbol" w:hAnsi="Symbol" w:cs="Symbol" w:hint="default"/>
    </w:rPr>
  </w:style>
  <w:style w:type="character" w:customStyle="1" w:styleId="WW8Num5z1">
    <w:name w:val="WW8Num5z1"/>
    <w:rsid w:val="000C03B6"/>
    <w:rPr>
      <w:rFonts w:ascii="Symbol" w:eastAsia="Times New Roman" w:hAnsi="Symbol" w:cs="Times New Roman" w:hint="default"/>
    </w:rPr>
  </w:style>
  <w:style w:type="character" w:customStyle="1" w:styleId="WW8Num7z3">
    <w:name w:val="WW8Num7z3"/>
    <w:rsid w:val="000C03B6"/>
  </w:style>
  <w:style w:type="character" w:customStyle="1" w:styleId="WW8Num7z6">
    <w:name w:val="WW8Num7z6"/>
    <w:rsid w:val="000C03B6"/>
  </w:style>
  <w:style w:type="character" w:customStyle="1" w:styleId="WW8Num5z8">
    <w:name w:val="WW8Num5z8"/>
    <w:rsid w:val="000C03B6"/>
  </w:style>
  <w:style w:type="character" w:customStyle="1" w:styleId="WW8Num7z5">
    <w:name w:val="WW8Num7z5"/>
    <w:rsid w:val="000C03B6"/>
  </w:style>
  <w:style w:type="character" w:customStyle="1" w:styleId="WW8Num5z5">
    <w:name w:val="WW8Num5z5"/>
    <w:rsid w:val="000C03B6"/>
  </w:style>
  <w:style w:type="character" w:customStyle="1" w:styleId="WW8Num5z3">
    <w:name w:val="WW8Num5z3"/>
    <w:rsid w:val="000C03B6"/>
  </w:style>
  <w:style w:type="character" w:customStyle="1" w:styleId="WW8Num7z0">
    <w:name w:val="WW8Num7z0"/>
    <w:rsid w:val="000C03B6"/>
    <w:rPr>
      <w:rFonts w:hint="default"/>
      <w:b/>
    </w:rPr>
  </w:style>
  <w:style w:type="character" w:customStyle="1" w:styleId="WW8Num6z0">
    <w:name w:val="WW8Num6z0"/>
    <w:rsid w:val="000C03B6"/>
    <w:rPr>
      <w:rFonts w:ascii="Symbol" w:hAnsi="Symbol" w:cs="Symbol" w:hint="default"/>
    </w:rPr>
  </w:style>
  <w:style w:type="character" w:customStyle="1" w:styleId="WW8Num2z3">
    <w:name w:val="WW8Num2z3"/>
    <w:rsid w:val="000C03B6"/>
  </w:style>
  <w:style w:type="character" w:customStyle="1" w:styleId="WW8Num5z2">
    <w:name w:val="WW8Num5z2"/>
    <w:rsid w:val="000C03B6"/>
  </w:style>
  <w:style w:type="character" w:customStyle="1" w:styleId="WW8Num8z5">
    <w:name w:val="WW8Num8z5"/>
    <w:rsid w:val="000C03B6"/>
  </w:style>
  <w:style w:type="character" w:customStyle="1" w:styleId="WW8Num8z2">
    <w:name w:val="WW8Num8z2"/>
    <w:rsid w:val="000C03B6"/>
  </w:style>
  <w:style w:type="character" w:customStyle="1" w:styleId="WW8Num5z4">
    <w:name w:val="WW8Num5z4"/>
    <w:rsid w:val="000C03B6"/>
  </w:style>
  <w:style w:type="character" w:customStyle="1" w:styleId="WW8Num1z1">
    <w:name w:val="WW8Num1z1"/>
    <w:rsid w:val="000C03B6"/>
    <w:rPr>
      <w:rFonts w:ascii="Courier New" w:hAnsi="Courier New" w:cs="Courier New" w:hint="default"/>
    </w:rPr>
  </w:style>
  <w:style w:type="paragraph" w:styleId="Ttulo">
    <w:name w:val="Title"/>
    <w:aliases w:val=" Char"/>
    <w:basedOn w:val="Ttulo10"/>
    <w:next w:val="Corpodetexto"/>
    <w:link w:val="TtuloChar"/>
    <w:qFormat/>
    <w:rsid w:val="000C03B6"/>
    <w:pPr>
      <w:jc w:val="center"/>
    </w:pPr>
    <w:rPr>
      <w:rFonts w:cs="Times New Roman"/>
      <w:b/>
      <w:bCs/>
      <w:sz w:val="56"/>
      <w:szCs w:val="56"/>
    </w:rPr>
  </w:style>
  <w:style w:type="character" w:customStyle="1" w:styleId="TtuloChar">
    <w:name w:val="Título Char"/>
    <w:aliases w:val=" Char Char"/>
    <w:link w:val="Ttulo"/>
    <w:rsid w:val="000C03B6"/>
    <w:rPr>
      <w:rFonts w:ascii="Liberation Sans" w:eastAsia="Microsoft YaHei" w:hAnsi="Liberation Sans" w:cs="Mangal"/>
      <w:b/>
      <w:bCs/>
      <w:sz w:val="56"/>
      <w:szCs w:val="56"/>
      <w:lang w:eastAsia="zh-CN"/>
    </w:rPr>
  </w:style>
  <w:style w:type="paragraph" w:styleId="Lista">
    <w:name w:val="List"/>
    <w:basedOn w:val="Corpodetexto"/>
    <w:rsid w:val="000C03B6"/>
    <w:pPr>
      <w:suppressAutoHyphens/>
      <w:spacing w:after="140" w:line="288" w:lineRule="auto"/>
    </w:pPr>
    <w:rPr>
      <w:rFonts w:cs="Mangal"/>
      <w:lang w:eastAsia="zh-CN"/>
    </w:rPr>
  </w:style>
  <w:style w:type="paragraph" w:styleId="Legenda">
    <w:name w:val="caption"/>
    <w:basedOn w:val="Normal"/>
    <w:qFormat/>
    <w:rsid w:val="000C03B6"/>
    <w:pPr>
      <w:suppressLineNumbers/>
      <w:suppressAutoHyphens/>
      <w:spacing w:before="120" w:after="120"/>
    </w:pPr>
    <w:rPr>
      <w:rFonts w:cs="Mangal"/>
      <w:i/>
      <w:iCs/>
      <w:sz w:val="24"/>
      <w:szCs w:val="24"/>
      <w:lang w:eastAsia="zh-CN"/>
    </w:rPr>
  </w:style>
  <w:style w:type="paragraph" w:styleId="Subttulo">
    <w:name w:val="Subtitle"/>
    <w:basedOn w:val="Ttulo10"/>
    <w:next w:val="Corpodetexto"/>
    <w:link w:val="SubttuloChar"/>
    <w:qFormat/>
    <w:rsid w:val="000C03B6"/>
    <w:pPr>
      <w:spacing w:before="60"/>
      <w:jc w:val="center"/>
    </w:pPr>
    <w:rPr>
      <w:rFonts w:cs="Times New Roman"/>
      <w:sz w:val="36"/>
      <w:szCs w:val="36"/>
    </w:rPr>
  </w:style>
  <w:style w:type="character" w:customStyle="1" w:styleId="SubttuloChar">
    <w:name w:val="Subtítulo Char"/>
    <w:link w:val="Subttulo"/>
    <w:rsid w:val="000C03B6"/>
    <w:rPr>
      <w:rFonts w:ascii="Liberation Sans" w:eastAsia="Microsoft YaHei" w:hAnsi="Liberation Sans" w:cs="Mangal"/>
      <w:sz w:val="36"/>
      <w:szCs w:val="36"/>
      <w:lang w:eastAsia="zh-CN"/>
    </w:rPr>
  </w:style>
  <w:style w:type="paragraph" w:customStyle="1" w:styleId="Ttulodetabela">
    <w:name w:val="Título de tabela"/>
    <w:basedOn w:val="Contedodatabela"/>
    <w:rsid w:val="000C03B6"/>
    <w:pPr>
      <w:jc w:val="center"/>
    </w:pPr>
    <w:rPr>
      <w:b/>
      <w:bCs/>
    </w:rPr>
  </w:style>
  <w:style w:type="paragraph" w:customStyle="1" w:styleId="Contedodatabela">
    <w:name w:val="Conteúdo da tabela"/>
    <w:basedOn w:val="Normal"/>
    <w:rsid w:val="000C03B6"/>
    <w:pPr>
      <w:suppressLineNumbers/>
      <w:suppressAutoHyphens/>
    </w:pPr>
    <w:rPr>
      <w:lang w:eastAsia="zh-CN"/>
    </w:rPr>
  </w:style>
  <w:style w:type="paragraph" w:customStyle="1" w:styleId="Contedodoquadro">
    <w:name w:val="Conteúdo do quadro"/>
    <w:basedOn w:val="Normal"/>
    <w:rsid w:val="000C03B6"/>
    <w:pPr>
      <w:suppressAutoHyphens/>
    </w:pPr>
    <w:rPr>
      <w:lang w:eastAsia="zh-CN"/>
    </w:rPr>
  </w:style>
  <w:style w:type="paragraph" w:customStyle="1" w:styleId="Citaes">
    <w:name w:val="Citações"/>
    <w:basedOn w:val="Normal"/>
    <w:rsid w:val="000C03B6"/>
    <w:pPr>
      <w:suppressAutoHyphens/>
      <w:spacing w:after="283"/>
      <w:ind w:left="567" w:right="567"/>
    </w:pPr>
    <w:rPr>
      <w:lang w:eastAsia="zh-CN"/>
    </w:rPr>
  </w:style>
  <w:style w:type="paragraph" w:customStyle="1" w:styleId="Ttulo21">
    <w:name w:val="Título 21"/>
    <w:basedOn w:val="Normal"/>
    <w:rsid w:val="000C03B6"/>
    <w:pPr>
      <w:widowControl w:val="0"/>
      <w:suppressAutoHyphens/>
      <w:autoSpaceDE w:val="0"/>
      <w:spacing w:after="0" w:line="240" w:lineRule="auto"/>
      <w:ind w:left="1277" w:hanging="709"/>
    </w:pPr>
    <w:rPr>
      <w:rFonts w:ascii="Times New Roman" w:hAnsi="Times New Roman"/>
      <w:b/>
      <w:bCs/>
      <w:sz w:val="24"/>
      <w:szCs w:val="24"/>
      <w:lang w:val="pt-PT" w:eastAsia="zh-CN" w:bidi="pt-PT"/>
    </w:rPr>
  </w:style>
  <w:style w:type="paragraph" w:customStyle="1" w:styleId="TableParagraph">
    <w:name w:val="Table Paragraph"/>
    <w:basedOn w:val="Normal"/>
    <w:uiPriority w:val="1"/>
    <w:qFormat/>
    <w:rsid w:val="000C03B6"/>
    <w:pPr>
      <w:widowControl w:val="0"/>
      <w:autoSpaceDE w:val="0"/>
      <w:autoSpaceDN w:val="0"/>
      <w:spacing w:after="0" w:line="240" w:lineRule="auto"/>
    </w:pPr>
    <w:rPr>
      <w:rFonts w:ascii="Arial" w:eastAsia="Arial" w:hAnsi="Arial" w:cs="Arial"/>
      <w:lang w:val="pt-PT" w:eastAsia="pt-PT" w:bidi="pt-PT"/>
    </w:rPr>
  </w:style>
  <w:style w:type="character" w:customStyle="1" w:styleId="sc-kdvujy">
    <w:name w:val="sc-kdvujy"/>
    <w:basedOn w:val="Fontepargpadro"/>
    <w:rsid w:val="000C03B6"/>
  </w:style>
  <w:style w:type="character" w:customStyle="1" w:styleId="a-list-item">
    <w:name w:val="a-list-item"/>
    <w:basedOn w:val="Fontepargpadro"/>
    <w:rsid w:val="000C03B6"/>
  </w:style>
  <w:style w:type="paragraph" w:customStyle="1" w:styleId="Ttulo22">
    <w:name w:val="Título 22"/>
    <w:basedOn w:val="Normal"/>
    <w:rsid w:val="000C03B6"/>
    <w:pPr>
      <w:widowControl w:val="0"/>
      <w:suppressAutoHyphens/>
      <w:autoSpaceDE w:val="0"/>
      <w:spacing w:after="0" w:line="240" w:lineRule="auto"/>
      <w:ind w:left="1277" w:hanging="709"/>
    </w:pPr>
    <w:rPr>
      <w:rFonts w:ascii="Times New Roman" w:eastAsia="Times New Roman" w:hAnsi="Times New Roman"/>
      <w:b/>
      <w:bCs/>
      <w:sz w:val="24"/>
      <w:szCs w:val="24"/>
      <w:lang w:val="pt-PT" w:eastAsia="zh-CN" w:bidi="pt-PT"/>
    </w:rPr>
  </w:style>
  <w:style w:type="paragraph" w:styleId="NormalWeb">
    <w:name w:val="Normal (Web)"/>
    <w:basedOn w:val="Normal"/>
    <w:uiPriority w:val="99"/>
    <w:unhideWhenUsed/>
    <w:rsid w:val="000C03B6"/>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Nvel1-SemNumPreto">
    <w:name w:val="Nível 1-Sem Num Preto"/>
    <w:basedOn w:val="Normal"/>
    <w:link w:val="Nvel1-SemNumPretoChar"/>
    <w:qFormat/>
    <w:rsid w:val="000C03B6"/>
    <w:pPr>
      <w:keepNext/>
      <w:keepLines/>
      <w:tabs>
        <w:tab w:val="left" w:pos="567"/>
      </w:tabs>
      <w:spacing w:before="240" w:after="120"/>
      <w:jc w:val="both"/>
      <w:outlineLvl w:val="1"/>
    </w:pPr>
    <w:rPr>
      <w:rFonts w:ascii="Arial" w:eastAsia="Times New Roman" w:hAnsi="Arial" w:cs="Arial"/>
      <w:b/>
      <w:bCs/>
      <w:color w:val="FF0000"/>
      <w:sz w:val="20"/>
      <w:szCs w:val="20"/>
      <w:lang w:eastAsia="zh-CN" w:bidi="hi-IN"/>
    </w:rPr>
  </w:style>
  <w:style w:type="character" w:customStyle="1" w:styleId="Nvel1-SemNumPretoChar">
    <w:name w:val="Nível 1-Sem Num Preto Char"/>
    <w:link w:val="Nvel1-SemNumPreto"/>
    <w:rsid w:val="000C03B6"/>
    <w:rPr>
      <w:rFonts w:ascii="Arial" w:eastAsia="Times New Roman" w:hAnsi="Arial" w:cs="Arial"/>
      <w:b/>
      <w:bCs/>
      <w:color w:val="FF0000"/>
      <w:lang w:eastAsia="zh-CN" w:bidi="hi-IN"/>
    </w:rPr>
  </w:style>
  <w:style w:type="character" w:customStyle="1" w:styleId="SemEspaamentoChar">
    <w:name w:val="Sem Espaçamento Char"/>
    <w:link w:val="SemEspaamento"/>
    <w:uiPriority w:val="1"/>
    <w:rsid w:val="00333A23"/>
    <w:rPr>
      <w:rFonts w:ascii="Times New Roman" w:eastAsia="Times New Roman" w:hAnsi="Times New Roman"/>
      <w:sz w:val="24"/>
      <w:lang w:bidi="ar-SA"/>
    </w:rPr>
  </w:style>
  <w:style w:type="table" w:customStyle="1" w:styleId="4">
    <w:name w:val="4"/>
    <w:basedOn w:val="Tabelanormal"/>
    <w:rsid w:val="00542506"/>
    <w:pPr>
      <w:spacing w:after="200" w:line="276" w:lineRule="auto"/>
    </w:pPr>
    <w:rPr>
      <w:rFonts w:cs="Calibri"/>
      <w:sz w:val="22"/>
      <w:szCs w:val="22"/>
    </w:rPr>
    <w:tblPr>
      <w:tblStyleRowBandSize w:val="1"/>
      <w:tblStyleColBandSize w:val="1"/>
      <w:tblInd w:w="0" w:type="dxa"/>
      <w:tblCellMar>
        <w:top w:w="0" w:type="dxa"/>
        <w:left w:w="108" w:type="dxa"/>
        <w:bottom w:w="0" w:type="dxa"/>
        <w:right w:w="108" w:type="dxa"/>
      </w:tblCellMar>
    </w:tblPr>
  </w:style>
  <w:style w:type="table" w:customStyle="1" w:styleId="2">
    <w:name w:val="2"/>
    <w:basedOn w:val="Tabelanormal"/>
    <w:rsid w:val="00542506"/>
    <w:pPr>
      <w:spacing w:after="200" w:line="276" w:lineRule="auto"/>
    </w:pPr>
    <w:rPr>
      <w:rFonts w:cs="Calibri"/>
      <w:sz w:val="22"/>
      <w:szCs w:val="22"/>
    </w:rPr>
    <w:tblPr>
      <w:tblStyleRowBandSize w:val="1"/>
      <w:tblStyleColBandSize w:val="1"/>
      <w:tblInd w:w="0" w:type="dxa"/>
      <w:tblCellMar>
        <w:top w:w="0" w:type="dxa"/>
        <w:left w:w="115" w:type="dxa"/>
        <w:bottom w:w="0" w:type="dxa"/>
        <w:right w:w="115" w:type="dxa"/>
      </w:tblCellMar>
    </w:tblPr>
  </w:style>
  <w:style w:type="paragraph" w:customStyle="1" w:styleId="Standard">
    <w:name w:val="Standard"/>
    <w:rsid w:val="009333EF"/>
    <w:pPr>
      <w:widowControl w:val="0"/>
      <w:suppressAutoHyphens/>
      <w:autoSpaceDN w:val="0"/>
      <w:textAlignment w:val="baseline"/>
    </w:pPr>
    <w:rPr>
      <w:rFonts w:ascii="Times New Roman" w:eastAsia="SimSun" w:hAnsi="Times New Roman" w:cs="Tahoma"/>
      <w:kern w:val="3"/>
      <w:sz w:val="24"/>
      <w:szCs w:val="24"/>
      <w:lang w:eastAsia="zh-CN" w:bidi="hi-IN"/>
    </w:rPr>
  </w:style>
  <w:style w:type="paragraph" w:customStyle="1" w:styleId="Normal1">
    <w:name w:val="Normal1"/>
    <w:rsid w:val="00A8790F"/>
    <w:rPr>
      <w:rFonts w:ascii="Times New Roman" w:eastAsia="Times New Roman" w:hAnsi="Times New Roman"/>
    </w:rPr>
  </w:style>
  <w:style w:type="paragraph" w:customStyle="1" w:styleId="Ttulo11">
    <w:name w:val="Título 11"/>
    <w:basedOn w:val="Normal"/>
    <w:uiPriority w:val="1"/>
    <w:qFormat/>
    <w:rsid w:val="00A8790F"/>
    <w:pPr>
      <w:widowControl w:val="0"/>
      <w:autoSpaceDE w:val="0"/>
      <w:autoSpaceDN w:val="0"/>
      <w:spacing w:after="0" w:line="240" w:lineRule="auto"/>
      <w:ind w:left="384" w:hanging="270"/>
      <w:outlineLvl w:val="1"/>
    </w:pPr>
    <w:rPr>
      <w:rFonts w:ascii="Times New Roman" w:eastAsia="Times New Roman" w:hAnsi="Times New Roman"/>
      <w:b/>
      <w:bCs/>
      <w:sz w:val="27"/>
      <w:szCs w:val="27"/>
      <w:lang w:val="pt-PT"/>
    </w:rPr>
  </w:style>
  <w:style w:type="table" w:customStyle="1" w:styleId="TableNormal">
    <w:name w:val="Table Normal"/>
    <w:uiPriority w:val="2"/>
    <w:semiHidden/>
    <w:unhideWhenUsed/>
    <w:qFormat/>
    <w:rsid w:val="008605C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tulo12">
    <w:name w:val="Título 12"/>
    <w:basedOn w:val="Normal"/>
    <w:uiPriority w:val="1"/>
    <w:qFormat/>
    <w:rsid w:val="008605C7"/>
    <w:pPr>
      <w:widowControl w:val="0"/>
      <w:autoSpaceDE w:val="0"/>
      <w:autoSpaceDN w:val="0"/>
      <w:spacing w:after="0" w:line="240" w:lineRule="auto"/>
      <w:ind w:left="336" w:hanging="201"/>
      <w:outlineLvl w:val="1"/>
    </w:pPr>
    <w:rPr>
      <w:rFonts w:ascii="Arial" w:eastAsia="Arial" w:hAnsi="Arial" w:cs="Arial"/>
      <w:b/>
      <w:bCs/>
      <w:sz w:val="24"/>
      <w:szCs w:val="24"/>
      <w:lang w:val="pt-PT"/>
    </w:rPr>
  </w:style>
  <w:style w:type="character" w:customStyle="1" w:styleId="sc-kpdqfm">
    <w:name w:val="sc-kpdqfm"/>
    <w:basedOn w:val="Fontepargpadro"/>
    <w:rsid w:val="00C445CD"/>
  </w:style>
  <w:style w:type="paragraph" w:customStyle="1" w:styleId="ui-pdp-family--regular">
    <w:name w:val="ui-pdp-family--regular"/>
    <w:basedOn w:val="Normal"/>
    <w:rsid w:val="00C445CD"/>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ui-pdp-color--black">
    <w:name w:val="ui-pdp-color--black"/>
    <w:basedOn w:val="Fontepargpadro"/>
    <w:rsid w:val="00C445CD"/>
  </w:style>
</w:styles>
</file>

<file path=word/webSettings.xml><?xml version="1.0" encoding="utf-8"?>
<w:webSettings xmlns:r="http://schemas.openxmlformats.org/officeDocument/2006/relationships" xmlns:w="http://schemas.openxmlformats.org/wordprocessingml/2006/main">
  <w:divs>
    <w:div w:id="1348755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licitacao.furban@gmail.com" TargetMode="External"/><Relationship Id="rId18" Type="http://schemas.openxmlformats.org/officeDocument/2006/relationships/oleObject" Target="embeddings/oleObject1.bin"/><Relationship Id="rId26" Type="http://schemas.openxmlformats.org/officeDocument/2006/relationships/oleObject" Target="embeddings/oleObject4.bin"/><Relationship Id="rId39" Type="http://schemas.openxmlformats.org/officeDocument/2006/relationships/hyperlink" Target="http://www.planalto.gov.br/ccivil_03/_ato2019-2022/2021/lei/L14133.htm" TargetMode="External"/><Relationship Id="rId21" Type="http://schemas.openxmlformats.org/officeDocument/2006/relationships/image" Target="media/image6.png"/><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ortaltransparencia.gov.br/sancoes/cnep" TargetMode="External"/><Relationship Id="rId24" Type="http://schemas.openxmlformats.org/officeDocument/2006/relationships/image" Target="media/image8.png"/><Relationship Id="rId32" Type="http://schemas.openxmlformats.org/officeDocument/2006/relationships/image" Target="media/image13.jpeg"/><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jpeg"/><Relationship Id="rId28" Type="http://schemas.openxmlformats.org/officeDocument/2006/relationships/oleObject" Target="embeddings/oleObject5.bin"/><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61" Type="http://schemas.openxmlformats.org/officeDocument/2006/relationships/hyperlink" Target="https://www.planalto.gov.br/ccivil_03/_ato2011-2014/2012/decreto/d7724.htm" TargetMode="External"/><Relationship Id="rId10" Type="http://schemas.openxmlformats.org/officeDocument/2006/relationships/hyperlink" Target="mailto:licitacao.furban@gmail.com" TargetMode="External"/><Relationship Id="rId19" Type="http://schemas.openxmlformats.org/officeDocument/2006/relationships/image" Target="media/image5.jpeg"/><Relationship Id="rId31" Type="http://schemas.openxmlformats.org/officeDocument/2006/relationships/oleObject" Target="embeddings/oleObject6.bin"/><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_ato2011-2014/2011/lei/l12527.htm"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icitacao.furban@gmail.com" TargetMode="External"/><Relationship Id="rId14" Type="http://schemas.openxmlformats.org/officeDocument/2006/relationships/image" Target="media/image1.png"/><Relationship Id="rId22" Type="http://schemas.openxmlformats.org/officeDocument/2006/relationships/oleObject" Target="embeddings/oleObject3.bin"/><Relationship Id="rId27" Type="http://schemas.openxmlformats.org/officeDocument/2006/relationships/image" Target="media/image10.jpeg"/><Relationship Id="rId30" Type="http://schemas.openxmlformats.org/officeDocument/2006/relationships/image" Target="media/image12.png"/><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leis/l8078compilado.htm" TargetMode="External"/><Relationship Id="rId64" Type="http://schemas.openxmlformats.org/officeDocument/2006/relationships/hyperlink" Target="mailto:licitacao.furban@gmail.com" TargetMode="External"/><Relationship Id="rId8" Type="http://schemas.openxmlformats.org/officeDocument/2006/relationships/hyperlink" Target="http://www.comprasgovernamentais.gov.br"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ortaldoempreendedor.gov.br" TargetMode="External"/><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E5C98-3F30-4521-9466-5864E3CE4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426</TotalTime>
  <Pages>85</Pages>
  <Words>23565</Words>
  <Characters>127257</Characters>
  <Application>Microsoft Office Word</Application>
  <DocSecurity>0</DocSecurity>
  <Lines>1060</Lines>
  <Paragraphs>301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150521</CharactersWithSpaces>
  <SharedDoc>false</SharedDoc>
  <HLinks>
    <vt:vector size="240" baseType="variant">
      <vt:variant>
        <vt:i4>8716369</vt:i4>
      </vt:variant>
      <vt:variant>
        <vt:i4>153</vt:i4>
      </vt:variant>
      <vt:variant>
        <vt:i4>0</vt:i4>
      </vt:variant>
      <vt:variant>
        <vt:i4>5</vt:i4>
      </vt:variant>
      <vt:variant>
        <vt:lpwstr>http://www.planalto.gov.br/ccivil_03/_ato2019-2022/2021/lei/L14133.htm</vt:lpwstr>
      </vt:variant>
      <vt:variant>
        <vt:lpwstr>art92§1</vt:lpwstr>
      </vt:variant>
      <vt:variant>
        <vt:i4>8716369</vt:i4>
      </vt:variant>
      <vt:variant>
        <vt:i4>150</vt:i4>
      </vt:variant>
      <vt:variant>
        <vt:i4>0</vt:i4>
      </vt:variant>
      <vt:variant>
        <vt:i4>5</vt:i4>
      </vt:variant>
      <vt:variant>
        <vt:lpwstr>http://www.planalto.gov.br/ccivil_03/_ato2019-2022/2021/lei/L14133.htm</vt:lpwstr>
      </vt:variant>
      <vt:variant>
        <vt:lpwstr>art92§1</vt:lpwstr>
      </vt:variant>
      <vt:variant>
        <vt:i4>4915418</vt:i4>
      </vt:variant>
      <vt:variant>
        <vt:i4>147</vt:i4>
      </vt:variant>
      <vt:variant>
        <vt:i4>0</vt:i4>
      </vt:variant>
      <vt:variant>
        <vt:i4>5</vt:i4>
      </vt:variant>
      <vt:variant>
        <vt:lpwstr>https://www.planalto.gov.br/ccivil_03/_ato2011-2014/2012/decreto/d7724.htm</vt:lpwstr>
      </vt:variant>
      <vt:variant>
        <vt:lpwstr>art7§3</vt:lpwstr>
      </vt:variant>
      <vt:variant>
        <vt:i4>1704152</vt:i4>
      </vt:variant>
      <vt:variant>
        <vt:i4>144</vt:i4>
      </vt:variant>
      <vt:variant>
        <vt:i4>0</vt:i4>
      </vt:variant>
      <vt:variant>
        <vt:i4>5</vt:i4>
      </vt:variant>
      <vt:variant>
        <vt:lpwstr>https://www.planalto.gov.br/ccivil_03/_ato2011-2014/2011/lei/l12527.htm</vt:lpwstr>
      </vt:variant>
      <vt:variant>
        <vt:lpwstr>art8§2</vt:lpwstr>
      </vt:variant>
      <vt:variant>
        <vt:i4>2228323</vt:i4>
      </vt:variant>
      <vt:variant>
        <vt:i4>141</vt:i4>
      </vt:variant>
      <vt:variant>
        <vt:i4>0</vt:i4>
      </vt:variant>
      <vt:variant>
        <vt:i4>5</vt:i4>
      </vt:variant>
      <vt:variant>
        <vt:lpwstr>http://www.planalto.gov.br/ccivil_03/_ato2019-2022/2021/lei/L14133.htm</vt:lpwstr>
      </vt:variant>
      <vt:variant>
        <vt:lpwstr>art94</vt:lpwstr>
      </vt:variant>
      <vt:variant>
        <vt:i4>1835088</vt:i4>
      </vt:variant>
      <vt:variant>
        <vt:i4>138</vt:i4>
      </vt:variant>
      <vt:variant>
        <vt:i4>0</vt:i4>
      </vt:variant>
      <vt:variant>
        <vt:i4>5</vt:i4>
      </vt:variant>
      <vt:variant>
        <vt:lpwstr>http://www.planalto.gov.br/ccivil_03/_ato2019-2022/2021/lei/L14133.htm</vt:lpwstr>
      </vt:variant>
      <vt:variant>
        <vt:lpwstr>art136</vt:lpwstr>
      </vt:variant>
      <vt:variant>
        <vt:i4>1966161</vt:i4>
      </vt:variant>
      <vt:variant>
        <vt:i4>135</vt:i4>
      </vt:variant>
      <vt:variant>
        <vt:i4>0</vt:i4>
      </vt:variant>
      <vt:variant>
        <vt:i4>5</vt:i4>
      </vt:variant>
      <vt:variant>
        <vt:lpwstr>http://www.planalto.gov.br/ccivil_03/_ato2019-2022/2021/lei/L14133.htm</vt:lpwstr>
      </vt:variant>
      <vt:variant>
        <vt:lpwstr>art124</vt:lpwstr>
      </vt:variant>
      <vt:variant>
        <vt:i4>4980850</vt:i4>
      </vt:variant>
      <vt:variant>
        <vt:i4>132</vt:i4>
      </vt:variant>
      <vt:variant>
        <vt:i4>0</vt:i4>
      </vt:variant>
      <vt:variant>
        <vt:i4>5</vt:i4>
      </vt:variant>
      <vt:variant>
        <vt:lpwstr>https://www.planalto.gov.br/ccivil_03/leis/l8078compilado.htm</vt:lpwstr>
      </vt:variant>
      <vt:variant>
        <vt:lpwstr/>
      </vt:variant>
      <vt:variant>
        <vt:i4>6881398</vt:i4>
      </vt:variant>
      <vt:variant>
        <vt:i4>129</vt:i4>
      </vt:variant>
      <vt:variant>
        <vt:i4>0</vt:i4>
      </vt:variant>
      <vt:variant>
        <vt:i4>5</vt:i4>
      </vt:variant>
      <vt:variant>
        <vt:lpwstr>http://www.planalto.gov.br/ccivil_03/_ato2019-2022/2021/lei/L14133.htm</vt:lpwstr>
      </vt:variant>
      <vt:variant>
        <vt:lpwstr/>
      </vt:variant>
      <vt:variant>
        <vt:i4>2228323</vt:i4>
      </vt:variant>
      <vt:variant>
        <vt:i4>126</vt:i4>
      </vt:variant>
      <vt:variant>
        <vt:i4>0</vt:i4>
      </vt:variant>
      <vt:variant>
        <vt:i4>5</vt:i4>
      </vt:variant>
      <vt:variant>
        <vt:lpwstr>http://www.planalto.gov.br/ccivil_03/_ato2019-2022/2021/lei/L14133.htm</vt:lpwstr>
      </vt:variant>
      <vt:variant>
        <vt:lpwstr>art92</vt:lpwstr>
      </vt:variant>
      <vt:variant>
        <vt:i4>2228323</vt:i4>
      </vt:variant>
      <vt:variant>
        <vt:i4>123</vt:i4>
      </vt:variant>
      <vt:variant>
        <vt:i4>0</vt:i4>
      </vt:variant>
      <vt:variant>
        <vt:i4>5</vt:i4>
      </vt:variant>
      <vt:variant>
        <vt:lpwstr>http://www.planalto.gov.br/ccivil_03/_ato2019-2022/2021/lei/L14133.htm</vt:lpwstr>
      </vt:variant>
      <vt:variant>
        <vt:lpwstr>art92</vt:lpwstr>
      </vt:variant>
      <vt:variant>
        <vt:i4>1769552</vt:i4>
      </vt:variant>
      <vt:variant>
        <vt:i4>120</vt:i4>
      </vt:variant>
      <vt:variant>
        <vt:i4>0</vt:i4>
      </vt:variant>
      <vt:variant>
        <vt:i4>5</vt:i4>
      </vt:variant>
      <vt:variant>
        <vt:lpwstr>http://www.planalto.gov.br/ccivil_03/_ato2019-2022/2021/lei/L14133.htm</vt:lpwstr>
      </vt:variant>
      <vt:variant>
        <vt:lpwstr>art131</vt:lpwstr>
      </vt:variant>
      <vt:variant>
        <vt:i4>1179728</vt:i4>
      </vt:variant>
      <vt:variant>
        <vt:i4>117</vt:i4>
      </vt:variant>
      <vt:variant>
        <vt:i4>0</vt:i4>
      </vt:variant>
      <vt:variant>
        <vt:i4>5</vt:i4>
      </vt:variant>
      <vt:variant>
        <vt:lpwstr>http://www.planalto.gov.br/ccivil_03/_ato2019-2022/2021/lei/L14133.htm</vt:lpwstr>
      </vt:variant>
      <vt:variant>
        <vt:lpwstr>art138</vt:lpwstr>
      </vt:variant>
      <vt:variant>
        <vt:i4>1900624</vt:i4>
      </vt:variant>
      <vt:variant>
        <vt:i4>114</vt:i4>
      </vt:variant>
      <vt:variant>
        <vt:i4>0</vt:i4>
      </vt:variant>
      <vt:variant>
        <vt:i4>5</vt:i4>
      </vt:variant>
      <vt:variant>
        <vt:lpwstr>http://www.planalto.gov.br/ccivil_03/_ato2019-2022/2021/lei/L14133.htm</vt:lpwstr>
      </vt:variant>
      <vt:variant>
        <vt:lpwstr>art137</vt:lpwstr>
      </vt:variant>
      <vt:variant>
        <vt:i4>2228323</vt:i4>
      </vt:variant>
      <vt:variant>
        <vt:i4>111</vt:i4>
      </vt:variant>
      <vt:variant>
        <vt:i4>0</vt:i4>
      </vt:variant>
      <vt:variant>
        <vt:i4>5</vt:i4>
      </vt:variant>
      <vt:variant>
        <vt:lpwstr>http://www.planalto.gov.br/ccivil_03/_ato2019-2022/2021/lei/L14133.htm</vt:lpwstr>
      </vt:variant>
      <vt:variant>
        <vt:lpwstr>art92</vt:lpwstr>
      </vt:variant>
      <vt:variant>
        <vt:i4>2228323</vt:i4>
      </vt:variant>
      <vt:variant>
        <vt:i4>108</vt:i4>
      </vt:variant>
      <vt:variant>
        <vt:i4>0</vt:i4>
      </vt:variant>
      <vt:variant>
        <vt:i4>5</vt:i4>
      </vt:variant>
      <vt:variant>
        <vt:lpwstr>http://www.planalto.gov.br/ccivil_03/_ato2019-2022/2021/lei/L14133.htm</vt:lpwstr>
      </vt:variant>
      <vt:variant>
        <vt:lpwstr>art92</vt:lpwstr>
      </vt:variant>
      <vt:variant>
        <vt:i4>2228323</vt:i4>
      </vt:variant>
      <vt:variant>
        <vt:i4>105</vt:i4>
      </vt:variant>
      <vt:variant>
        <vt:i4>0</vt:i4>
      </vt:variant>
      <vt:variant>
        <vt:i4>5</vt:i4>
      </vt:variant>
      <vt:variant>
        <vt:lpwstr>http://www.planalto.gov.br/ccivil_03/_ato2019-2022/2021/lei/L14133.htm</vt:lpwstr>
      </vt:variant>
      <vt:variant>
        <vt:lpwstr>art92</vt:lpwstr>
      </vt:variant>
      <vt:variant>
        <vt:i4>1966161</vt:i4>
      </vt:variant>
      <vt:variant>
        <vt:i4>102</vt:i4>
      </vt:variant>
      <vt:variant>
        <vt:i4>0</vt:i4>
      </vt:variant>
      <vt:variant>
        <vt:i4>5</vt:i4>
      </vt:variant>
      <vt:variant>
        <vt:lpwstr>http://www.planalto.gov.br/ccivil_03/_ato2019-2022/2021/lei/L14133.htm</vt:lpwstr>
      </vt:variant>
      <vt:variant>
        <vt:lpwstr>art124</vt:lpwstr>
      </vt:variant>
      <vt:variant>
        <vt:i4>1835090</vt:i4>
      </vt:variant>
      <vt:variant>
        <vt:i4>99</vt:i4>
      </vt:variant>
      <vt:variant>
        <vt:i4>0</vt:i4>
      </vt:variant>
      <vt:variant>
        <vt:i4>5</vt:i4>
      </vt:variant>
      <vt:variant>
        <vt:lpwstr>http://www.planalto.gov.br/ccivil_03/_ato2019-2022/2021/lei/L14133.htm</vt:lpwstr>
      </vt:variant>
      <vt:variant>
        <vt:lpwstr>art116</vt:lpwstr>
      </vt:variant>
      <vt:variant>
        <vt:i4>1835090</vt:i4>
      </vt:variant>
      <vt:variant>
        <vt:i4>96</vt:i4>
      </vt:variant>
      <vt:variant>
        <vt:i4>0</vt:i4>
      </vt:variant>
      <vt:variant>
        <vt:i4>5</vt:i4>
      </vt:variant>
      <vt:variant>
        <vt:lpwstr>http://www.planalto.gov.br/ccivil_03/_ato2019-2022/2021/lei/L14133.htm</vt:lpwstr>
      </vt:variant>
      <vt:variant>
        <vt:lpwstr>art116</vt:lpwstr>
      </vt:variant>
      <vt:variant>
        <vt:i4>1900624</vt:i4>
      </vt:variant>
      <vt:variant>
        <vt:i4>93</vt:i4>
      </vt:variant>
      <vt:variant>
        <vt:i4>0</vt:i4>
      </vt:variant>
      <vt:variant>
        <vt:i4>5</vt:i4>
      </vt:variant>
      <vt:variant>
        <vt:lpwstr>http://www.planalto.gov.br/ccivil_03/_ato2019-2022/2021/lei/L14133.htm</vt:lpwstr>
      </vt:variant>
      <vt:variant>
        <vt:lpwstr>art137</vt:lpwstr>
      </vt:variant>
      <vt:variant>
        <vt:i4>4980850</vt:i4>
      </vt:variant>
      <vt:variant>
        <vt:i4>90</vt:i4>
      </vt:variant>
      <vt:variant>
        <vt:i4>0</vt:i4>
      </vt:variant>
      <vt:variant>
        <vt:i4>5</vt:i4>
      </vt:variant>
      <vt:variant>
        <vt:lpwstr>https://www.planalto.gov.br/ccivil_03/leis/l8078compilado.htm</vt:lpwstr>
      </vt:variant>
      <vt:variant>
        <vt:lpwstr/>
      </vt:variant>
      <vt:variant>
        <vt:i4>2228323</vt:i4>
      </vt:variant>
      <vt:variant>
        <vt:i4>87</vt:i4>
      </vt:variant>
      <vt:variant>
        <vt:i4>0</vt:i4>
      </vt:variant>
      <vt:variant>
        <vt:i4>5</vt:i4>
      </vt:variant>
      <vt:variant>
        <vt:lpwstr>http://www.planalto.gov.br/ccivil_03/_ato2019-2022/2021/lei/L14133.htm</vt:lpwstr>
      </vt:variant>
      <vt:variant>
        <vt:lpwstr>art92</vt:lpwstr>
      </vt:variant>
      <vt:variant>
        <vt:i4>1638487</vt:i4>
      </vt:variant>
      <vt:variant>
        <vt:i4>84</vt:i4>
      </vt:variant>
      <vt:variant>
        <vt:i4>0</vt:i4>
      </vt:variant>
      <vt:variant>
        <vt:i4>5</vt:i4>
      </vt:variant>
      <vt:variant>
        <vt:lpwstr>http://www.planalto.gov.br/ccivil_03/_ato2019-2022/2021/lei/L14133.htm</vt:lpwstr>
      </vt:variant>
      <vt:variant>
        <vt:lpwstr>art143</vt:lpwstr>
      </vt:variant>
      <vt:variant>
        <vt:i4>2228323</vt:i4>
      </vt:variant>
      <vt:variant>
        <vt:i4>81</vt:i4>
      </vt:variant>
      <vt:variant>
        <vt:i4>0</vt:i4>
      </vt:variant>
      <vt:variant>
        <vt:i4>5</vt:i4>
      </vt:variant>
      <vt:variant>
        <vt:lpwstr>http://www.planalto.gov.br/ccivil_03/_ato2019-2022/2021/lei/L14133.htm</vt:lpwstr>
      </vt:variant>
      <vt:variant>
        <vt:lpwstr>art92</vt:lpwstr>
      </vt:variant>
      <vt:variant>
        <vt:i4>2228323</vt:i4>
      </vt:variant>
      <vt:variant>
        <vt:i4>78</vt:i4>
      </vt:variant>
      <vt:variant>
        <vt:i4>0</vt:i4>
      </vt:variant>
      <vt:variant>
        <vt:i4>5</vt:i4>
      </vt:variant>
      <vt:variant>
        <vt:lpwstr>http://www.planalto.gov.br/ccivil_03/_ato2019-2022/2021/lei/L14133.htm</vt:lpwstr>
      </vt:variant>
      <vt:variant>
        <vt:lpwstr>art92</vt:lpwstr>
      </vt:variant>
      <vt:variant>
        <vt:i4>2228323</vt:i4>
      </vt:variant>
      <vt:variant>
        <vt:i4>75</vt:i4>
      </vt:variant>
      <vt:variant>
        <vt:i4>0</vt:i4>
      </vt:variant>
      <vt:variant>
        <vt:i4>5</vt:i4>
      </vt:variant>
      <vt:variant>
        <vt:lpwstr>http://www.planalto.gov.br/ccivil_03/_ato2019-2022/2021/lei/L14133.htm</vt:lpwstr>
      </vt:variant>
      <vt:variant>
        <vt:lpwstr>art92</vt:lpwstr>
      </vt:variant>
      <vt:variant>
        <vt:i4>2228323</vt:i4>
      </vt:variant>
      <vt:variant>
        <vt:i4>72</vt:i4>
      </vt:variant>
      <vt:variant>
        <vt:i4>0</vt:i4>
      </vt:variant>
      <vt:variant>
        <vt:i4>5</vt:i4>
      </vt:variant>
      <vt:variant>
        <vt:lpwstr>http://www.planalto.gov.br/ccivil_03/_ato2019-2022/2021/lei/L14133.htm</vt:lpwstr>
      </vt:variant>
      <vt:variant>
        <vt:lpwstr>art92</vt:lpwstr>
      </vt:variant>
      <vt:variant>
        <vt:i4>2031699</vt:i4>
      </vt:variant>
      <vt:variant>
        <vt:i4>69</vt:i4>
      </vt:variant>
      <vt:variant>
        <vt:i4>0</vt:i4>
      </vt:variant>
      <vt:variant>
        <vt:i4>5</vt:i4>
      </vt:variant>
      <vt:variant>
        <vt:lpwstr>http://www.planalto.gov.br/ccivil_03/_ato2019-2022/2021/lei/L14133.htm</vt:lpwstr>
      </vt:variant>
      <vt:variant>
        <vt:lpwstr>art105</vt:lpwstr>
      </vt:variant>
      <vt:variant>
        <vt:i4>2228323</vt:i4>
      </vt:variant>
      <vt:variant>
        <vt:i4>66</vt:i4>
      </vt:variant>
      <vt:variant>
        <vt:i4>0</vt:i4>
      </vt:variant>
      <vt:variant>
        <vt:i4>5</vt:i4>
      </vt:variant>
      <vt:variant>
        <vt:lpwstr>http://www.planalto.gov.br/ccivil_03/_ato2019-2022/2021/lei/L14133.htm</vt:lpwstr>
      </vt:variant>
      <vt:variant>
        <vt:lpwstr>art92</vt:lpwstr>
      </vt:variant>
      <vt:variant>
        <vt:i4>6881398</vt:i4>
      </vt:variant>
      <vt:variant>
        <vt:i4>63</vt:i4>
      </vt:variant>
      <vt:variant>
        <vt:i4>0</vt:i4>
      </vt:variant>
      <vt:variant>
        <vt:i4>5</vt:i4>
      </vt:variant>
      <vt:variant>
        <vt:lpwstr>http://www.planalto.gov.br/ccivil_03/_ato2019-2022/2021/lei/L14133.htm</vt:lpwstr>
      </vt:variant>
      <vt:variant>
        <vt:lpwstr/>
      </vt:variant>
      <vt:variant>
        <vt:i4>5963818</vt:i4>
      </vt:variant>
      <vt:variant>
        <vt:i4>60</vt:i4>
      </vt:variant>
      <vt:variant>
        <vt:i4>0</vt:i4>
      </vt:variant>
      <vt:variant>
        <vt:i4>5</vt:i4>
      </vt:variant>
      <vt:variant>
        <vt:lpwstr/>
      </vt:variant>
      <vt:variant>
        <vt:lpwstr>_ANEXO_XI-_MODELO</vt:lpwstr>
      </vt:variant>
      <vt:variant>
        <vt:i4>6094944</vt:i4>
      </vt:variant>
      <vt:variant>
        <vt:i4>57</vt:i4>
      </vt:variant>
      <vt:variant>
        <vt:i4>0</vt:i4>
      </vt:variant>
      <vt:variant>
        <vt:i4>5</vt:i4>
      </vt:variant>
      <vt:variant>
        <vt:lpwstr/>
      </vt:variant>
      <vt:variant>
        <vt:lpwstr>_ANEXO_IV_-</vt:lpwstr>
      </vt:variant>
      <vt:variant>
        <vt:i4>6094944</vt:i4>
      </vt:variant>
      <vt:variant>
        <vt:i4>54</vt:i4>
      </vt:variant>
      <vt:variant>
        <vt:i4>0</vt:i4>
      </vt:variant>
      <vt:variant>
        <vt:i4>5</vt:i4>
      </vt:variant>
      <vt:variant>
        <vt:lpwstr/>
      </vt:variant>
      <vt:variant>
        <vt:lpwstr>_ANEXO_IV_-</vt:lpwstr>
      </vt:variant>
      <vt:variant>
        <vt:i4>6357013</vt:i4>
      </vt:variant>
      <vt:variant>
        <vt:i4>15</vt:i4>
      </vt:variant>
      <vt:variant>
        <vt:i4>0</vt:i4>
      </vt:variant>
      <vt:variant>
        <vt:i4>5</vt:i4>
      </vt:variant>
      <vt:variant>
        <vt:lpwstr>mailto:cgc.pmvr@gmail.com</vt:lpwstr>
      </vt:variant>
      <vt:variant>
        <vt:lpwstr/>
      </vt:variant>
      <vt:variant>
        <vt:i4>2424883</vt:i4>
      </vt:variant>
      <vt:variant>
        <vt:i4>12</vt:i4>
      </vt:variant>
      <vt:variant>
        <vt:i4>0</vt:i4>
      </vt:variant>
      <vt:variant>
        <vt:i4>5</vt:i4>
      </vt:variant>
      <vt:variant>
        <vt:lpwstr>http://www.portaldoempreendedor.gov.br/</vt:lpwstr>
      </vt:variant>
      <vt:variant>
        <vt:lpwstr/>
      </vt:variant>
      <vt:variant>
        <vt:i4>3932217</vt:i4>
      </vt:variant>
      <vt:variant>
        <vt:i4>9</vt:i4>
      </vt:variant>
      <vt:variant>
        <vt:i4>0</vt:i4>
      </vt:variant>
      <vt:variant>
        <vt:i4>5</vt:i4>
      </vt:variant>
      <vt:variant>
        <vt:lpwstr>https://www.portaltransparencia.gov.br/sancoes/cnep</vt:lpwstr>
      </vt:variant>
      <vt:variant>
        <vt:lpwstr/>
      </vt:variant>
      <vt:variant>
        <vt:i4>6357013</vt:i4>
      </vt:variant>
      <vt:variant>
        <vt:i4>6</vt:i4>
      </vt:variant>
      <vt:variant>
        <vt:i4>0</vt:i4>
      </vt:variant>
      <vt:variant>
        <vt:i4>5</vt:i4>
      </vt:variant>
      <vt:variant>
        <vt:lpwstr>mailto:cgc.pmvr@gmail.com</vt:lpwstr>
      </vt:variant>
      <vt:variant>
        <vt:lpwstr/>
      </vt:variant>
      <vt:variant>
        <vt:i4>6881398</vt:i4>
      </vt:variant>
      <vt:variant>
        <vt:i4>3</vt:i4>
      </vt:variant>
      <vt:variant>
        <vt:i4>0</vt:i4>
      </vt:variant>
      <vt:variant>
        <vt:i4>5</vt:i4>
      </vt:variant>
      <vt:variant>
        <vt:lpwstr>http://www.planalto.gov.br/ccivil_03/_ato2019-2022/2021/lei/L14133.htm</vt:lpwstr>
      </vt:variant>
      <vt:variant>
        <vt:lpwstr/>
      </vt:variant>
      <vt:variant>
        <vt:i4>852041</vt:i4>
      </vt:variant>
      <vt:variant>
        <vt:i4>0</vt:i4>
      </vt:variant>
      <vt:variant>
        <vt:i4>0</vt:i4>
      </vt:variant>
      <vt:variant>
        <vt:i4>5</vt:i4>
      </vt:variant>
      <vt:variant>
        <vt:lpwstr>http://www.comprasgovernamentais.gov.br/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PMVR</cp:lastModifiedBy>
  <cp:revision>96</cp:revision>
  <cp:lastPrinted>2024-12-26T11:21:00Z</cp:lastPrinted>
  <dcterms:created xsi:type="dcterms:W3CDTF">2024-12-17T11:18:00Z</dcterms:created>
  <dcterms:modified xsi:type="dcterms:W3CDTF">2024-12-26T11:45:00Z</dcterms:modified>
</cp:coreProperties>
</file>